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242988" w:rsidP="00DC6639">
      <w:pPr>
        <w:jc w:val="center"/>
        <w:rPr>
          <w:b/>
          <w:sz w:val="24"/>
          <w:szCs w:val="24"/>
        </w:rPr>
      </w:pPr>
      <w:r>
        <w:rPr>
          <w:b/>
          <w:noProof/>
          <w:sz w:val="24"/>
          <w:szCs w:val="24"/>
        </w:rPr>
        <w:drawing>
          <wp:anchor distT="0" distB="0" distL="6401435" distR="6401435" simplePos="0" relativeHeight="251657728" behindDoc="0" locked="0" layoutInCell="1" allowOverlap="1">
            <wp:simplePos x="0" y="0"/>
            <wp:positionH relativeFrom="margin">
              <wp:posOffset>2819400</wp:posOffset>
            </wp:positionH>
            <wp:positionV relativeFrom="paragraph">
              <wp:posOffset>-472440</wp:posOffset>
            </wp:positionV>
            <wp:extent cx="571500" cy="723900"/>
            <wp:effectExtent l="0" t="0" r="0" b="0"/>
            <wp:wrapTopAndBottom/>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6556DF">
              <w:t>21.03.2016</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6556DF">
            <w:pPr>
              <w:tabs>
                <w:tab w:val="left" w:pos="3123"/>
                <w:tab w:val="left" w:pos="3270"/>
              </w:tabs>
              <w:jc w:val="right"/>
            </w:pPr>
            <w:r w:rsidRPr="00360CF1">
              <w:t xml:space="preserve">№ </w:t>
            </w:r>
            <w:r w:rsidR="006556DF">
              <w:t>734</w:t>
            </w:r>
          </w:p>
        </w:tc>
      </w:tr>
    </w:tbl>
    <w:p w:rsidR="00C4675F" w:rsidRDefault="00C4675F" w:rsidP="007C3D10">
      <w:pPr>
        <w:widowControl w:val="0"/>
        <w:tabs>
          <w:tab w:val="left" w:pos="142"/>
          <w:tab w:val="left" w:pos="4253"/>
        </w:tabs>
        <w:ind w:firstLine="709"/>
        <w:jc w:val="both"/>
        <w:rPr>
          <w:bCs/>
          <w:szCs w:val="24"/>
        </w:rPr>
      </w:pPr>
    </w:p>
    <w:p w:rsidR="00C4675F" w:rsidRDefault="00C4675F" w:rsidP="007C3D10">
      <w:pPr>
        <w:widowControl w:val="0"/>
        <w:tabs>
          <w:tab w:val="left" w:pos="142"/>
          <w:tab w:val="left" w:pos="4253"/>
        </w:tabs>
        <w:ind w:firstLine="709"/>
        <w:jc w:val="both"/>
        <w:rPr>
          <w:bCs/>
          <w:szCs w:val="24"/>
        </w:rPr>
      </w:pPr>
    </w:p>
    <w:p w:rsidR="00A66534" w:rsidRPr="00A66534" w:rsidRDefault="00A66534" w:rsidP="00A66534">
      <w:pPr>
        <w:ind w:right="5525"/>
        <w:jc w:val="both"/>
      </w:pPr>
      <w:r w:rsidRPr="00A66534">
        <w:t>О внесении изменений в пост</w:t>
      </w:r>
      <w:r w:rsidRPr="00A66534">
        <w:t>а</w:t>
      </w:r>
      <w:r w:rsidRPr="00A66534">
        <w:t>новление администрации района от 25.11.2013 № 2489 «Об утве</w:t>
      </w:r>
      <w:r w:rsidRPr="00A66534">
        <w:t>р</w:t>
      </w:r>
      <w:r w:rsidRPr="00A66534">
        <w:t>ждении муниципальной програ</w:t>
      </w:r>
      <w:r w:rsidRPr="00A66534">
        <w:t>м</w:t>
      </w:r>
      <w:r w:rsidRPr="00A66534">
        <w:t>мы «Развитие физической кул</w:t>
      </w:r>
      <w:r w:rsidRPr="00A66534">
        <w:t>ь</w:t>
      </w:r>
      <w:r w:rsidRPr="00A66534">
        <w:t>туры и спорта вНижневартовском районе на 2014–2020 годы»</w:t>
      </w:r>
    </w:p>
    <w:p w:rsidR="00A66534" w:rsidRPr="00A66534" w:rsidRDefault="00A66534" w:rsidP="00A66534">
      <w:pPr>
        <w:ind w:firstLine="709"/>
        <w:jc w:val="both"/>
      </w:pPr>
    </w:p>
    <w:p w:rsidR="00A66534" w:rsidRPr="00A66534" w:rsidRDefault="00A66534" w:rsidP="00A66534">
      <w:pPr>
        <w:ind w:firstLine="709"/>
        <w:jc w:val="both"/>
      </w:pPr>
    </w:p>
    <w:p w:rsidR="00A66534" w:rsidRPr="00A66534" w:rsidRDefault="00A66534" w:rsidP="00A66534">
      <w:pPr>
        <w:ind w:firstLine="709"/>
        <w:jc w:val="both"/>
      </w:pPr>
      <w:r w:rsidRPr="00A66534">
        <w:t>В соответствии с решением Думы района от 17.11.2015 № 711 «О бюдж</w:t>
      </w:r>
      <w:r w:rsidRPr="00A66534">
        <w:t>е</w:t>
      </w:r>
      <w:r w:rsidRPr="00A66534">
        <w:t>те района на 2016 год»:</w:t>
      </w:r>
    </w:p>
    <w:p w:rsidR="00A66534" w:rsidRDefault="00A66534" w:rsidP="00A66534">
      <w:pPr>
        <w:ind w:firstLine="709"/>
        <w:jc w:val="both"/>
      </w:pPr>
    </w:p>
    <w:p w:rsidR="00A66534" w:rsidRPr="00A66534" w:rsidRDefault="00A66534" w:rsidP="00A66534">
      <w:pPr>
        <w:ind w:firstLine="709"/>
        <w:jc w:val="both"/>
      </w:pPr>
      <w:r w:rsidRPr="00A66534">
        <w:t>1. Внести изменения в постановление администрации района от 25.11.2013 № 2489 «Об утверждении муниципальной программы «Развитие ф</w:t>
      </w:r>
      <w:r w:rsidRPr="00A66534">
        <w:t>и</w:t>
      </w:r>
      <w:r w:rsidRPr="00A66534">
        <w:t xml:space="preserve">зической культуры и спорта вНижневартовском районе на 2014–2020 годы»: </w:t>
      </w:r>
    </w:p>
    <w:p w:rsidR="00A66534" w:rsidRPr="00A66534" w:rsidRDefault="00A66534" w:rsidP="00A66534">
      <w:pPr>
        <w:ind w:firstLine="709"/>
        <w:jc w:val="both"/>
      </w:pPr>
      <w:r w:rsidRPr="00A66534">
        <w:t xml:space="preserve">1.1. Пункт 3 постановления изложить в новой редакции: </w:t>
      </w:r>
    </w:p>
    <w:p w:rsidR="00A66534" w:rsidRPr="00A66534" w:rsidRDefault="00A66534" w:rsidP="00A66534">
      <w:pPr>
        <w:ind w:firstLine="709"/>
        <w:jc w:val="both"/>
      </w:pPr>
      <w:r w:rsidRPr="00A66534">
        <w:t>«3. Определить общий объем финансирования муниципальной програ</w:t>
      </w:r>
      <w:r w:rsidRPr="00A66534">
        <w:t>м</w:t>
      </w:r>
      <w:r w:rsidRPr="00A66534">
        <w:t>мы за счет средств бюджета района, бюджета автономного округа, иных вн</w:t>
      </w:r>
      <w:r w:rsidRPr="00A66534">
        <w:t>е</w:t>
      </w:r>
      <w:r w:rsidRPr="00A66534">
        <w:t>бюджетных поступлений в сумме 1 396 028,6 тыс. руб.</w:t>
      </w:r>
    </w:p>
    <w:p w:rsidR="00A66534" w:rsidRPr="00A66534" w:rsidRDefault="00A66534" w:rsidP="00A66534">
      <w:pPr>
        <w:ind w:firstLine="709"/>
        <w:jc w:val="both"/>
      </w:pPr>
      <w:r w:rsidRPr="00A66534">
        <w:t>Объемы финансирования подлежат корректировке в течение финансового года путем уточнения</w:t>
      </w:r>
      <w:r>
        <w:t>.</w:t>
      </w:r>
      <w:r w:rsidRPr="00A66534">
        <w:t>».</w:t>
      </w:r>
    </w:p>
    <w:p w:rsidR="00A66534" w:rsidRDefault="00A66534" w:rsidP="00A66534">
      <w:pPr>
        <w:ind w:firstLine="709"/>
        <w:jc w:val="both"/>
      </w:pPr>
      <w:r w:rsidRPr="00A66534">
        <w:t>1.2. В приложении к постановлению раздел «Финансовое обеспечение муниципальной программы» Паспорта муниципальной программы изложить в новой редакции:</w:t>
      </w:r>
    </w:p>
    <w:p w:rsidR="00A66534" w:rsidRDefault="00A66534" w:rsidP="00A66534">
      <w:pPr>
        <w:ind w:firstLine="709"/>
        <w:jc w:val="both"/>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61"/>
        <w:gridCol w:w="5491"/>
      </w:tblGrid>
      <w:tr w:rsidR="00A66534" w:rsidTr="00A66534">
        <w:tc>
          <w:tcPr>
            <w:tcW w:w="4361" w:type="dxa"/>
          </w:tcPr>
          <w:p w:rsidR="00A66534" w:rsidRPr="00A66534" w:rsidRDefault="00A66534" w:rsidP="00A66534">
            <w:pPr>
              <w:jc w:val="both"/>
            </w:pPr>
            <w:r w:rsidRPr="00A66534">
              <w:t>«Финансовое обеспечение мун</w:t>
            </w:r>
            <w:r w:rsidRPr="00A66534">
              <w:t>и</w:t>
            </w:r>
            <w:r w:rsidRPr="00A66534">
              <w:t>ципальной программы</w:t>
            </w:r>
          </w:p>
          <w:p w:rsidR="00A66534" w:rsidRDefault="00A66534" w:rsidP="00A66534">
            <w:pPr>
              <w:jc w:val="both"/>
            </w:pPr>
          </w:p>
          <w:p w:rsidR="00A66534" w:rsidRDefault="00A66534" w:rsidP="00A66534">
            <w:pPr>
              <w:jc w:val="both"/>
            </w:pPr>
          </w:p>
        </w:tc>
        <w:tc>
          <w:tcPr>
            <w:tcW w:w="5491" w:type="dxa"/>
          </w:tcPr>
          <w:p w:rsidR="00A66534" w:rsidRPr="00A66534" w:rsidRDefault="00A66534" w:rsidP="00A66534">
            <w:pPr>
              <w:jc w:val="both"/>
            </w:pPr>
            <w:r w:rsidRPr="00A66534">
              <w:t>общий объем финансирования меропри</w:t>
            </w:r>
            <w:r w:rsidRPr="00A66534">
              <w:t>я</w:t>
            </w:r>
            <w:r w:rsidRPr="00A66534">
              <w:t>тий муниципальной программы за счет всех источников финансирования составл</w:t>
            </w:r>
            <w:r w:rsidRPr="00A66534">
              <w:t>я</w:t>
            </w:r>
            <w:r w:rsidRPr="00A66534">
              <w:t>ет 1 396 028,6 тыс. руб., (бюджет автоно</w:t>
            </w:r>
            <w:r w:rsidRPr="00A66534">
              <w:t>м</w:t>
            </w:r>
            <w:r w:rsidRPr="00A66534">
              <w:t xml:space="preserve">ного округа – 177 299,3 тыс. руб., бюджет района – 1 171 394,2 тыс. руб., в том числе безвозмездные поступления от физических </w:t>
            </w:r>
            <w:r w:rsidRPr="00A66534">
              <w:lastRenderedPageBreak/>
              <w:t>и юридических лиц – 94 497,7 тыс. руб., иные внебюджетные источники – 47 335,1 тыс. руб.), в том числе: 2014 год – 302090,0 тыс. руб. (бюджет автономного округа – 4 514,00 тыс. руб., бюджет района – 288 621,0 тыс. руб., иные внебюджетные и</w:t>
            </w:r>
            <w:r w:rsidRPr="00A66534">
              <w:t>с</w:t>
            </w:r>
            <w:r w:rsidRPr="00A66534">
              <w:t>точники – 8 955,0 тыс. руб.), 2015 год – 350 396,8 тыс. руб. (бюджет автономного округа – 172 490,3 тыс. руб., бюджет ра</w:t>
            </w:r>
            <w:r w:rsidRPr="00A66534">
              <w:t>й</w:t>
            </w:r>
            <w:r w:rsidRPr="00A66534">
              <w:t>она – 167 828,9 тыс. руб., в том числе бе</w:t>
            </w:r>
            <w:r w:rsidRPr="00A66534">
              <w:t>з</w:t>
            </w:r>
            <w:r w:rsidRPr="00A66534">
              <w:t>возмездные поступления от физических и юридических лиц – 63 606,7 тыс. руб., иные внебюджетные источники – 10 077,6 тыс. руб.), 2016 год – 297 127,9 тыс. руб. (бю</w:t>
            </w:r>
            <w:r w:rsidRPr="00A66534">
              <w:t>д</w:t>
            </w:r>
            <w:r w:rsidRPr="00A66534">
              <w:t>жет автономного округа – 295,0 руб., бю</w:t>
            </w:r>
            <w:r w:rsidRPr="00A66534">
              <w:t>д</w:t>
            </w:r>
            <w:r w:rsidRPr="00A66534">
              <w:t>жет района – 291 682,9 тыс. руб., в том числе безвозмездные поступления от физ</w:t>
            </w:r>
            <w:r w:rsidRPr="00A66534">
              <w:t>и</w:t>
            </w:r>
            <w:r w:rsidRPr="00A66534">
              <w:t>ческих и юридических лиц – 30 891,0 тыс. руб., иные внебюджетные источники – 5 150,0 тыс. руб.), 2017 год – 87 848,9 тыс. руб. (бюджет автономного округа – 0 тыс. руб., бюджет района – 82 543,9 тыс. руб., иные внебюджетные источники – 5 305,0 тыс. руб.), 2018–2020 годы – 358 565,0 тыс. руб. (бюджет автономного округа – 0 тыс. руб., бюджет района – 340 717,5 тыс. руб., иные внебюджетные источники – 17 847,5 тыс. руб.)</w:t>
            </w:r>
            <w:r w:rsidR="00CF1880">
              <w:t>.</w:t>
            </w:r>
            <w:r w:rsidRPr="00A66534">
              <w:t>».</w:t>
            </w:r>
          </w:p>
          <w:p w:rsidR="00A66534" w:rsidRDefault="00A66534" w:rsidP="00A66534">
            <w:pPr>
              <w:jc w:val="both"/>
            </w:pPr>
          </w:p>
        </w:tc>
      </w:tr>
    </w:tbl>
    <w:p w:rsidR="00A66534" w:rsidRDefault="00A66534" w:rsidP="00A66534">
      <w:pPr>
        <w:ind w:firstLine="709"/>
        <w:jc w:val="both"/>
      </w:pPr>
    </w:p>
    <w:p w:rsidR="00A66534" w:rsidRPr="00A66534" w:rsidRDefault="00A66534" w:rsidP="00A66534">
      <w:pPr>
        <w:ind w:firstLine="709"/>
        <w:jc w:val="both"/>
      </w:pPr>
      <w:r w:rsidRPr="00A66534">
        <w:t>1.3. В приложение 2 к муниципальной программе «Развитие физической культуры и спорта вНижневартовском районе на 2014–2020 годы» внести и</w:t>
      </w:r>
      <w:r w:rsidRPr="00A66534">
        <w:t>з</w:t>
      </w:r>
      <w:r w:rsidRPr="00A66534">
        <w:t>менения:</w:t>
      </w:r>
    </w:p>
    <w:p w:rsidR="00A66534" w:rsidRPr="00A66534" w:rsidRDefault="00CF1880" w:rsidP="00A66534">
      <w:pPr>
        <w:ind w:firstLine="709"/>
        <w:jc w:val="both"/>
      </w:pPr>
      <w:r>
        <w:t>1.3.1. Добавить строки 41‒</w:t>
      </w:r>
      <w:r w:rsidR="00A66534" w:rsidRPr="00A66534">
        <w:t>45, № мероприятия «1.1.7.», мероприятия м</w:t>
      </w:r>
      <w:r w:rsidR="00A66534" w:rsidRPr="00A66534">
        <w:t>у</w:t>
      </w:r>
      <w:r w:rsidR="00A66534" w:rsidRPr="00A66534">
        <w:t>ниципальной программы «Приобретение оборудования для бассейна</w:t>
      </w:r>
      <w:r>
        <w:t xml:space="preserve"> ‒                 </w:t>
      </w:r>
      <w:r w:rsidR="00A66534" w:rsidRPr="00A66534">
        <w:t>180т</w:t>
      </w:r>
      <w:r>
        <w:t xml:space="preserve">ыс. </w:t>
      </w:r>
      <w:r w:rsidR="00A66534" w:rsidRPr="00A66534">
        <w:t>р</w:t>
      </w:r>
      <w:r>
        <w:t>уб</w:t>
      </w:r>
      <w:r w:rsidR="00A66534" w:rsidRPr="00A66534">
        <w:t>., приобретение подъемного устройства</w:t>
      </w:r>
      <w:r>
        <w:t xml:space="preserve"> ‒ </w:t>
      </w:r>
      <w:r w:rsidR="00A66534" w:rsidRPr="00A66534">
        <w:t>115т</w:t>
      </w:r>
      <w:r>
        <w:t>ыс</w:t>
      </w:r>
      <w:r w:rsidR="00A66534" w:rsidRPr="00A66534">
        <w:t>.р</w:t>
      </w:r>
      <w:r>
        <w:t>уб</w:t>
      </w:r>
      <w:r w:rsidR="00A66534" w:rsidRPr="00A66534">
        <w:t>. ДЮСШ «Олимп», ответственный исполнитель/соисполнитель «муниципальное авт</w:t>
      </w:r>
      <w:r w:rsidR="00A66534" w:rsidRPr="00A66534">
        <w:t>о</w:t>
      </w:r>
      <w:r w:rsidR="00A66534" w:rsidRPr="00A66534">
        <w:t>номное образовательное учреждение дополнительного образования детей «Н</w:t>
      </w:r>
      <w:r w:rsidR="00A66534" w:rsidRPr="00A66534">
        <w:t>о</w:t>
      </w:r>
      <w:r w:rsidR="00A66534" w:rsidRPr="00A66534">
        <w:t>воаганская детско-юноше</w:t>
      </w:r>
      <w:r>
        <w:t>ская спортивная школа «Олимп».».</w:t>
      </w:r>
    </w:p>
    <w:p w:rsidR="00A66534" w:rsidRPr="00A66534" w:rsidRDefault="00A66534" w:rsidP="00A66534">
      <w:pPr>
        <w:ind w:firstLine="709"/>
        <w:jc w:val="both"/>
      </w:pPr>
      <w:r w:rsidRPr="00A66534">
        <w:t>1.3.2. Изложить в новой редакции пункты: 1.1., 1.1.7., «Итого по мер</w:t>
      </w:r>
      <w:r w:rsidRPr="00A66534">
        <w:t>о</w:t>
      </w:r>
      <w:r w:rsidR="00CF1880">
        <w:t>приятию 1.1.</w:t>
      </w:r>
      <w:r w:rsidRPr="00A66534">
        <w:t>, 2.1., 2.1.2., 2.1.4.</w:t>
      </w:r>
      <w:r w:rsidR="00CF1880">
        <w:t xml:space="preserve">, </w:t>
      </w:r>
      <w:r w:rsidRPr="00A66534">
        <w:t>2.1.11.</w:t>
      </w:r>
      <w:r w:rsidR="00CF1880">
        <w:t xml:space="preserve">, </w:t>
      </w:r>
      <w:r w:rsidRPr="00A66534">
        <w:t>2.1.12., «Итого по мероприя</w:t>
      </w:r>
      <w:r w:rsidR="00CF1880">
        <w:t>тию 2.1.», 3.1.</w:t>
      </w:r>
      <w:r w:rsidRPr="00A66534">
        <w:t>, 3.1.1., 3.1.2., 3.1.3.</w:t>
      </w:r>
      <w:r w:rsidR="00CF1880">
        <w:t xml:space="preserve">, </w:t>
      </w:r>
      <w:r w:rsidRPr="00A66534">
        <w:t>3.1.4., «Итого по мероприятию 3.1.», «Всего по мун</w:t>
      </w:r>
      <w:r w:rsidRPr="00A66534">
        <w:t>и</w:t>
      </w:r>
      <w:r w:rsidRPr="00A66534">
        <w:t>ципальной программе», «инвестиции в объекты муниципальной собственн</w:t>
      </w:r>
      <w:r w:rsidRPr="00A66534">
        <w:t>о</w:t>
      </w:r>
      <w:r w:rsidRPr="00A66534">
        <w:t>сти», «прочие расходы», «отдел по физической культуре и спорту администр</w:t>
      </w:r>
      <w:r w:rsidRPr="00A66534">
        <w:t>а</w:t>
      </w:r>
      <w:r w:rsidRPr="00A66534">
        <w:t xml:space="preserve">ции района», «муниципальное казенное учреждение «Управление капитального </w:t>
      </w:r>
      <w:r w:rsidRPr="00A66534">
        <w:lastRenderedPageBreak/>
        <w:t>строительства по застройке Нижневартовского района», «муниципальное авт</w:t>
      </w:r>
      <w:r w:rsidRPr="00A66534">
        <w:t>о</w:t>
      </w:r>
      <w:r w:rsidRPr="00A66534">
        <w:t>номное образовательное учреждение дополнительного образования детей  «Специализированная детско-юношеская спортивная школа олимпийского    резерва Нижневартовского района», «муниципальное автономное образов</w:t>
      </w:r>
      <w:r w:rsidRPr="00A66534">
        <w:t>а</w:t>
      </w:r>
      <w:r w:rsidRPr="00A66534">
        <w:t>тельное учреждение дополнительного образования детей «Новоаганская де</w:t>
      </w:r>
      <w:r w:rsidRPr="00A66534">
        <w:t>т</w:t>
      </w:r>
      <w:r w:rsidRPr="00A66534">
        <w:t>ско-юношеская спортивная школа «Олимп», согласно приложению к постано</w:t>
      </w:r>
      <w:r w:rsidRPr="00A66534">
        <w:t>в</w:t>
      </w:r>
      <w:r w:rsidRPr="00A66534">
        <w:t>лению.</w:t>
      </w:r>
    </w:p>
    <w:p w:rsidR="00A66534" w:rsidRPr="00A66534" w:rsidRDefault="00A66534" w:rsidP="00A66534">
      <w:pPr>
        <w:ind w:firstLine="709"/>
        <w:jc w:val="both"/>
      </w:pPr>
    </w:p>
    <w:p w:rsidR="00A66534" w:rsidRPr="00A66534" w:rsidRDefault="00A66534" w:rsidP="00A66534">
      <w:pPr>
        <w:ind w:firstLine="709"/>
        <w:jc w:val="both"/>
      </w:pPr>
      <w:r w:rsidRPr="00A66534">
        <w:t>2. Пресс-службе администрации района (Л.А. Лысенко) опубликовать п</w:t>
      </w:r>
      <w:r w:rsidRPr="00A66534">
        <w:t>о</w:t>
      </w:r>
      <w:r w:rsidRPr="00A66534">
        <w:t>становле</w:t>
      </w:r>
      <w:r w:rsidR="003140D4">
        <w:t>ние в районной газете «Новости П</w:t>
      </w:r>
      <w:r w:rsidRPr="00A66534">
        <w:t>риобья».</w:t>
      </w:r>
    </w:p>
    <w:p w:rsidR="00A66534" w:rsidRPr="00A66534" w:rsidRDefault="00A66534" w:rsidP="00A66534">
      <w:pPr>
        <w:ind w:firstLine="709"/>
        <w:jc w:val="both"/>
      </w:pPr>
    </w:p>
    <w:p w:rsidR="00A66534" w:rsidRPr="00A66534" w:rsidRDefault="00CF1880" w:rsidP="00A66534">
      <w:pPr>
        <w:ind w:firstLine="709"/>
        <w:jc w:val="both"/>
      </w:pPr>
      <w:r>
        <w:t>3</w:t>
      </w:r>
      <w:r w:rsidR="00A66534" w:rsidRPr="00A66534">
        <w:t>. Постановление вступает в силу после его официального опубликования (обнародования).</w:t>
      </w:r>
    </w:p>
    <w:p w:rsidR="00A66534" w:rsidRPr="00A66534" w:rsidRDefault="00A66534" w:rsidP="00A66534">
      <w:pPr>
        <w:ind w:firstLine="709"/>
        <w:jc w:val="both"/>
      </w:pPr>
    </w:p>
    <w:p w:rsidR="00A66534" w:rsidRPr="00A66534" w:rsidRDefault="00CF1880" w:rsidP="00A66534">
      <w:pPr>
        <w:ind w:firstLine="709"/>
        <w:jc w:val="both"/>
      </w:pPr>
      <w:r>
        <w:t>4</w:t>
      </w:r>
      <w:r w:rsidR="00A66534" w:rsidRPr="00A66534">
        <w:t>. Контроль за выполнением постановления возложить на заместителя главы администрации района по социальным вопросам О.В. Липунову.</w:t>
      </w:r>
    </w:p>
    <w:p w:rsidR="00A66534" w:rsidRDefault="00A66534" w:rsidP="00A66534">
      <w:pPr>
        <w:ind w:firstLine="709"/>
        <w:jc w:val="both"/>
      </w:pPr>
    </w:p>
    <w:p w:rsidR="00A66534" w:rsidRDefault="00A66534" w:rsidP="00A66534">
      <w:pPr>
        <w:ind w:firstLine="709"/>
        <w:jc w:val="both"/>
      </w:pPr>
    </w:p>
    <w:p w:rsidR="00A66534" w:rsidRPr="00A66534" w:rsidRDefault="00A66534" w:rsidP="00A66534">
      <w:pPr>
        <w:ind w:firstLine="709"/>
        <w:jc w:val="both"/>
      </w:pPr>
    </w:p>
    <w:p w:rsidR="000C567B" w:rsidRDefault="000C567B" w:rsidP="000C567B">
      <w:pPr>
        <w:jc w:val="both"/>
      </w:pPr>
      <w:r>
        <w:t xml:space="preserve">Исполняющий обязанности </w:t>
      </w:r>
    </w:p>
    <w:p w:rsidR="000C567B" w:rsidRDefault="000C567B" w:rsidP="000C567B">
      <w:pPr>
        <w:jc w:val="both"/>
      </w:pPr>
      <w:r>
        <w:t>главы администрации района                                                             О.В. Липунова</w:t>
      </w:r>
    </w:p>
    <w:p w:rsidR="00A66534" w:rsidRPr="00A66534" w:rsidRDefault="00A66534" w:rsidP="00A66534">
      <w:pPr>
        <w:sectPr w:rsidR="00A66534" w:rsidRPr="00A66534" w:rsidSect="00A66534">
          <w:headerReference w:type="default" r:id="rId9"/>
          <w:headerReference w:type="first" r:id="rId10"/>
          <w:pgSz w:w="11904" w:h="16836"/>
          <w:pgMar w:top="1134" w:right="567" w:bottom="1134" w:left="1701" w:header="720" w:footer="720" w:gutter="0"/>
          <w:cols w:space="720"/>
          <w:titlePg/>
          <w:docGrid w:linePitch="381"/>
        </w:sectPr>
      </w:pPr>
    </w:p>
    <w:p w:rsidR="00A66534" w:rsidRPr="00A66534" w:rsidRDefault="00A66534" w:rsidP="00A66534">
      <w:pPr>
        <w:ind w:firstLine="9923"/>
      </w:pPr>
      <w:r w:rsidRPr="00A66534">
        <w:lastRenderedPageBreak/>
        <w:t>Приложение к постановлению</w:t>
      </w:r>
    </w:p>
    <w:p w:rsidR="00A66534" w:rsidRPr="00A66534" w:rsidRDefault="00A66534" w:rsidP="00A66534">
      <w:pPr>
        <w:ind w:firstLine="9923"/>
      </w:pPr>
      <w:r w:rsidRPr="00A66534">
        <w:t>администрации района</w:t>
      </w:r>
    </w:p>
    <w:p w:rsidR="00A66534" w:rsidRPr="00A66534" w:rsidRDefault="00A66534" w:rsidP="00A66534">
      <w:pPr>
        <w:ind w:firstLine="9923"/>
      </w:pPr>
      <w:r w:rsidRPr="00A66534">
        <w:t xml:space="preserve">от </w:t>
      </w:r>
      <w:r w:rsidR="006556DF">
        <w:t>21.03.2016</w:t>
      </w:r>
      <w:r w:rsidRPr="00A66534">
        <w:t xml:space="preserve"> № </w:t>
      </w:r>
      <w:r w:rsidR="006556DF">
        <w:t>734</w:t>
      </w:r>
      <w:bookmarkStart w:id="0" w:name="_GoBack"/>
      <w:bookmarkEnd w:id="0"/>
    </w:p>
    <w:p w:rsidR="00A66534" w:rsidRPr="00A66534" w:rsidRDefault="00A66534" w:rsidP="00A66534">
      <w:pPr>
        <w:ind w:firstLine="10065"/>
      </w:pPr>
    </w:p>
    <w:p w:rsidR="00A66534" w:rsidRPr="00A66534" w:rsidRDefault="00A66534" w:rsidP="00A66534">
      <w:pPr>
        <w:ind w:left="9923"/>
      </w:pPr>
      <w:r w:rsidRPr="00A66534">
        <w:t>«Приложение 2 к муниципальной программе «Развитие физической культуры и спорта вНижневартовском районе на 2014–2020 годы»</w:t>
      </w:r>
    </w:p>
    <w:p w:rsidR="00A66534" w:rsidRPr="00A66534" w:rsidRDefault="00A66534" w:rsidP="00A66534">
      <w:pPr>
        <w:jc w:val="center"/>
        <w:rPr>
          <w:b/>
        </w:rPr>
      </w:pPr>
    </w:p>
    <w:p w:rsidR="00A66534" w:rsidRPr="00A66534" w:rsidRDefault="00A66534" w:rsidP="00A66534">
      <w:pPr>
        <w:jc w:val="center"/>
        <w:rPr>
          <w:b/>
        </w:rPr>
      </w:pPr>
      <w:r w:rsidRPr="00A66534">
        <w:rPr>
          <w:b/>
        </w:rPr>
        <w:t>Перечень программных мероприятий муниципальной программы</w:t>
      </w:r>
    </w:p>
    <w:p w:rsidR="00A66534" w:rsidRPr="00A66534" w:rsidRDefault="00A66534" w:rsidP="00A66534">
      <w:pPr>
        <w:jc w:val="center"/>
        <w:rPr>
          <w:b/>
        </w:rPr>
      </w:pPr>
      <w:r w:rsidRPr="00A66534">
        <w:rPr>
          <w:b/>
        </w:rPr>
        <w:t>«Развитие физической культуры и спорта вНижневартовском районе на 2014–2020 годы»</w:t>
      </w:r>
    </w:p>
    <w:p w:rsidR="00A66534" w:rsidRPr="00A66534" w:rsidRDefault="00A66534" w:rsidP="00A66534">
      <w:pPr>
        <w:jc w:val="center"/>
        <w:rPr>
          <w:b/>
        </w:rPr>
      </w:pPr>
    </w:p>
    <w:tbl>
      <w:tblPr>
        <w:tblStyle w:val="ab"/>
        <w:tblW w:w="15857" w:type="dxa"/>
        <w:jc w:val="right"/>
        <w:tblLayout w:type="fixed"/>
        <w:tblLook w:val="04A0"/>
      </w:tblPr>
      <w:tblGrid>
        <w:gridCol w:w="1039"/>
        <w:gridCol w:w="993"/>
        <w:gridCol w:w="1276"/>
        <w:gridCol w:w="1513"/>
        <w:gridCol w:w="1783"/>
        <w:gridCol w:w="1145"/>
        <w:gridCol w:w="1151"/>
        <w:gridCol w:w="931"/>
        <w:gridCol w:w="1041"/>
        <w:gridCol w:w="1041"/>
        <w:gridCol w:w="931"/>
        <w:gridCol w:w="931"/>
        <w:gridCol w:w="1041"/>
        <w:gridCol w:w="1041"/>
      </w:tblGrid>
      <w:tr w:rsidR="00A66534" w:rsidRPr="00A66534" w:rsidTr="00CF1880">
        <w:trPr>
          <w:trHeight w:val="300"/>
          <w:jc w:val="right"/>
        </w:trPr>
        <w:tc>
          <w:tcPr>
            <w:tcW w:w="1039" w:type="dxa"/>
            <w:vMerge w:val="restart"/>
            <w:hideMark/>
          </w:tcPr>
          <w:p w:rsidR="00CF1880" w:rsidRDefault="00A66534" w:rsidP="00A66534">
            <w:pPr>
              <w:jc w:val="center"/>
              <w:rPr>
                <w:b/>
                <w:sz w:val="24"/>
                <w:szCs w:val="24"/>
              </w:rPr>
            </w:pPr>
            <w:r w:rsidRPr="00A66534">
              <w:rPr>
                <w:b/>
                <w:sz w:val="24"/>
                <w:szCs w:val="24"/>
              </w:rPr>
              <w:t xml:space="preserve">№  </w:t>
            </w:r>
          </w:p>
          <w:p w:rsidR="00A66534" w:rsidRPr="00A66534" w:rsidRDefault="00A66534" w:rsidP="00A66534">
            <w:pPr>
              <w:jc w:val="center"/>
              <w:rPr>
                <w:b/>
                <w:sz w:val="24"/>
                <w:szCs w:val="24"/>
              </w:rPr>
            </w:pPr>
            <w:r w:rsidRPr="00A66534">
              <w:rPr>
                <w:b/>
                <w:sz w:val="24"/>
                <w:szCs w:val="24"/>
              </w:rPr>
              <w:t>п/п</w:t>
            </w:r>
          </w:p>
        </w:tc>
        <w:tc>
          <w:tcPr>
            <w:tcW w:w="993" w:type="dxa"/>
            <w:vMerge w:val="restart"/>
            <w:hideMark/>
          </w:tcPr>
          <w:p w:rsidR="00CF1880" w:rsidRDefault="00A66534" w:rsidP="00A66534">
            <w:pPr>
              <w:jc w:val="center"/>
              <w:rPr>
                <w:b/>
                <w:sz w:val="24"/>
                <w:szCs w:val="24"/>
              </w:rPr>
            </w:pPr>
            <w:r w:rsidRPr="00A66534">
              <w:rPr>
                <w:b/>
                <w:sz w:val="24"/>
                <w:szCs w:val="24"/>
              </w:rPr>
              <w:t xml:space="preserve">№  </w:t>
            </w:r>
          </w:p>
          <w:p w:rsidR="00A66534" w:rsidRPr="00A66534" w:rsidRDefault="00A66534" w:rsidP="00A66534">
            <w:pPr>
              <w:jc w:val="center"/>
              <w:rPr>
                <w:b/>
                <w:sz w:val="24"/>
                <w:szCs w:val="24"/>
              </w:rPr>
            </w:pPr>
            <w:r w:rsidRPr="00A66534">
              <w:rPr>
                <w:b/>
                <w:sz w:val="24"/>
                <w:szCs w:val="24"/>
              </w:rPr>
              <w:t>мер</w:t>
            </w:r>
            <w:r w:rsidRPr="00A66534">
              <w:rPr>
                <w:b/>
                <w:sz w:val="24"/>
                <w:szCs w:val="24"/>
              </w:rPr>
              <w:t>о</w:t>
            </w:r>
            <w:r w:rsidRPr="00A66534">
              <w:rPr>
                <w:b/>
                <w:sz w:val="24"/>
                <w:szCs w:val="24"/>
              </w:rPr>
              <w:t>пр</w:t>
            </w:r>
            <w:r w:rsidRPr="00A66534">
              <w:rPr>
                <w:b/>
                <w:sz w:val="24"/>
                <w:szCs w:val="24"/>
              </w:rPr>
              <w:t>и</w:t>
            </w:r>
            <w:r w:rsidRPr="00A66534">
              <w:rPr>
                <w:b/>
                <w:sz w:val="24"/>
                <w:szCs w:val="24"/>
              </w:rPr>
              <w:t>ятия</w:t>
            </w:r>
          </w:p>
        </w:tc>
        <w:tc>
          <w:tcPr>
            <w:tcW w:w="1276" w:type="dxa"/>
            <w:vMerge w:val="restart"/>
            <w:hideMark/>
          </w:tcPr>
          <w:p w:rsidR="00A66534" w:rsidRPr="00A66534" w:rsidRDefault="00A66534" w:rsidP="00A66534">
            <w:pPr>
              <w:jc w:val="center"/>
              <w:rPr>
                <w:b/>
                <w:sz w:val="24"/>
                <w:szCs w:val="24"/>
              </w:rPr>
            </w:pPr>
            <w:r w:rsidRPr="00A66534">
              <w:rPr>
                <w:b/>
                <w:sz w:val="24"/>
                <w:szCs w:val="24"/>
              </w:rPr>
              <w:t>Мер</w:t>
            </w:r>
            <w:r w:rsidRPr="00A66534">
              <w:rPr>
                <w:b/>
                <w:sz w:val="24"/>
                <w:szCs w:val="24"/>
              </w:rPr>
              <w:t>о</w:t>
            </w:r>
            <w:r w:rsidRPr="00A66534">
              <w:rPr>
                <w:b/>
                <w:sz w:val="24"/>
                <w:szCs w:val="24"/>
              </w:rPr>
              <w:t>приятия муниц</w:t>
            </w:r>
            <w:r w:rsidRPr="00A66534">
              <w:rPr>
                <w:b/>
                <w:sz w:val="24"/>
                <w:szCs w:val="24"/>
              </w:rPr>
              <w:t>и</w:t>
            </w:r>
            <w:r w:rsidRPr="00A66534">
              <w:rPr>
                <w:b/>
                <w:sz w:val="24"/>
                <w:szCs w:val="24"/>
              </w:rPr>
              <w:t>пальной пр</w:t>
            </w:r>
            <w:r w:rsidRPr="00A66534">
              <w:rPr>
                <w:b/>
                <w:sz w:val="24"/>
                <w:szCs w:val="24"/>
              </w:rPr>
              <w:t>о</w:t>
            </w:r>
            <w:r w:rsidRPr="00A66534">
              <w:rPr>
                <w:b/>
                <w:sz w:val="24"/>
                <w:szCs w:val="24"/>
              </w:rPr>
              <w:t>граммы</w:t>
            </w:r>
          </w:p>
        </w:tc>
        <w:tc>
          <w:tcPr>
            <w:tcW w:w="1513" w:type="dxa"/>
            <w:vMerge w:val="restart"/>
            <w:hideMark/>
          </w:tcPr>
          <w:p w:rsidR="00CF1880" w:rsidRDefault="00A66534" w:rsidP="00CF1880">
            <w:pPr>
              <w:jc w:val="center"/>
              <w:rPr>
                <w:b/>
                <w:sz w:val="24"/>
                <w:szCs w:val="24"/>
              </w:rPr>
            </w:pPr>
            <w:r w:rsidRPr="00A66534">
              <w:rPr>
                <w:b/>
                <w:sz w:val="24"/>
                <w:szCs w:val="24"/>
              </w:rPr>
              <w:t>Ответс</w:t>
            </w:r>
            <w:r w:rsidRPr="00A66534">
              <w:rPr>
                <w:b/>
                <w:sz w:val="24"/>
                <w:szCs w:val="24"/>
              </w:rPr>
              <w:t>т</w:t>
            </w:r>
            <w:r w:rsidRPr="00A66534">
              <w:rPr>
                <w:b/>
                <w:sz w:val="24"/>
                <w:szCs w:val="24"/>
              </w:rPr>
              <w:t>венный и</w:t>
            </w:r>
            <w:r w:rsidRPr="00A66534">
              <w:rPr>
                <w:b/>
                <w:sz w:val="24"/>
                <w:szCs w:val="24"/>
              </w:rPr>
              <w:t>с</w:t>
            </w:r>
            <w:r w:rsidRPr="00A66534">
              <w:rPr>
                <w:b/>
                <w:sz w:val="24"/>
                <w:szCs w:val="24"/>
              </w:rPr>
              <w:t>полнитель/</w:t>
            </w:r>
          </w:p>
          <w:p w:rsidR="00A66534" w:rsidRPr="00A66534" w:rsidRDefault="00A66534" w:rsidP="00CF1880">
            <w:pPr>
              <w:jc w:val="center"/>
              <w:rPr>
                <w:b/>
                <w:sz w:val="24"/>
                <w:szCs w:val="24"/>
              </w:rPr>
            </w:pPr>
            <w:r w:rsidRPr="00A66534">
              <w:rPr>
                <w:b/>
                <w:sz w:val="24"/>
                <w:szCs w:val="24"/>
              </w:rPr>
              <w:t>соисполн</w:t>
            </w:r>
            <w:r w:rsidRPr="00A66534">
              <w:rPr>
                <w:b/>
                <w:sz w:val="24"/>
                <w:szCs w:val="24"/>
              </w:rPr>
              <w:t>и</w:t>
            </w:r>
            <w:r w:rsidRPr="00A66534">
              <w:rPr>
                <w:b/>
                <w:sz w:val="24"/>
                <w:szCs w:val="24"/>
              </w:rPr>
              <w:t>тель</w:t>
            </w:r>
          </w:p>
        </w:tc>
        <w:tc>
          <w:tcPr>
            <w:tcW w:w="1783" w:type="dxa"/>
            <w:vMerge w:val="restart"/>
            <w:hideMark/>
          </w:tcPr>
          <w:p w:rsidR="00A66534" w:rsidRPr="00A66534" w:rsidRDefault="00A66534" w:rsidP="00A66534">
            <w:pPr>
              <w:jc w:val="center"/>
              <w:rPr>
                <w:b/>
                <w:sz w:val="24"/>
                <w:szCs w:val="24"/>
              </w:rPr>
            </w:pPr>
            <w:r w:rsidRPr="00A66534">
              <w:rPr>
                <w:b/>
                <w:sz w:val="24"/>
                <w:szCs w:val="24"/>
              </w:rPr>
              <w:t>Источники финансир</w:t>
            </w:r>
            <w:r w:rsidRPr="00A66534">
              <w:rPr>
                <w:b/>
                <w:sz w:val="24"/>
                <w:szCs w:val="24"/>
              </w:rPr>
              <w:t>о</w:t>
            </w:r>
            <w:r w:rsidRPr="00A66534">
              <w:rPr>
                <w:b/>
                <w:sz w:val="24"/>
                <w:szCs w:val="24"/>
              </w:rPr>
              <w:t>вания</w:t>
            </w:r>
          </w:p>
        </w:tc>
        <w:tc>
          <w:tcPr>
            <w:tcW w:w="1145" w:type="dxa"/>
            <w:vMerge w:val="restart"/>
            <w:hideMark/>
          </w:tcPr>
          <w:p w:rsidR="00A66534" w:rsidRPr="00A66534" w:rsidRDefault="00A66534" w:rsidP="00A66534">
            <w:pPr>
              <w:jc w:val="center"/>
              <w:rPr>
                <w:b/>
                <w:sz w:val="24"/>
                <w:szCs w:val="24"/>
              </w:rPr>
            </w:pPr>
            <w:r w:rsidRPr="00A66534">
              <w:rPr>
                <w:b/>
                <w:sz w:val="24"/>
                <w:szCs w:val="24"/>
              </w:rPr>
              <w:t>Номер показ</w:t>
            </w:r>
            <w:r w:rsidRPr="00A66534">
              <w:rPr>
                <w:b/>
                <w:sz w:val="24"/>
                <w:szCs w:val="24"/>
              </w:rPr>
              <w:t>а</w:t>
            </w:r>
            <w:r w:rsidRPr="00A66534">
              <w:rPr>
                <w:b/>
                <w:sz w:val="24"/>
                <w:szCs w:val="24"/>
              </w:rPr>
              <w:t>теля из табл</w:t>
            </w:r>
            <w:r w:rsidRPr="00A66534">
              <w:rPr>
                <w:b/>
                <w:sz w:val="24"/>
                <w:szCs w:val="24"/>
              </w:rPr>
              <w:t>и</w:t>
            </w:r>
            <w:r w:rsidR="00CF1880">
              <w:rPr>
                <w:b/>
                <w:sz w:val="24"/>
                <w:szCs w:val="24"/>
              </w:rPr>
              <w:t>цы «</w:t>
            </w:r>
            <w:r w:rsidRPr="00A66534">
              <w:rPr>
                <w:b/>
                <w:sz w:val="24"/>
                <w:szCs w:val="24"/>
              </w:rPr>
              <w:t>Цел</w:t>
            </w:r>
            <w:r w:rsidRPr="00A66534">
              <w:rPr>
                <w:b/>
                <w:sz w:val="24"/>
                <w:szCs w:val="24"/>
              </w:rPr>
              <w:t>е</w:t>
            </w:r>
            <w:r w:rsidRPr="00A66534">
              <w:rPr>
                <w:b/>
                <w:sz w:val="24"/>
                <w:szCs w:val="24"/>
              </w:rPr>
              <w:t>вых п</w:t>
            </w:r>
            <w:r w:rsidRPr="00A66534">
              <w:rPr>
                <w:b/>
                <w:sz w:val="24"/>
                <w:szCs w:val="24"/>
              </w:rPr>
              <w:t>о</w:t>
            </w:r>
            <w:r w:rsidRPr="00A66534">
              <w:rPr>
                <w:b/>
                <w:sz w:val="24"/>
                <w:szCs w:val="24"/>
              </w:rPr>
              <w:t>казат</w:t>
            </w:r>
            <w:r w:rsidRPr="00A66534">
              <w:rPr>
                <w:b/>
                <w:sz w:val="24"/>
                <w:szCs w:val="24"/>
              </w:rPr>
              <w:t>е</w:t>
            </w:r>
            <w:r w:rsidRPr="00A66534">
              <w:rPr>
                <w:b/>
                <w:sz w:val="24"/>
                <w:szCs w:val="24"/>
              </w:rPr>
              <w:t>лей м</w:t>
            </w:r>
            <w:r w:rsidRPr="00A66534">
              <w:rPr>
                <w:b/>
                <w:sz w:val="24"/>
                <w:szCs w:val="24"/>
              </w:rPr>
              <w:t>у</w:t>
            </w:r>
            <w:r w:rsidRPr="00A66534">
              <w:rPr>
                <w:b/>
                <w:sz w:val="24"/>
                <w:szCs w:val="24"/>
              </w:rPr>
              <w:t>ниц</w:t>
            </w:r>
            <w:r w:rsidRPr="00A66534">
              <w:rPr>
                <w:b/>
                <w:sz w:val="24"/>
                <w:szCs w:val="24"/>
              </w:rPr>
              <w:t>и</w:t>
            </w:r>
            <w:r w:rsidRPr="00A66534">
              <w:rPr>
                <w:b/>
                <w:sz w:val="24"/>
                <w:szCs w:val="24"/>
              </w:rPr>
              <w:t>пальной пр</w:t>
            </w:r>
            <w:r w:rsidRPr="00A66534">
              <w:rPr>
                <w:b/>
                <w:sz w:val="24"/>
                <w:szCs w:val="24"/>
              </w:rPr>
              <w:t>о</w:t>
            </w:r>
            <w:r w:rsidRPr="00A66534">
              <w:rPr>
                <w:b/>
                <w:sz w:val="24"/>
                <w:szCs w:val="24"/>
              </w:rPr>
              <w:t>гра</w:t>
            </w:r>
            <w:r w:rsidRPr="00A66534">
              <w:rPr>
                <w:b/>
                <w:sz w:val="24"/>
                <w:szCs w:val="24"/>
              </w:rPr>
              <w:t>м</w:t>
            </w:r>
            <w:r w:rsidR="00CF1880">
              <w:rPr>
                <w:b/>
                <w:sz w:val="24"/>
                <w:szCs w:val="24"/>
              </w:rPr>
              <w:t>мы»</w:t>
            </w:r>
          </w:p>
        </w:tc>
        <w:tc>
          <w:tcPr>
            <w:tcW w:w="8108" w:type="dxa"/>
            <w:gridSpan w:val="8"/>
            <w:hideMark/>
          </w:tcPr>
          <w:p w:rsidR="00A66534" w:rsidRPr="00A66534" w:rsidRDefault="00A66534" w:rsidP="00A66534">
            <w:pPr>
              <w:jc w:val="center"/>
              <w:rPr>
                <w:b/>
                <w:sz w:val="24"/>
                <w:szCs w:val="24"/>
              </w:rPr>
            </w:pPr>
            <w:r w:rsidRPr="00A66534">
              <w:rPr>
                <w:b/>
                <w:sz w:val="24"/>
                <w:szCs w:val="24"/>
              </w:rPr>
              <w:t>Финансовые затраты на реализацию (тыс. рублей)</w:t>
            </w:r>
          </w:p>
        </w:tc>
      </w:tr>
      <w:tr w:rsidR="00A66534" w:rsidRPr="00A66534" w:rsidTr="00CF1880">
        <w:trPr>
          <w:trHeight w:val="300"/>
          <w:jc w:val="right"/>
        </w:trPr>
        <w:tc>
          <w:tcPr>
            <w:tcW w:w="1039" w:type="dxa"/>
            <w:vMerge/>
            <w:hideMark/>
          </w:tcPr>
          <w:p w:rsidR="00A66534" w:rsidRPr="00A66534" w:rsidRDefault="00A66534" w:rsidP="00A66534">
            <w:pPr>
              <w:jc w:val="center"/>
              <w:rPr>
                <w:b/>
                <w:sz w:val="24"/>
                <w:szCs w:val="24"/>
              </w:rPr>
            </w:pPr>
          </w:p>
        </w:tc>
        <w:tc>
          <w:tcPr>
            <w:tcW w:w="993" w:type="dxa"/>
            <w:vMerge/>
            <w:hideMark/>
          </w:tcPr>
          <w:p w:rsidR="00A66534" w:rsidRPr="00A66534" w:rsidRDefault="00A66534" w:rsidP="00A66534">
            <w:pPr>
              <w:jc w:val="center"/>
              <w:rPr>
                <w:b/>
                <w:sz w:val="24"/>
                <w:szCs w:val="24"/>
              </w:rPr>
            </w:pPr>
          </w:p>
        </w:tc>
        <w:tc>
          <w:tcPr>
            <w:tcW w:w="1276" w:type="dxa"/>
            <w:vMerge/>
            <w:hideMark/>
          </w:tcPr>
          <w:p w:rsidR="00A66534" w:rsidRPr="00A66534" w:rsidRDefault="00A66534" w:rsidP="00A66534">
            <w:pPr>
              <w:jc w:val="center"/>
              <w:rPr>
                <w:b/>
                <w:sz w:val="24"/>
                <w:szCs w:val="24"/>
              </w:rPr>
            </w:pPr>
          </w:p>
        </w:tc>
        <w:tc>
          <w:tcPr>
            <w:tcW w:w="1513" w:type="dxa"/>
            <w:vMerge/>
            <w:hideMark/>
          </w:tcPr>
          <w:p w:rsidR="00A66534" w:rsidRPr="00A66534" w:rsidRDefault="00A66534" w:rsidP="00A66534">
            <w:pPr>
              <w:jc w:val="center"/>
              <w:rPr>
                <w:b/>
                <w:sz w:val="24"/>
                <w:szCs w:val="24"/>
              </w:rPr>
            </w:pPr>
          </w:p>
        </w:tc>
        <w:tc>
          <w:tcPr>
            <w:tcW w:w="1783" w:type="dxa"/>
            <w:vMerge/>
            <w:hideMark/>
          </w:tcPr>
          <w:p w:rsidR="00A66534" w:rsidRPr="00A66534" w:rsidRDefault="00A66534" w:rsidP="00A66534">
            <w:pPr>
              <w:jc w:val="center"/>
              <w:rPr>
                <w:b/>
                <w:sz w:val="24"/>
                <w:szCs w:val="24"/>
              </w:rPr>
            </w:pPr>
          </w:p>
        </w:tc>
        <w:tc>
          <w:tcPr>
            <w:tcW w:w="1145" w:type="dxa"/>
            <w:vMerge/>
            <w:hideMark/>
          </w:tcPr>
          <w:p w:rsidR="00A66534" w:rsidRPr="00A66534" w:rsidRDefault="00A66534" w:rsidP="00A66534">
            <w:pPr>
              <w:jc w:val="center"/>
              <w:rPr>
                <w:b/>
                <w:sz w:val="24"/>
                <w:szCs w:val="24"/>
              </w:rPr>
            </w:pPr>
          </w:p>
        </w:tc>
        <w:tc>
          <w:tcPr>
            <w:tcW w:w="1151" w:type="dxa"/>
            <w:vMerge w:val="restart"/>
            <w:hideMark/>
          </w:tcPr>
          <w:p w:rsidR="00A66534" w:rsidRPr="00A66534" w:rsidRDefault="00A66534" w:rsidP="00A66534">
            <w:pPr>
              <w:jc w:val="center"/>
              <w:rPr>
                <w:b/>
                <w:sz w:val="24"/>
                <w:szCs w:val="24"/>
              </w:rPr>
            </w:pPr>
            <w:r w:rsidRPr="00A66534">
              <w:rPr>
                <w:b/>
                <w:sz w:val="24"/>
                <w:szCs w:val="24"/>
              </w:rPr>
              <w:t>всего</w:t>
            </w:r>
          </w:p>
        </w:tc>
        <w:tc>
          <w:tcPr>
            <w:tcW w:w="6957" w:type="dxa"/>
            <w:gridSpan w:val="7"/>
            <w:hideMark/>
          </w:tcPr>
          <w:p w:rsidR="00A66534" w:rsidRPr="00A66534" w:rsidRDefault="00A66534" w:rsidP="00A66534">
            <w:pPr>
              <w:jc w:val="center"/>
              <w:rPr>
                <w:b/>
                <w:sz w:val="24"/>
                <w:szCs w:val="24"/>
              </w:rPr>
            </w:pPr>
            <w:r w:rsidRPr="00A66534">
              <w:rPr>
                <w:b/>
                <w:sz w:val="24"/>
                <w:szCs w:val="24"/>
              </w:rPr>
              <w:t>в том числе</w:t>
            </w:r>
            <w:r w:rsidR="00CF1880">
              <w:rPr>
                <w:b/>
                <w:sz w:val="24"/>
                <w:szCs w:val="24"/>
              </w:rPr>
              <w:t>:</w:t>
            </w:r>
          </w:p>
        </w:tc>
      </w:tr>
      <w:tr w:rsidR="00A66534" w:rsidRPr="00A66534" w:rsidTr="00CF1880">
        <w:trPr>
          <w:trHeight w:val="600"/>
          <w:jc w:val="right"/>
        </w:trPr>
        <w:tc>
          <w:tcPr>
            <w:tcW w:w="1039" w:type="dxa"/>
            <w:vMerge/>
            <w:hideMark/>
          </w:tcPr>
          <w:p w:rsidR="00A66534" w:rsidRPr="00A66534" w:rsidRDefault="00A66534" w:rsidP="00A66534">
            <w:pPr>
              <w:jc w:val="center"/>
              <w:rPr>
                <w:b/>
                <w:sz w:val="24"/>
                <w:szCs w:val="24"/>
              </w:rPr>
            </w:pPr>
          </w:p>
        </w:tc>
        <w:tc>
          <w:tcPr>
            <w:tcW w:w="993" w:type="dxa"/>
            <w:vMerge/>
            <w:hideMark/>
          </w:tcPr>
          <w:p w:rsidR="00A66534" w:rsidRPr="00A66534" w:rsidRDefault="00A66534" w:rsidP="00A66534">
            <w:pPr>
              <w:jc w:val="center"/>
              <w:rPr>
                <w:b/>
                <w:sz w:val="24"/>
                <w:szCs w:val="24"/>
              </w:rPr>
            </w:pPr>
          </w:p>
        </w:tc>
        <w:tc>
          <w:tcPr>
            <w:tcW w:w="1276" w:type="dxa"/>
            <w:vMerge/>
            <w:hideMark/>
          </w:tcPr>
          <w:p w:rsidR="00A66534" w:rsidRPr="00A66534" w:rsidRDefault="00A66534" w:rsidP="00A66534">
            <w:pPr>
              <w:jc w:val="center"/>
              <w:rPr>
                <w:b/>
                <w:sz w:val="24"/>
                <w:szCs w:val="24"/>
              </w:rPr>
            </w:pPr>
          </w:p>
        </w:tc>
        <w:tc>
          <w:tcPr>
            <w:tcW w:w="1513" w:type="dxa"/>
            <w:vMerge/>
            <w:hideMark/>
          </w:tcPr>
          <w:p w:rsidR="00A66534" w:rsidRPr="00A66534" w:rsidRDefault="00A66534" w:rsidP="00A66534">
            <w:pPr>
              <w:jc w:val="center"/>
              <w:rPr>
                <w:b/>
                <w:sz w:val="24"/>
                <w:szCs w:val="24"/>
              </w:rPr>
            </w:pPr>
          </w:p>
        </w:tc>
        <w:tc>
          <w:tcPr>
            <w:tcW w:w="1783" w:type="dxa"/>
            <w:vMerge/>
            <w:hideMark/>
          </w:tcPr>
          <w:p w:rsidR="00A66534" w:rsidRPr="00A66534" w:rsidRDefault="00A66534" w:rsidP="00A66534">
            <w:pPr>
              <w:jc w:val="center"/>
              <w:rPr>
                <w:b/>
                <w:sz w:val="24"/>
                <w:szCs w:val="24"/>
              </w:rPr>
            </w:pPr>
          </w:p>
        </w:tc>
        <w:tc>
          <w:tcPr>
            <w:tcW w:w="1145" w:type="dxa"/>
            <w:vMerge/>
            <w:hideMark/>
          </w:tcPr>
          <w:p w:rsidR="00A66534" w:rsidRPr="00A66534" w:rsidRDefault="00A66534" w:rsidP="00A66534">
            <w:pPr>
              <w:jc w:val="center"/>
              <w:rPr>
                <w:b/>
                <w:sz w:val="24"/>
                <w:szCs w:val="24"/>
              </w:rPr>
            </w:pPr>
          </w:p>
        </w:tc>
        <w:tc>
          <w:tcPr>
            <w:tcW w:w="1151" w:type="dxa"/>
            <w:vMerge/>
            <w:hideMark/>
          </w:tcPr>
          <w:p w:rsidR="00A66534" w:rsidRPr="00A66534" w:rsidRDefault="00A66534" w:rsidP="00A66534">
            <w:pPr>
              <w:jc w:val="center"/>
              <w:rPr>
                <w:b/>
                <w:sz w:val="24"/>
                <w:szCs w:val="24"/>
              </w:rPr>
            </w:pPr>
          </w:p>
        </w:tc>
        <w:tc>
          <w:tcPr>
            <w:tcW w:w="931" w:type="dxa"/>
            <w:hideMark/>
          </w:tcPr>
          <w:p w:rsidR="00A66534" w:rsidRPr="00A66534" w:rsidRDefault="00A66534" w:rsidP="00CF1880">
            <w:pPr>
              <w:jc w:val="center"/>
              <w:rPr>
                <w:b/>
                <w:sz w:val="24"/>
                <w:szCs w:val="24"/>
              </w:rPr>
            </w:pPr>
            <w:r w:rsidRPr="00A66534">
              <w:rPr>
                <w:b/>
                <w:sz w:val="24"/>
                <w:szCs w:val="24"/>
              </w:rPr>
              <w:t>2014           год</w:t>
            </w:r>
          </w:p>
        </w:tc>
        <w:tc>
          <w:tcPr>
            <w:tcW w:w="1041" w:type="dxa"/>
            <w:hideMark/>
          </w:tcPr>
          <w:p w:rsidR="00A66534" w:rsidRPr="00A66534" w:rsidRDefault="00A66534" w:rsidP="00CF1880">
            <w:pPr>
              <w:jc w:val="center"/>
              <w:rPr>
                <w:b/>
                <w:sz w:val="24"/>
                <w:szCs w:val="24"/>
              </w:rPr>
            </w:pPr>
            <w:r w:rsidRPr="00A66534">
              <w:rPr>
                <w:b/>
                <w:sz w:val="24"/>
                <w:szCs w:val="24"/>
              </w:rPr>
              <w:t>2015             год</w:t>
            </w:r>
          </w:p>
        </w:tc>
        <w:tc>
          <w:tcPr>
            <w:tcW w:w="1041" w:type="dxa"/>
            <w:hideMark/>
          </w:tcPr>
          <w:p w:rsidR="00A66534" w:rsidRPr="00A66534" w:rsidRDefault="00A66534" w:rsidP="00CF1880">
            <w:pPr>
              <w:jc w:val="center"/>
              <w:rPr>
                <w:b/>
                <w:sz w:val="24"/>
                <w:szCs w:val="24"/>
              </w:rPr>
            </w:pPr>
            <w:r w:rsidRPr="00A66534">
              <w:rPr>
                <w:b/>
                <w:sz w:val="24"/>
                <w:szCs w:val="24"/>
              </w:rPr>
              <w:t>2016         год</w:t>
            </w:r>
          </w:p>
        </w:tc>
        <w:tc>
          <w:tcPr>
            <w:tcW w:w="931" w:type="dxa"/>
            <w:hideMark/>
          </w:tcPr>
          <w:p w:rsidR="00A66534" w:rsidRPr="00A66534" w:rsidRDefault="00A66534" w:rsidP="00CF1880">
            <w:pPr>
              <w:jc w:val="center"/>
              <w:rPr>
                <w:b/>
                <w:sz w:val="24"/>
                <w:szCs w:val="24"/>
              </w:rPr>
            </w:pPr>
            <w:r w:rsidRPr="00A66534">
              <w:rPr>
                <w:b/>
                <w:sz w:val="24"/>
                <w:szCs w:val="24"/>
              </w:rPr>
              <w:t>2017          год</w:t>
            </w:r>
          </w:p>
        </w:tc>
        <w:tc>
          <w:tcPr>
            <w:tcW w:w="931" w:type="dxa"/>
            <w:hideMark/>
          </w:tcPr>
          <w:p w:rsidR="00A66534" w:rsidRPr="00A66534" w:rsidRDefault="00A66534" w:rsidP="00CF1880">
            <w:pPr>
              <w:jc w:val="center"/>
              <w:rPr>
                <w:b/>
                <w:sz w:val="24"/>
                <w:szCs w:val="24"/>
              </w:rPr>
            </w:pPr>
            <w:r w:rsidRPr="00A66534">
              <w:rPr>
                <w:b/>
                <w:sz w:val="24"/>
                <w:szCs w:val="24"/>
              </w:rPr>
              <w:t>2018          год</w:t>
            </w:r>
          </w:p>
        </w:tc>
        <w:tc>
          <w:tcPr>
            <w:tcW w:w="1041" w:type="dxa"/>
            <w:hideMark/>
          </w:tcPr>
          <w:p w:rsidR="00A66534" w:rsidRPr="00A66534" w:rsidRDefault="00A66534" w:rsidP="00CF1880">
            <w:pPr>
              <w:jc w:val="center"/>
              <w:rPr>
                <w:b/>
                <w:sz w:val="24"/>
                <w:szCs w:val="24"/>
              </w:rPr>
            </w:pPr>
            <w:r w:rsidRPr="00A66534">
              <w:rPr>
                <w:b/>
                <w:sz w:val="24"/>
                <w:szCs w:val="24"/>
              </w:rPr>
              <w:t>2019          год</w:t>
            </w:r>
          </w:p>
        </w:tc>
        <w:tc>
          <w:tcPr>
            <w:tcW w:w="1041" w:type="dxa"/>
            <w:hideMark/>
          </w:tcPr>
          <w:p w:rsidR="00A66534" w:rsidRPr="00A66534" w:rsidRDefault="00A66534" w:rsidP="00CF1880">
            <w:pPr>
              <w:jc w:val="center"/>
              <w:rPr>
                <w:b/>
                <w:sz w:val="24"/>
                <w:szCs w:val="24"/>
              </w:rPr>
            </w:pPr>
            <w:r w:rsidRPr="00A66534">
              <w:rPr>
                <w:b/>
                <w:sz w:val="24"/>
                <w:szCs w:val="24"/>
              </w:rPr>
              <w:t>2020           год</w:t>
            </w:r>
          </w:p>
        </w:tc>
      </w:tr>
      <w:tr w:rsidR="00A66534" w:rsidRPr="00A66534" w:rsidTr="00CF1880">
        <w:trPr>
          <w:trHeight w:val="300"/>
          <w:jc w:val="right"/>
        </w:trPr>
        <w:tc>
          <w:tcPr>
            <w:tcW w:w="1039" w:type="dxa"/>
            <w:hideMark/>
          </w:tcPr>
          <w:p w:rsidR="00A66534" w:rsidRPr="00A66534" w:rsidRDefault="00A66534" w:rsidP="00A66534">
            <w:pPr>
              <w:jc w:val="center"/>
              <w:rPr>
                <w:b/>
                <w:sz w:val="24"/>
                <w:szCs w:val="24"/>
              </w:rPr>
            </w:pPr>
            <w:r w:rsidRPr="00A66534">
              <w:rPr>
                <w:b/>
                <w:sz w:val="24"/>
                <w:szCs w:val="24"/>
              </w:rPr>
              <w:t>1</w:t>
            </w:r>
          </w:p>
        </w:tc>
        <w:tc>
          <w:tcPr>
            <w:tcW w:w="993" w:type="dxa"/>
            <w:hideMark/>
          </w:tcPr>
          <w:p w:rsidR="00A66534" w:rsidRPr="00A66534" w:rsidRDefault="00A66534" w:rsidP="00A66534">
            <w:pPr>
              <w:jc w:val="center"/>
              <w:rPr>
                <w:b/>
                <w:sz w:val="24"/>
                <w:szCs w:val="24"/>
              </w:rPr>
            </w:pPr>
            <w:r w:rsidRPr="00A66534">
              <w:rPr>
                <w:b/>
                <w:sz w:val="24"/>
                <w:szCs w:val="24"/>
              </w:rPr>
              <w:t>2</w:t>
            </w:r>
          </w:p>
        </w:tc>
        <w:tc>
          <w:tcPr>
            <w:tcW w:w="1276" w:type="dxa"/>
            <w:hideMark/>
          </w:tcPr>
          <w:p w:rsidR="00A66534" w:rsidRPr="00A66534" w:rsidRDefault="00A66534" w:rsidP="00A66534">
            <w:pPr>
              <w:jc w:val="center"/>
              <w:rPr>
                <w:b/>
                <w:sz w:val="24"/>
                <w:szCs w:val="24"/>
              </w:rPr>
            </w:pPr>
            <w:r w:rsidRPr="00A66534">
              <w:rPr>
                <w:b/>
                <w:sz w:val="24"/>
                <w:szCs w:val="24"/>
              </w:rPr>
              <w:t>3</w:t>
            </w:r>
          </w:p>
        </w:tc>
        <w:tc>
          <w:tcPr>
            <w:tcW w:w="1513" w:type="dxa"/>
            <w:hideMark/>
          </w:tcPr>
          <w:p w:rsidR="00A66534" w:rsidRPr="00A66534" w:rsidRDefault="00A66534" w:rsidP="00A66534">
            <w:pPr>
              <w:jc w:val="center"/>
              <w:rPr>
                <w:b/>
                <w:sz w:val="24"/>
                <w:szCs w:val="24"/>
              </w:rPr>
            </w:pPr>
            <w:r w:rsidRPr="00A66534">
              <w:rPr>
                <w:b/>
                <w:sz w:val="24"/>
                <w:szCs w:val="24"/>
              </w:rPr>
              <w:t>4</w:t>
            </w:r>
          </w:p>
        </w:tc>
        <w:tc>
          <w:tcPr>
            <w:tcW w:w="1783" w:type="dxa"/>
            <w:hideMark/>
          </w:tcPr>
          <w:p w:rsidR="00A66534" w:rsidRPr="00A66534" w:rsidRDefault="00A66534" w:rsidP="00A66534">
            <w:pPr>
              <w:jc w:val="center"/>
              <w:rPr>
                <w:b/>
                <w:sz w:val="24"/>
                <w:szCs w:val="24"/>
              </w:rPr>
            </w:pPr>
            <w:r w:rsidRPr="00A66534">
              <w:rPr>
                <w:b/>
                <w:sz w:val="24"/>
                <w:szCs w:val="24"/>
              </w:rPr>
              <w:t>5</w:t>
            </w:r>
          </w:p>
        </w:tc>
        <w:tc>
          <w:tcPr>
            <w:tcW w:w="1145" w:type="dxa"/>
            <w:hideMark/>
          </w:tcPr>
          <w:p w:rsidR="00A66534" w:rsidRPr="00A66534" w:rsidRDefault="00A66534" w:rsidP="00A66534">
            <w:pPr>
              <w:jc w:val="center"/>
              <w:rPr>
                <w:b/>
                <w:sz w:val="24"/>
                <w:szCs w:val="24"/>
              </w:rPr>
            </w:pPr>
            <w:r w:rsidRPr="00A66534">
              <w:rPr>
                <w:b/>
                <w:sz w:val="24"/>
                <w:szCs w:val="24"/>
              </w:rPr>
              <w:t>6</w:t>
            </w:r>
          </w:p>
        </w:tc>
        <w:tc>
          <w:tcPr>
            <w:tcW w:w="1151" w:type="dxa"/>
            <w:hideMark/>
          </w:tcPr>
          <w:p w:rsidR="00A66534" w:rsidRPr="00A66534" w:rsidRDefault="00A66534" w:rsidP="00A66534">
            <w:pPr>
              <w:jc w:val="center"/>
              <w:rPr>
                <w:b/>
                <w:sz w:val="24"/>
                <w:szCs w:val="24"/>
              </w:rPr>
            </w:pPr>
            <w:r w:rsidRPr="00A66534">
              <w:rPr>
                <w:b/>
                <w:sz w:val="24"/>
                <w:szCs w:val="24"/>
              </w:rPr>
              <w:t>7</w:t>
            </w:r>
          </w:p>
        </w:tc>
        <w:tc>
          <w:tcPr>
            <w:tcW w:w="931" w:type="dxa"/>
            <w:hideMark/>
          </w:tcPr>
          <w:p w:rsidR="00A66534" w:rsidRPr="00A66534" w:rsidRDefault="00A66534" w:rsidP="00A66534">
            <w:pPr>
              <w:jc w:val="center"/>
              <w:rPr>
                <w:b/>
                <w:sz w:val="24"/>
                <w:szCs w:val="24"/>
              </w:rPr>
            </w:pPr>
            <w:r w:rsidRPr="00A66534">
              <w:rPr>
                <w:b/>
                <w:sz w:val="24"/>
                <w:szCs w:val="24"/>
              </w:rPr>
              <w:t>8</w:t>
            </w:r>
          </w:p>
        </w:tc>
        <w:tc>
          <w:tcPr>
            <w:tcW w:w="1041" w:type="dxa"/>
            <w:hideMark/>
          </w:tcPr>
          <w:p w:rsidR="00A66534" w:rsidRPr="00A66534" w:rsidRDefault="00A66534" w:rsidP="00A66534">
            <w:pPr>
              <w:jc w:val="center"/>
              <w:rPr>
                <w:b/>
                <w:sz w:val="24"/>
                <w:szCs w:val="24"/>
              </w:rPr>
            </w:pPr>
            <w:r w:rsidRPr="00A66534">
              <w:rPr>
                <w:b/>
                <w:sz w:val="24"/>
                <w:szCs w:val="24"/>
              </w:rPr>
              <w:t>9</w:t>
            </w:r>
          </w:p>
        </w:tc>
        <w:tc>
          <w:tcPr>
            <w:tcW w:w="1041" w:type="dxa"/>
            <w:hideMark/>
          </w:tcPr>
          <w:p w:rsidR="00A66534" w:rsidRPr="00A66534" w:rsidRDefault="00A66534" w:rsidP="00A66534">
            <w:pPr>
              <w:jc w:val="center"/>
              <w:rPr>
                <w:b/>
                <w:sz w:val="24"/>
                <w:szCs w:val="24"/>
              </w:rPr>
            </w:pPr>
            <w:r w:rsidRPr="00A66534">
              <w:rPr>
                <w:b/>
                <w:sz w:val="24"/>
                <w:szCs w:val="24"/>
              </w:rPr>
              <w:t>10</w:t>
            </w:r>
          </w:p>
        </w:tc>
        <w:tc>
          <w:tcPr>
            <w:tcW w:w="931" w:type="dxa"/>
            <w:hideMark/>
          </w:tcPr>
          <w:p w:rsidR="00A66534" w:rsidRPr="00A66534" w:rsidRDefault="00A66534" w:rsidP="00A66534">
            <w:pPr>
              <w:jc w:val="center"/>
              <w:rPr>
                <w:b/>
                <w:sz w:val="24"/>
                <w:szCs w:val="24"/>
              </w:rPr>
            </w:pPr>
            <w:r w:rsidRPr="00A66534">
              <w:rPr>
                <w:b/>
                <w:sz w:val="24"/>
                <w:szCs w:val="24"/>
              </w:rPr>
              <w:t>11</w:t>
            </w:r>
          </w:p>
        </w:tc>
        <w:tc>
          <w:tcPr>
            <w:tcW w:w="931" w:type="dxa"/>
            <w:hideMark/>
          </w:tcPr>
          <w:p w:rsidR="00A66534" w:rsidRPr="00A66534" w:rsidRDefault="00A66534" w:rsidP="00A66534">
            <w:pPr>
              <w:jc w:val="center"/>
              <w:rPr>
                <w:b/>
                <w:sz w:val="24"/>
                <w:szCs w:val="24"/>
              </w:rPr>
            </w:pPr>
            <w:r w:rsidRPr="00A66534">
              <w:rPr>
                <w:b/>
                <w:sz w:val="24"/>
                <w:szCs w:val="24"/>
              </w:rPr>
              <w:t>12</w:t>
            </w:r>
          </w:p>
        </w:tc>
        <w:tc>
          <w:tcPr>
            <w:tcW w:w="1041" w:type="dxa"/>
            <w:hideMark/>
          </w:tcPr>
          <w:p w:rsidR="00A66534" w:rsidRPr="00A66534" w:rsidRDefault="00A66534" w:rsidP="00A66534">
            <w:pPr>
              <w:jc w:val="center"/>
              <w:rPr>
                <w:b/>
                <w:sz w:val="24"/>
                <w:szCs w:val="24"/>
              </w:rPr>
            </w:pPr>
            <w:r w:rsidRPr="00A66534">
              <w:rPr>
                <w:b/>
                <w:sz w:val="24"/>
                <w:szCs w:val="24"/>
              </w:rPr>
              <w:t>13</w:t>
            </w:r>
          </w:p>
        </w:tc>
        <w:tc>
          <w:tcPr>
            <w:tcW w:w="1041" w:type="dxa"/>
            <w:hideMark/>
          </w:tcPr>
          <w:p w:rsidR="00A66534" w:rsidRPr="00A66534" w:rsidRDefault="00A66534" w:rsidP="00A66534">
            <w:pPr>
              <w:jc w:val="center"/>
              <w:rPr>
                <w:b/>
                <w:sz w:val="24"/>
                <w:szCs w:val="24"/>
              </w:rPr>
            </w:pPr>
            <w:r w:rsidRPr="00A66534">
              <w:rPr>
                <w:b/>
                <w:sz w:val="24"/>
                <w:szCs w:val="24"/>
              </w:rPr>
              <w:t>14</w:t>
            </w:r>
          </w:p>
        </w:tc>
      </w:tr>
      <w:tr w:rsidR="00A66534" w:rsidRPr="00A66534" w:rsidTr="00CF1880">
        <w:trPr>
          <w:trHeight w:val="300"/>
          <w:jc w:val="right"/>
        </w:trPr>
        <w:tc>
          <w:tcPr>
            <w:tcW w:w="15857" w:type="dxa"/>
            <w:gridSpan w:val="14"/>
            <w:hideMark/>
          </w:tcPr>
          <w:p w:rsidR="00CF1880" w:rsidRDefault="00A66534" w:rsidP="00CF1880">
            <w:pPr>
              <w:jc w:val="center"/>
              <w:rPr>
                <w:b/>
                <w:sz w:val="24"/>
                <w:szCs w:val="24"/>
              </w:rPr>
            </w:pPr>
            <w:r w:rsidRPr="00A66534">
              <w:rPr>
                <w:b/>
                <w:sz w:val="24"/>
                <w:szCs w:val="24"/>
              </w:rPr>
              <w:t>Цель: создание условий, ориентирующих граждан на здоровый образ жизни, в том числе на занятия физической культ</w:t>
            </w:r>
            <w:r w:rsidR="00CF1880">
              <w:rPr>
                <w:b/>
                <w:sz w:val="24"/>
                <w:szCs w:val="24"/>
              </w:rPr>
              <w:t>у</w:t>
            </w:r>
            <w:r w:rsidRPr="00A66534">
              <w:rPr>
                <w:b/>
                <w:sz w:val="24"/>
                <w:szCs w:val="24"/>
              </w:rPr>
              <w:t xml:space="preserve">рой и спортом, </w:t>
            </w:r>
          </w:p>
          <w:p w:rsidR="00CF1880" w:rsidRDefault="00A66534" w:rsidP="00CF1880">
            <w:pPr>
              <w:jc w:val="center"/>
              <w:rPr>
                <w:b/>
                <w:sz w:val="24"/>
                <w:szCs w:val="24"/>
              </w:rPr>
            </w:pPr>
            <w:r w:rsidRPr="00A66534">
              <w:rPr>
                <w:b/>
                <w:sz w:val="24"/>
                <w:szCs w:val="24"/>
              </w:rPr>
              <w:t>развитие спортивной инфраструктуры, обеспечение комплексной безопасности и комфортных условий в учреждениях спорта в</w:t>
            </w:r>
          </w:p>
          <w:p w:rsidR="00A66534" w:rsidRPr="00A66534" w:rsidRDefault="00A66534" w:rsidP="00CF1880">
            <w:pPr>
              <w:jc w:val="center"/>
              <w:rPr>
                <w:b/>
                <w:sz w:val="24"/>
                <w:szCs w:val="24"/>
              </w:rPr>
            </w:pPr>
            <w:r w:rsidRPr="00A66534">
              <w:rPr>
                <w:b/>
                <w:sz w:val="24"/>
                <w:szCs w:val="24"/>
              </w:rPr>
              <w:t>Нижневартовском районе в 2014−2020 годах</w:t>
            </w:r>
          </w:p>
        </w:tc>
      </w:tr>
      <w:tr w:rsidR="00A66534" w:rsidRPr="00A66534" w:rsidTr="00CF1880">
        <w:trPr>
          <w:trHeight w:val="300"/>
          <w:jc w:val="right"/>
        </w:trPr>
        <w:tc>
          <w:tcPr>
            <w:tcW w:w="15857" w:type="dxa"/>
            <w:gridSpan w:val="14"/>
            <w:hideMark/>
          </w:tcPr>
          <w:p w:rsidR="00A66534" w:rsidRPr="00A66534" w:rsidRDefault="00A66534" w:rsidP="00A66534">
            <w:pPr>
              <w:jc w:val="center"/>
              <w:rPr>
                <w:b/>
                <w:sz w:val="24"/>
                <w:szCs w:val="24"/>
              </w:rPr>
            </w:pPr>
            <w:r w:rsidRPr="00A66534">
              <w:rPr>
                <w:b/>
                <w:sz w:val="24"/>
                <w:szCs w:val="24"/>
              </w:rPr>
              <w:t>Задача 1. Развитие массовой физической культуры и спорта, спортивной инфраструктуры, обеспечение комплексной безопасности</w:t>
            </w:r>
          </w:p>
        </w:tc>
      </w:tr>
      <w:tr w:rsidR="00A66534" w:rsidRPr="00A66534" w:rsidTr="00CF1880">
        <w:trPr>
          <w:trHeight w:val="300"/>
          <w:jc w:val="right"/>
        </w:trPr>
        <w:tc>
          <w:tcPr>
            <w:tcW w:w="15857" w:type="dxa"/>
            <w:gridSpan w:val="14"/>
            <w:hideMark/>
          </w:tcPr>
          <w:p w:rsidR="00A66534" w:rsidRPr="00A66534" w:rsidRDefault="00A66534" w:rsidP="00A66534">
            <w:pPr>
              <w:jc w:val="center"/>
              <w:rPr>
                <w:b/>
                <w:sz w:val="24"/>
                <w:szCs w:val="24"/>
              </w:rPr>
            </w:pPr>
            <w:r w:rsidRPr="00A66534">
              <w:rPr>
                <w:b/>
                <w:sz w:val="24"/>
                <w:szCs w:val="24"/>
              </w:rPr>
              <w:t>и комфортных условий в учреждениях спорта, пропаганда здорового образа жизни</w:t>
            </w:r>
          </w:p>
        </w:tc>
      </w:tr>
      <w:tr w:rsidR="00A66534" w:rsidRPr="00A66534" w:rsidTr="00CF1880">
        <w:trPr>
          <w:trHeight w:val="300"/>
          <w:jc w:val="right"/>
        </w:trPr>
        <w:tc>
          <w:tcPr>
            <w:tcW w:w="1039" w:type="dxa"/>
            <w:hideMark/>
          </w:tcPr>
          <w:p w:rsidR="00A66534" w:rsidRPr="00A66534" w:rsidRDefault="00A66534" w:rsidP="00CF1880">
            <w:pPr>
              <w:jc w:val="center"/>
              <w:rPr>
                <w:sz w:val="24"/>
                <w:szCs w:val="24"/>
              </w:rPr>
            </w:pPr>
            <w:r w:rsidRPr="00A66534">
              <w:rPr>
                <w:sz w:val="24"/>
                <w:szCs w:val="24"/>
              </w:rPr>
              <w:t>1</w:t>
            </w:r>
            <w:r w:rsidR="00CF1880">
              <w:rPr>
                <w:sz w:val="24"/>
                <w:szCs w:val="24"/>
              </w:rPr>
              <w:t>.</w:t>
            </w:r>
          </w:p>
        </w:tc>
        <w:tc>
          <w:tcPr>
            <w:tcW w:w="993" w:type="dxa"/>
            <w:vMerge w:val="restart"/>
            <w:hideMark/>
          </w:tcPr>
          <w:p w:rsidR="00A66534" w:rsidRDefault="00A66534" w:rsidP="00CF1880">
            <w:pPr>
              <w:jc w:val="center"/>
              <w:rPr>
                <w:sz w:val="24"/>
                <w:szCs w:val="24"/>
              </w:rPr>
            </w:pPr>
            <w:r w:rsidRPr="00A66534">
              <w:rPr>
                <w:sz w:val="24"/>
                <w:szCs w:val="24"/>
              </w:rPr>
              <w:t>1.1.</w:t>
            </w:r>
          </w:p>
          <w:p w:rsidR="00CF1880" w:rsidRPr="00A66534" w:rsidRDefault="00CF1880" w:rsidP="00CF1880">
            <w:pPr>
              <w:jc w:val="center"/>
              <w:rPr>
                <w:sz w:val="24"/>
                <w:szCs w:val="24"/>
              </w:rPr>
            </w:pPr>
          </w:p>
        </w:tc>
        <w:tc>
          <w:tcPr>
            <w:tcW w:w="1276" w:type="dxa"/>
            <w:vMerge w:val="restart"/>
            <w:hideMark/>
          </w:tcPr>
          <w:p w:rsidR="00A66534" w:rsidRPr="00A66534" w:rsidRDefault="00A66534" w:rsidP="00CF1880">
            <w:pPr>
              <w:jc w:val="both"/>
              <w:rPr>
                <w:sz w:val="24"/>
                <w:szCs w:val="24"/>
              </w:rPr>
            </w:pPr>
            <w:r w:rsidRPr="00A66534">
              <w:rPr>
                <w:sz w:val="24"/>
                <w:szCs w:val="24"/>
              </w:rPr>
              <w:lastRenderedPageBreak/>
              <w:t>Мер</w:t>
            </w:r>
            <w:r w:rsidRPr="00A66534">
              <w:rPr>
                <w:sz w:val="24"/>
                <w:szCs w:val="24"/>
              </w:rPr>
              <w:t>о</w:t>
            </w:r>
            <w:r w:rsidRPr="00A66534">
              <w:rPr>
                <w:sz w:val="24"/>
                <w:szCs w:val="24"/>
              </w:rPr>
              <w:lastRenderedPageBreak/>
              <w:t>приятие по разв</w:t>
            </w:r>
            <w:r w:rsidRPr="00A66534">
              <w:rPr>
                <w:sz w:val="24"/>
                <w:szCs w:val="24"/>
              </w:rPr>
              <w:t>и</w:t>
            </w:r>
            <w:r w:rsidRPr="00A66534">
              <w:rPr>
                <w:sz w:val="24"/>
                <w:szCs w:val="24"/>
              </w:rPr>
              <w:t>тию ма</w:t>
            </w:r>
            <w:r w:rsidRPr="00A66534">
              <w:rPr>
                <w:sz w:val="24"/>
                <w:szCs w:val="24"/>
              </w:rPr>
              <w:t>с</w:t>
            </w:r>
            <w:r w:rsidRPr="00A66534">
              <w:rPr>
                <w:sz w:val="24"/>
                <w:szCs w:val="24"/>
              </w:rPr>
              <w:t>совой ф</w:t>
            </w:r>
            <w:r w:rsidRPr="00A66534">
              <w:rPr>
                <w:sz w:val="24"/>
                <w:szCs w:val="24"/>
              </w:rPr>
              <w:t>и</w:t>
            </w:r>
            <w:r w:rsidRPr="00A66534">
              <w:rPr>
                <w:sz w:val="24"/>
                <w:szCs w:val="24"/>
              </w:rPr>
              <w:t>зической культуры и спорта</w:t>
            </w:r>
          </w:p>
        </w:tc>
        <w:tc>
          <w:tcPr>
            <w:tcW w:w="1513" w:type="dxa"/>
            <w:vMerge w:val="restart"/>
            <w:hideMark/>
          </w:tcPr>
          <w:p w:rsidR="00A66534" w:rsidRPr="00A66534" w:rsidRDefault="00A66534" w:rsidP="00CF1880">
            <w:pPr>
              <w:jc w:val="both"/>
              <w:rPr>
                <w:sz w:val="24"/>
                <w:szCs w:val="24"/>
              </w:rPr>
            </w:pPr>
            <w:r w:rsidRPr="00A66534">
              <w:rPr>
                <w:sz w:val="24"/>
                <w:szCs w:val="24"/>
              </w:rPr>
              <w:lastRenderedPageBreak/>
              <w:t xml:space="preserve">отдел по </w:t>
            </w:r>
            <w:r w:rsidRPr="00A66534">
              <w:rPr>
                <w:sz w:val="24"/>
                <w:szCs w:val="24"/>
              </w:rPr>
              <w:lastRenderedPageBreak/>
              <w:t>физической культуре и спорту а</w:t>
            </w:r>
            <w:r w:rsidRPr="00A66534">
              <w:rPr>
                <w:sz w:val="24"/>
                <w:szCs w:val="24"/>
              </w:rPr>
              <w:t>д</w:t>
            </w:r>
            <w:r w:rsidRPr="00A66534">
              <w:rPr>
                <w:sz w:val="24"/>
                <w:szCs w:val="24"/>
              </w:rPr>
              <w:t>министр</w:t>
            </w:r>
            <w:r w:rsidRPr="00A66534">
              <w:rPr>
                <w:sz w:val="24"/>
                <w:szCs w:val="24"/>
              </w:rPr>
              <w:t>а</w:t>
            </w:r>
            <w:r w:rsidRPr="00A66534">
              <w:rPr>
                <w:sz w:val="24"/>
                <w:szCs w:val="24"/>
              </w:rPr>
              <w:t>ции ра</w:t>
            </w:r>
            <w:r w:rsidRPr="00A66534">
              <w:rPr>
                <w:sz w:val="24"/>
                <w:szCs w:val="24"/>
              </w:rPr>
              <w:t>й</w:t>
            </w:r>
            <w:r w:rsidRPr="00A66534">
              <w:rPr>
                <w:sz w:val="24"/>
                <w:szCs w:val="24"/>
              </w:rPr>
              <w:t>она/муници</w:t>
            </w:r>
            <w:r w:rsidR="00CF1880">
              <w:rPr>
                <w:sz w:val="24"/>
                <w:szCs w:val="24"/>
              </w:rPr>
              <w:t>-</w:t>
            </w:r>
            <w:r w:rsidRPr="00A66534">
              <w:rPr>
                <w:sz w:val="24"/>
                <w:szCs w:val="24"/>
              </w:rPr>
              <w:t>пальное а</w:t>
            </w:r>
            <w:r w:rsidRPr="00A66534">
              <w:rPr>
                <w:sz w:val="24"/>
                <w:szCs w:val="24"/>
              </w:rPr>
              <w:t>в</w:t>
            </w:r>
            <w:r w:rsidRPr="00A66534">
              <w:rPr>
                <w:sz w:val="24"/>
                <w:szCs w:val="24"/>
              </w:rPr>
              <w:t>тономное образов</w:t>
            </w:r>
            <w:r w:rsidRPr="00A66534">
              <w:rPr>
                <w:sz w:val="24"/>
                <w:szCs w:val="24"/>
              </w:rPr>
              <w:t>а</w:t>
            </w:r>
            <w:r w:rsidRPr="00A66534">
              <w:rPr>
                <w:sz w:val="24"/>
                <w:szCs w:val="24"/>
              </w:rPr>
              <w:t>тельное у</w:t>
            </w:r>
            <w:r w:rsidRPr="00A66534">
              <w:rPr>
                <w:sz w:val="24"/>
                <w:szCs w:val="24"/>
              </w:rPr>
              <w:t>ч</w:t>
            </w:r>
            <w:r w:rsidRPr="00A66534">
              <w:rPr>
                <w:sz w:val="24"/>
                <w:szCs w:val="24"/>
              </w:rPr>
              <w:t>реждение дополн</w:t>
            </w:r>
            <w:r w:rsidRPr="00A66534">
              <w:rPr>
                <w:sz w:val="24"/>
                <w:szCs w:val="24"/>
              </w:rPr>
              <w:t>и</w:t>
            </w:r>
            <w:r w:rsidRPr="00A66534">
              <w:rPr>
                <w:sz w:val="24"/>
                <w:szCs w:val="24"/>
              </w:rPr>
              <w:t>тельного образования детей «Сп</w:t>
            </w:r>
            <w:r w:rsidRPr="00A66534">
              <w:rPr>
                <w:sz w:val="24"/>
                <w:szCs w:val="24"/>
              </w:rPr>
              <w:t>е</w:t>
            </w:r>
            <w:r w:rsidRPr="00A66534">
              <w:rPr>
                <w:sz w:val="24"/>
                <w:szCs w:val="24"/>
              </w:rPr>
              <w:t>циализир</w:t>
            </w:r>
            <w:r w:rsidRPr="00A66534">
              <w:rPr>
                <w:sz w:val="24"/>
                <w:szCs w:val="24"/>
              </w:rPr>
              <w:t>о</w:t>
            </w:r>
            <w:r w:rsidRPr="00A66534">
              <w:rPr>
                <w:sz w:val="24"/>
                <w:szCs w:val="24"/>
              </w:rPr>
              <w:t>ванная де</w:t>
            </w:r>
            <w:r w:rsidRPr="00A66534">
              <w:rPr>
                <w:sz w:val="24"/>
                <w:szCs w:val="24"/>
              </w:rPr>
              <w:t>т</w:t>
            </w:r>
            <w:r w:rsidRPr="00A66534">
              <w:rPr>
                <w:sz w:val="24"/>
                <w:szCs w:val="24"/>
              </w:rPr>
              <w:t>ско-юно-шеская спортивная школа олимпи</w:t>
            </w:r>
            <w:r w:rsidRPr="00A66534">
              <w:rPr>
                <w:sz w:val="24"/>
                <w:szCs w:val="24"/>
              </w:rPr>
              <w:t>й</w:t>
            </w:r>
            <w:r w:rsidRPr="00A66534">
              <w:rPr>
                <w:sz w:val="24"/>
                <w:szCs w:val="24"/>
              </w:rPr>
              <w:t>ского резе</w:t>
            </w:r>
            <w:r w:rsidRPr="00A66534">
              <w:rPr>
                <w:sz w:val="24"/>
                <w:szCs w:val="24"/>
              </w:rPr>
              <w:t>р</w:t>
            </w:r>
            <w:r w:rsidRPr="00A66534">
              <w:rPr>
                <w:sz w:val="24"/>
                <w:szCs w:val="24"/>
              </w:rPr>
              <w:t>ва Нижн</w:t>
            </w:r>
            <w:r w:rsidRPr="00A66534">
              <w:rPr>
                <w:sz w:val="24"/>
                <w:szCs w:val="24"/>
              </w:rPr>
              <w:t>е</w:t>
            </w:r>
            <w:r w:rsidRPr="00A66534">
              <w:rPr>
                <w:sz w:val="24"/>
                <w:szCs w:val="24"/>
              </w:rPr>
              <w:t>вартовского района»; муниц</w:t>
            </w:r>
            <w:r w:rsidRPr="00A66534">
              <w:rPr>
                <w:sz w:val="24"/>
                <w:szCs w:val="24"/>
              </w:rPr>
              <w:t>и</w:t>
            </w:r>
            <w:r w:rsidRPr="00A66534">
              <w:rPr>
                <w:sz w:val="24"/>
                <w:szCs w:val="24"/>
              </w:rPr>
              <w:t>пальное а</w:t>
            </w:r>
            <w:r w:rsidRPr="00A66534">
              <w:rPr>
                <w:sz w:val="24"/>
                <w:szCs w:val="24"/>
              </w:rPr>
              <w:t>в</w:t>
            </w:r>
            <w:r w:rsidRPr="00A66534">
              <w:rPr>
                <w:sz w:val="24"/>
                <w:szCs w:val="24"/>
              </w:rPr>
              <w:t>тономное образов</w:t>
            </w:r>
            <w:r w:rsidRPr="00A66534">
              <w:rPr>
                <w:sz w:val="24"/>
                <w:szCs w:val="24"/>
              </w:rPr>
              <w:t>а</w:t>
            </w:r>
            <w:r w:rsidRPr="00A66534">
              <w:rPr>
                <w:sz w:val="24"/>
                <w:szCs w:val="24"/>
              </w:rPr>
              <w:t>тельное у</w:t>
            </w:r>
            <w:r w:rsidRPr="00A66534">
              <w:rPr>
                <w:sz w:val="24"/>
                <w:szCs w:val="24"/>
              </w:rPr>
              <w:t>ч</w:t>
            </w:r>
            <w:r w:rsidRPr="00A66534">
              <w:rPr>
                <w:sz w:val="24"/>
                <w:szCs w:val="24"/>
              </w:rPr>
              <w:t>реждение дополн</w:t>
            </w:r>
            <w:r w:rsidRPr="00A66534">
              <w:rPr>
                <w:sz w:val="24"/>
                <w:szCs w:val="24"/>
              </w:rPr>
              <w:t>и</w:t>
            </w:r>
            <w:r w:rsidRPr="00A66534">
              <w:rPr>
                <w:sz w:val="24"/>
                <w:szCs w:val="24"/>
              </w:rPr>
              <w:t>тельного образования детей «Н</w:t>
            </w:r>
            <w:r w:rsidRPr="00A66534">
              <w:rPr>
                <w:sz w:val="24"/>
                <w:szCs w:val="24"/>
              </w:rPr>
              <w:t>о</w:t>
            </w:r>
            <w:r w:rsidRPr="00A66534">
              <w:rPr>
                <w:sz w:val="24"/>
                <w:szCs w:val="24"/>
              </w:rPr>
              <w:lastRenderedPageBreak/>
              <w:t>воаганская детско-юношеская спортивная школа «Олимп»</w:t>
            </w:r>
          </w:p>
        </w:tc>
        <w:tc>
          <w:tcPr>
            <w:tcW w:w="1783" w:type="dxa"/>
            <w:hideMark/>
          </w:tcPr>
          <w:p w:rsidR="00A66534" w:rsidRPr="00A66534" w:rsidRDefault="00A66534" w:rsidP="00CF1880">
            <w:pPr>
              <w:jc w:val="both"/>
              <w:rPr>
                <w:sz w:val="24"/>
                <w:szCs w:val="24"/>
              </w:rPr>
            </w:pPr>
            <w:r w:rsidRPr="00A66534">
              <w:rPr>
                <w:sz w:val="24"/>
                <w:szCs w:val="24"/>
              </w:rPr>
              <w:lastRenderedPageBreak/>
              <w:t>всего</w:t>
            </w:r>
          </w:p>
        </w:tc>
        <w:tc>
          <w:tcPr>
            <w:tcW w:w="1145" w:type="dxa"/>
            <w:vMerge w:val="restart"/>
            <w:hideMark/>
          </w:tcPr>
          <w:p w:rsidR="003B7B7F" w:rsidRDefault="00A66534" w:rsidP="00CF1880">
            <w:pPr>
              <w:jc w:val="both"/>
              <w:rPr>
                <w:sz w:val="24"/>
                <w:szCs w:val="24"/>
              </w:rPr>
            </w:pPr>
            <w:r w:rsidRPr="00A66534">
              <w:rPr>
                <w:sz w:val="24"/>
                <w:szCs w:val="24"/>
              </w:rPr>
              <w:t>неп</w:t>
            </w:r>
            <w:r w:rsidRPr="00A66534">
              <w:rPr>
                <w:sz w:val="24"/>
                <w:szCs w:val="24"/>
              </w:rPr>
              <w:t>о</w:t>
            </w:r>
            <w:r w:rsidRPr="00A66534">
              <w:rPr>
                <w:sz w:val="24"/>
                <w:szCs w:val="24"/>
              </w:rPr>
              <w:lastRenderedPageBreak/>
              <w:t>средс</w:t>
            </w:r>
            <w:r w:rsidRPr="00A66534">
              <w:rPr>
                <w:sz w:val="24"/>
                <w:szCs w:val="24"/>
              </w:rPr>
              <w:t>т</w:t>
            </w:r>
            <w:r w:rsidRPr="00A66534">
              <w:rPr>
                <w:sz w:val="24"/>
                <w:szCs w:val="24"/>
              </w:rPr>
              <w:t>венных резул</w:t>
            </w:r>
            <w:r w:rsidRPr="00A66534">
              <w:rPr>
                <w:sz w:val="24"/>
                <w:szCs w:val="24"/>
              </w:rPr>
              <w:t>ь</w:t>
            </w:r>
            <w:r w:rsidRPr="00A66534">
              <w:rPr>
                <w:sz w:val="24"/>
                <w:szCs w:val="24"/>
              </w:rPr>
              <w:t>татов 1,2,4,5/</w:t>
            </w:r>
          </w:p>
          <w:p w:rsidR="00A66534" w:rsidRPr="00A66534" w:rsidRDefault="00A66534" w:rsidP="00CF1880">
            <w:pPr>
              <w:jc w:val="both"/>
              <w:rPr>
                <w:sz w:val="24"/>
                <w:szCs w:val="24"/>
              </w:rPr>
            </w:pPr>
            <w:r w:rsidRPr="00A66534">
              <w:rPr>
                <w:sz w:val="24"/>
                <w:szCs w:val="24"/>
              </w:rPr>
              <w:t>конеч</w:t>
            </w:r>
            <w:r w:rsidR="00CF1880">
              <w:rPr>
                <w:sz w:val="24"/>
                <w:szCs w:val="24"/>
              </w:rPr>
              <w:t>-</w:t>
            </w:r>
            <w:r w:rsidRPr="00A66534">
              <w:rPr>
                <w:sz w:val="24"/>
                <w:szCs w:val="24"/>
              </w:rPr>
              <w:t>ных р</w:t>
            </w:r>
            <w:r w:rsidRPr="00A66534">
              <w:rPr>
                <w:sz w:val="24"/>
                <w:szCs w:val="24"/>
              </w:rPr>
              <w:t>е</w:t>
            </w:r>
            <w:r w:rsidRPr="00A66534">
              <w:rPr>
                <w:sz w:val="24"/>
                <w:szCs w:val="24"/>
              </w:rPr>
              <w:t>зульт</w:t>
            </w:r>
            <w:r w:rsidRPr="00A66534">
              <w:rPr>
                <w:sz w:val="24"/>
                <w:szCs w:val="24"/>
              </w:rPr>
              <w:t>а</w:t>
            </w:r>
            <w:r w:rsidR="00CF1880">
              <w:rPr>
                <w:sz w:val="24"/>
                <w:szCs w:val="24"/>
              </w:rPr>
              <w:t>тов 2</w:t>
            </w:r>
          </w:p>
        </w:tc>
        <w:tc>
          <w:tcPr>
            <w:tcW w:w="1151" w:type="dxa"/>
            <w:hideMark/>
          </w:tcPr>
          <w:p w:rsidR="00A66534" w:rsidRPr="00A66534" w:rsidRDefault="00A66534" w:rsidP="003B7B7F">
            <w:pPr>
              <w:jc w:val="center"/>
              <w:rPr>
                <w:sz w:val="24"/>
                <w:szCs w:val="24"/>
              </w:rPr>
            </w:pPr>
            <w:r w:rsidRPr="00A66534">
              <w:rPr>
                <w:sz w:val="24"/>
                <w:szCs w:val="24"/>
              </w:rPr>
              <w:lastRenderedPageBreak/>
              <w:t>58043</w:t>
            </w:r>
          </w:p>
        </w:tc>
        <w:tc>
          <w:tcPr>
            <w:tcW w:w="931" w:type="dxa"/>
            <w:hideMark/>
          </w:tcPr>
          <w:p w:rsidR="00A66534" w:rsidRPr="00A66534" w:rsidRDefault="00A66534" w:rsidP="003B7B7F">
            <w:pPr>
              <w:jc w:val="center"/>
              <w:rPr>
                <w:sz w:val="24"/>
                <w:szCs w:val="24"/>
              </w:rPr>
            </w:pPr>
            <w:r w:rsidRPr="00A66534">
              <w:rPr>
                <w:sz w:val="24"/>
                <w:szCs w:val="24"/>
              </w:rPr>
              <w:t>12223</w:t>
            </w:r>
          </w:p>
        </w:tc>
        <w:tc>
          <w:tcPr>
            <w:tcW w:w="1041" w:type="dxa"/>
            <w:hideMark/>
          </w:tcPr>
          <w:p w:rsidR="00A66534" w:rsidRPr="00A66534" w:rsidRDefault="00A66534" w:rsidP="003B7B7F">
            <w:pPr>
              <w:jc w:val="center"/>
              <w:rPr>
                <w:sz w:val="24"/>
                <w:szCs w:val="24"/>
              </w:rPr>
            </w:pPr>
            <w:r w:rsidRPr="00A66534">
              <w:rPr>
                <w:sz w:val="24"/>
                <w:szCs w:val="24"/>
              </w:rPr>
              <w:t>9148,1</w:t>
            </w:r>
          </w:p>
        </w:tc>
        <w:tc>
          <w:tcPr>
            <w:tcW w:w="1041" w:type="dxa"/>
            <w:hideMark/>
          </w:tcPr>
          <w:p w:rsidR="00A66534" w:rsidRPr="00A66534" w:rsidRDefault="00A66534" w:rsidP="003B7B7F">
            <w:pPr>
              <w:jc w:val="center"/>
              <w:rPr>
                <w:sz w:val="24"/>
                <w:szCs w:val="24"/>
              </w:rPr>
            </w:pPr>
            <w:r w:rsidRPr="00A66534">
              <w:rPr>
                <w:sz w:val="24"/>
                <w:szCs w:val="24"/>
              </w:rPr>
              <w:t>3387,3</w:t>
            </w:r>
          </w:p>
        </w:tc>
        <w:tc>
          <w:tcPr>
            <w:tcW w:w="931" w:type="dxa"/>
            <w:hideMark/>
          </w:tcPr>
          <w:p w:rsidR="00A66534" w:rsidRPr="00A66534" w:rsidRDefault="00A66534" w:rsidP="003B7B7F">
            <w:pPr>
              <w:jc w:val="center"/>
              <w:rPr>
                <w:sz w:val="24"/>
                <w:szCs w:val="24"/>
              </w:rPr>
            </w:pPr>
            <w:r w:rsidRPr="00A66534">
              <w:rPr>
                <w:sz w:val="24"/>
                <w:szCs w:val="24"/>
              </w:rPr>
              <w:t>3092,3</w:t>
            </w:r>
          </w:p>
        </w:tc>
        <w:tc>
          <w:tcPr>
            <w:tcW w:w="931" w:type="dxa"/>
            <w:hideMark/>
          </w:tcPr>
          <w:p w:rsidR="00A66534" w:rsidRPr="00A66534" w:rsidRDefault="00A66534" w:rsidP="003B7B7F">
            <w:pPr>
              <w:jc w:val="center"/>
              <w:rPr>
                <w:sz w:val="24"/>
                <w:szCs w:val="24"/>
              </w:rPr>
            </w:pPr>
            <w:r w:rsidRPr="00A66534">
              <w:rPr>
                <w:sz w:val="24"/>
                <w:szCs w:val="24"/>
              </w:rPr>
              <w:t>3092,3</w:t>
            </w:r>
          </w:p>
        </w:tc>
        <w:tc>
          <w:tcPr>
            <w:tcW w:w="1041" w:type="dxa"/>
            <w:hideMark/>
          </w:tcPr>
          <w:p w:rsidR="00A66534" w:rsidRPr="00A66534" w:rsidRDefault="00A66534" w:rsidP="003B7B7F">
            <w:pPr>
              <w:jc w:val="center"/>
              <w:rPr>
                <w:sz w:val="24"/>
                <w:szCs w:val="24"/>
              </w:rPr>
            </w:pPr>
            <w:r w:rsidRPr="00A66534">
              <w:rPr>
                <w:sz w:val="24"/>
                <w:szCs w:val="24"/>
              </w:rPr>
              <w:t>13400</w:t>
            </w:r>
          </w:p>
        </w:tc>
        <w:tc>
          <w:tcPr>
            <w:tcW w:w="1041" w:type="dxa"/>
            <w:hideMark/>
          </w:tcPr>
          <w:p w:rsidR="00A66534" w:rsidRPr="00A66534" w:rsidRDefault="00A66534" w:rsidP="003B7B7F">
            <w:pPr>
              <w:jc w:val="center"/>
              <w:rPr>
                <w:sz w:val="24"/>
                <w:szCs w:val="24"/>
              </w:rPr>
            </w:pPr>
            <w:r w:rsidRPr="00A66534">
              <w:rPr>
                <w:sz w:val="24"/>
                <w:szCs w:val="24"/>
              </w:rPr>
              <w:t>13700</w:t>
            </w:r>
          </w:p>
        </w:tc>
      </w:tr>
      <w:tr w:rsidR="00A66534" w:rsidRPr="00A66534" w:rsidTr="00CF1880">
        <w:trPr>
          <w:trHeight w:val="950"/>
          <w:jc w:val="right"/>
        </w:trPr>
        <w:tc>
          <w:tcPr>
            <w:tcW w:w="1039" w:type="dxa"/>
            <w:hideMark/>
          </w:tcPr>
          <w:p w:rsidR="00A66534" w:rsidRPr="00A66534" w:rsidRDefault="00A66534" w:rsidP="00CF1880">
            <w:pPr>
              <w:jc w:val="center"/>
              <w:rPr>
                <w:sz w:val="24"/>
                <w:szCs w:val="24"/>
              </w:rPr>
            </w:pPr>
            <w:r w:rsidRPr="00A66534">
              <w:rPr>
                <w:sz w:val="24"/>
                <w:szCs w:val="24"/>
              </w:rPr>
              <w:lastRenderedPageBreak/>
              <w:t>2</w:t>
            </w:r>
            <w:r w:rsidR="00CF1880">
              <w:rPr>
                <w:sz w:val="24"/>
                <w:szCs w:val="24"/>
              </w:rPr>
              <w:t>.</w:t>
            </w:r>
          </w:p>
        </w:tc>
        <w:tc>
          <w:tcPr>
            <w:tcW w:w="993" w:type="dxa"/>
            <w:vMerge/>
            <w:hideMark/>
          </w:tcPr>
          <w:p w:rsidR="00A66534" w:rsidRPr="00A66534" w:rsidRDefault="00A66534" w:rsidP="00A66534">
            <w:pPr>
              <w:rPr>
                <w:sz w:val="24"/>
                <w:szCs w:val="24"/>
              </w:rPr>
            </w:pPr>
          </w:p>
        </w:tc>
        <w:tc>
          <w:tcPr>
            <w:tcW w:w="1276" w:type="dxa"/>
            <w:vMerge/>
            <w:hideMark/>
          </w:tcPr>
          <w:p w:rsidR="00A66534" w:rsidRPr="00A66534" w:rsidRDefault="00A66534" w:rsidP="00A66534">
            <w:pPr>
              <w:rPr>
                <w:sz w:val="24"/>
                <w:szCs w:val="24"/>
              </w:rPr>
            </w:pPr>
          </w:p>
        </w:tc>
        <w:tc>
          <w:tcPr>
            <w:tcW w:w="1513" w:type="dxa"/>
            <w:vMerge/>
            <w:hideMark/>
          </w:tcPr>
          <w:p w:rsidR="00A66534" w:rsidRPr="00A66534" w:rsidRDefault="00A66534" w:rsidP="00A66534">
            <w:pPr>
              <w:rPr>
                <w:sz w:val="24"/>
                <w:szCs w:val="24"/>
              </w:rPr>
            </w:pPr>
          </w:p>
        </w:tc>
        <w:tc>
          <w:tcPr>
            <w:tcW w:w="1783" w:type="dxa"/>
            <w:hideMark/>
          </w:tcPr>
          <w:p w:rsidR="00A66534" w:rsidRPr="00A66534" w:rsidRDefault="00A66534" w:rsidP="00CF1880">
            <w:pPr>
              <w:jc w:val="both"/>
              <w:rPr>
                <w:sz w:val="24"/>
                <w:szCs w:val="24"/>
              </w:rPr>
            </w:pPr>
            <w:r w:rsidRPr="00A66534">
              <w:rPr>
                <w:sz w:val="24"/>
                <w:szCs w:val="24"/>
              </w:rPr>
              <w:t>бюджет авт</w:t>
            </w:r>
            <w:r w:rsidRPr="00A66534">
              <w:rPr>
                <w:sz w:val="24"/>
                <w:szCs w:val="24"/>
              </w:rPr>
              <w:t>о</w:t>
            </w:r>
            <w:r w:rsidRPr="00A66534">
              <w:rPr>
                <w:sz w:val="24"/>
                <w:szCs w:val="24"/>
              </w:rPr>
              <w:t>номного окр</w:t>
            </w:r>
            <w:r w:rsidRPr="00A66534">
              <w:rPr>
                <w:sz w:val="24"/>
                <w:szCs w:val="24"/>
              </w:rPr>
              <w:t>у</w:t>
            </w:r>
            <w:r w:rsidRPr="00A66534">
              <w:rPr>
                <w:sz w:val="24"/>
                <w:szCs w:val="24"/>
              </w:rPr>
              <w:t>га</w:t>
            </w:r>
          </w:p>
        </w:tc>
        <w:tc>
          <w:tcPr>
            <w:tcW w:w="1145" w:type="dxa"/>
            <w:vMerge/>
            <w:hideMark/>
          </w:tcPr>
          <w:p w:rsidR="00A66534" w:rsidRPr="00A66534" w:rsidRDefault="00A66534" w:rsidP="00A66534">
            <w:pPr>
              <w:rPr>
                <w:sz w:val="24"/>
                <w:szCs w:val="24"/>
              </w:rPr>
            </w:pPr>
          </w:p>
        </w:tc>
        <w:tc>
          <w:tcPr>
            <w:tcW w:w="1151" w:type="dxa"/>
            <w:hideMark/>
          </w:tcPr>
          <w:p w:rsidR="00A66534" w:rsidRPr="00A66534" w:rsidRDefault="00A66534" w:rsidP="003B7B7F">
            <w:pPr>
              <w:jc w:val="center"/>
              <w:rPr>
                <w:sz w:val="24"/>
                <w:szCs w:val="24"/>
              </w:rPr>
            </w:pPr>
            <w:r w:rsidRPr="00A66534">
              <w:rPr>
                <w:sz w:val="24"/>
                <w:szCs w:val="24"/>
              </w:rPr>
              <w:t>1271,3</w:t>
            </w:r>
          </w:p>
        </w:tc>
        <w:tc>
          <w:tcPr>
            <w:tcW w:w="931" w:type="dxa"/>
            <w:hideMark/>
          </w:tcPr>
          <w:p w:rsidR="00A66534" w:rsidRPr="00A66534" w:rsidRDefault="00A66534" w:rsidP="003B7B7F">
            <w:pPr>
              <w:jc w:val="center"/>
              <w:rPr>
                <w:sz w:val="24"/>
                <w:szCs w:val="24"/>
              </w:rPr>
            </w:pPr>
            <w:r w:rsidRPr="00A66534">
              <w:rPr>
                <w:sz w:val="24"/>
                <w:szCs w:val="24"/>
              </w:rPr>
              <w:t>98</w:t>
            </w:r>
          </w:p>
        </w:tc>
        <w:tc>
          <w:tcPr>
            <w:tcW w:w="1041" w:type="dxa"/>
            <w:hideMark/>
          </w:tcPr>
          <w:p w:rsidR="00A66534" w:rsidRPr="00A66534" w:rsidRDefault="00A66534" w:rsidP="003B7B7F">
            <w:pPr>
              <w:jc w:val="center"/>
              <w:rPr>
                <w:sz w:val="24"/>
                <w:szCs w:val="24"/>
              </w:rPr>
            </w:pPr>
            <w:r w:rsidRPr="00A66534">
              <w:rPr>
                <w:sz w:val="24"/>
                <w:szCs w:val="24"/>
              </w:rPr>
              <w:t>878,3</w:t>
            </w:r>
          </w:p>
        </w:tc>
        <w:tc>
          <w:tcPr>
            <w:tcW w:w="1041" w:type="dxa"/>
            <w:hideMark/>
          </w:tcPr>
          <w:p w:rsidR="00A66534" w:rsidRPr="00A66534" w:rsidRDefault="00A66534" w:rsidP="003B7B7F">
            <w:pPr>
              <w:jc w:val="center"/>
              <w:rPr>
                <w:sz w:val="24"/>
                <w:szCs w:val="24"/>
              </w:rPr>
            </w:pPr>
            <w:r w:rsidRPr="00A66534">
              <w:rPr>
                <w:sz w:val="24"/>
                <w:szCs w:val="24"/>
              </w:rPr>
              <w:t>295</w:t>
            </w:r>
          </w:p>
        </w:tc>
        <w:tc>
          <w:tcPr>
            <w:tcW w:w="931" w:type="dxa"/>
            <w:hideMark/>
          </w:tcPr>
          <w:p w:rsidR="00A66534" w:rsidRPr="00A66534" w:rsidRDefault="00A66534" w:rsidP="003B7B7F">
            <w:pPr>
              <w:jc w:val="center"/>
              <w:rPr>
                <w:sz w:val="24"/>
                <w:szCs w:val="24"/>
              </w:rPr>
            </w:pPr>
            <w:r w:rsidRPr="00A66534">
              <w:rPr>
                <w:sz w:val="24"/>
                <w:szCs w:val="24"/>
              </w:rPr>
              <w:t>0</w:t>
            </w:r>
          </w:p>
        </w:tc>
        <w:tc>
          <w:tcPr>
            <w:tcW w:w="931" w:type="dxa"/>
            <w:hideMark/>
          </w:tcPr>
          <w:p w:rsidR="00A66534" w:rsidRPr="00A66534" w:rsidRDefault="00A66534" w:rsidP="003B7B7F">
            <w:pPr>
              <w:jc w:val="center"/>
              <w:rPr>
                <w:sz w:val="24"/>
                <w:szCs w:val="24"/>
              </w:rPr>
            </w:pPr>
            <w:r w:rsidRPr="00A66534">
              <w:rPr>
                <w:sz w:val="24"/>
                <w:szCs w:val="24"/>
              </w:rPr>
              <w:t>0</w:t>
            </w:r>
          </w:p>
        </w:tc>
        <w:tc>
          <w:tcPr>
            <w:tcW w:w="1041" w:type="dxa"/>
            <w:hideMark/>
          </w:tcPr>
          <w:p w:rsidR="00A66534" w:rsidRPr="00A66534" w:rsidRDefault="00A66534" w:rsidP="003B7B7F">
            <w:pPr>
              <w:jc w:val="center"/>
              <w:rPr>
                <w:sz w:val="24"/>
                <w:szCs w:val="24"/>
              </w:rPr>
            </w:pPr>
            <w:r w:rsidRPr="00A66534">
              <w:rPr>
                <w:sz w:val="24"/>
                <w:szCs w:val="24"/>
              </w:rPr>
              <w:t>0</w:t>
            </w:r>
          </w:p>
        </w:tc>
        <w:tc>
          <w:tcPr>
            <w:tcW w:w="1041" w:type="dxa"/>
            <w:hideMark/>
          </w:tcPr>
          <w:p w:rsidR="00A66534" w:rsidRPr="00A66534" w:rsidRDefault="00A66534" w:rsidP="003B7B7F">
            <w:pPr>
              <w:jc w:val="center"/>
              <w:rPr>
                <w:sz w:val="24"/>
                <w:szCs w:val="24"/>
              </w:rPr>
            </w:pPr>
            <w:r w:rsidRPr="00A66534">
              <w:rPr>
                <w:sz w:val="24"/>
                <w:szCs w:val="24"/>
              </w:rPr>
              <w:t>0</w:t>
            </w:r>
          </w:p>
        </w:tc>
      </w:tr>
      <w:tr w:rsidR="00A66534" w:rsidRPr="00A66534" w:rsidTr="00CF1880">
        <w:trPr>
          <w:trHeight w:val="600"/>
          <w:jc w:val="right"/>
        </w:trPr>
        <w:tc>
          <w:tcPr>
            <w:tcW w:w="1039" w:type="dxa"/>
            <w:hideMark/>
          </w:tcPr>
          <w:p w:rsidR="00A66534" w:rsidRPr="00A66534" w:rsidRDefault="00A66534" w:rsidP="00CF1880">
            <w:pPr>
              <w:jc w:val="center"/>
              <w:rPr>
                <w:sz w:val="24"/>
                <w:szCs w:val="24"/>
              </w:rPr>
            </w:pPr>
            <w:r w:rsidRPr="00A66534">
              <w:rPr>
                <w:sz w:val="24"/>
                <w:szCs w:val="24"/>
              </w:rPr>
              <w:lastRenderedPageBreak/>
              <w:t>3</w:t>
            </w:r>
            <w:r w:rsidR="00CF1880">
              <w:rPr>
                <w:sz w:val="24"/>
                <w:szCs w:val="24"/>
              </w:rPr>
              <w:t>.</w:t>
            </w:r>
          </w:p>
        </w:tc>
        <w:tc>
          <w:tcPr>
            <w:tcW w:w="993" w:type="dxa"/>
            <w:vMerge/>
            <w:hideMark/>
          </w:tcPr>
          <w:p w:rsidR="00A66534" w:rsidRPr="00A66534" w:rsidRDefault="00A66534" w:rsidP="00A66534">
            <w:pPr>
              <w:rPr>
                <w:sz w:val="24"/>
                <w:szCs w:val="24"/>
              </w:rPr>
            </w:pPr>
          </w:p>
        </w:tc>
        <w:tc>
          <w:tcPr>
            <w:tcW w:w="1276" w:type="dxa"/>
            <w:vMerge/>
            <w:hideMark/>
          </w:tcPr>
          <w:p w:rsidR="00A66534" w:rsidRPr="00A66534" w:rsidRDefault="00A66534" w:rsidP="00A66534">
            <w:pPr>
              <w:rPr>
                <w:sz w:val="24"/>
                <w:szCs w:val="24"/>
              </w:rPr>
            </w:pPr>
          </w:p>
        </w:tc>
        <w:tc>
          <w:tcPr>
            <w:tcW w:w="1513" w:type="dxa"/>
            <w:vMerge/>
            <w:hideMark/>
          </w:tcPr>
          <w:p w:rsidR="00A66534" w:rsidRPr="00A66534" w:rsidRDefault="00A66534" w:rsidP="00A66534">
            <w:pPr>
              <w:rPr>
                <w:sz w:val="24"/>
                <w:szCs w:val="24"/>
              </w:rPr>
            </w:pPr>
          </w:p>
        </w:tc>
        <w:tc>
          <w:tcPr>
            <w:tcW w:w="1783" w:type="dxa"/>
            <w:hideMark/>
          </w:tcPr>
          <w:p w:rsidR="00A66534" w:rsidRPr="00A66534" w:rsidRDefault="00A66534" w:rsidP="00CF1880">
            <w:pPr>
              <w:jc w:val="both"/>
              <w:rPr>
                <w:sz w:val="24"/>
                <w:szCs w:val="24"/>
              </w:rPr>
            </w:pPr>
            <w:r w:rsidRPr="00A66534">
              <w:rPr>
                <w:sz w:val="24"/>
                <w:szCs w:val="24"/>
              </w:rPr>
              <w:t>бюджет ра</w:t>
            </w:r>
            <w:r w:rsidRPr="00A66534">
              <w:rPr>
                <w:sz w:val="24"/>
                <w:szCs w:val="24"/>
              </w:rPr>
              <w:t>й</w:t>
            </w:r>
            <w:r w:rsidRPr="00A66534">
              <w:rPr>
                <w:sz w:val="24"/>
                <w:szCs w:val="24"/>
              </w:rPr>
              <w:t>она</w:t>
            </w:r>
          </w:p>
        </w:tc>
        <w:tc>
          <w:tcPr>
            <w:tcW w:w="1145" w:type="dxa"/>
            <w:vMerge/>
            <w:hideMark/>
          </w:tcPr>
          <w:p w:rsidR="00A66534" w:rsidRPr="00A66534" w:rsidRDefault="00A66534" w:rsidP="00A66534">
            <w:pPr>
              <w:rPr>
                <w:sz w:val="24"/>
                <w:szCs w:val="24"/>
              </w:rPr>
            </w:pPr>
          </w:p>
        </w:tc>
        <w:tc>
          <w:tcPr>
            <w:tcW w:w="1151" w:type="dxa"/>
            <w:hideMark/>
          </w:tcPr>
          <w:p w:rsidR="00A66534" w:rsidRPr="00A66534" w:rsidRDefault="00A66534" w:rsidP="003B7B7F">
            <w:pPr>
              <w:jc w:val="center"/>
              <w:rPr>
                <w:sz w:val="24"/>
                <w:szCs w:val="24"/>
              </w:rPr>
            </w:pPr>
            <w:r w:rsidRPr="00A66534">
              <w:rPr>
                <w:sz w:val="24"/>
                <w:szCs w:val="24"/>
              </w:rPr>
              <w:t>56771,7</w:t>
            </w:r>
          </w:p>
        </w:tc>
        <w:tc>
          <w:tcPr>
            <w:tcW w:w="931" w:type="dxa"/>
            <w:hideMark/>
          </w:tcPr>
          <w:p w:rsidR="00A66534" w:rsidRPr="00A66534" w:rsidRDefault="00A66534" w:rsidP="003B7B7F">
            <w:pPr>
              <w:jc w:val="center"/>
              <w:rPr>
                <w:sz w:val="24"/>
                <w:szCs w:val="24"/>
              </w:rPr>
            </w:pPr>
            <w:r w:rsidRPr="00A66534">
              <w:rPr>
                <w:sz w:val="24"/>
                <w:szCs w:val="24"/>
              </w:rPr>
              <w:t>12125</w:t>
            </w:r>
          </w:p>
        </w:tc>
        <w:tc>
          <w:tcPr>
            <w:tcW w:w="1041" w:type="dxa"/>
            <w:hideMark/>
          </w:tcPr>
          <w:p w:rsidR="00A66534" w:rsidRPr="00A66534" w:rsidRDefault="00A66534" w:rsidP="003B7B7F">
            <w:pPr>
              <w:jc w:val="center"/>
              <w:rPr>
                <w:sz w:val="24"/>
                <w:szCs w:val="24"/>
              </w:rPr>
            </w:pPr>
            <w:r w:rsidRPr="00A66534">
              <w:rPr>
                <w:sz w:val="24"/>
                <w:szCs w:val="24"/>
              </w:rPr>
              <w:t>8269,8</w:t>
            </w:r>
          </w:p>
        </w:tc>
        <w:tc>
          <w:tcPr>
            <w:tcW w:w="1041" w:type="dxa"/>
            <w:hideMark/>
          </w:tcPr>
          <w:p w:rsidR="00A66534" w:rsidRPr="00A66534" w:rsidRDefault="00A66534" w:rsidP="003B7B7F">
            <w:pPr>
              <w:jc w:val="center"/>
              <w:rPr>
                <w:sz w:val="24"/>
                <w:szCs w:val="24"/>
              </w:rPr>
            </w:pPr>
            <w:r w:rsidRPr="00A66534">
              <w:rPr>
                <w:sz w:val="24"/>
                <w:szCs w:val="24"/>
              </w:rPr>
              <w:t>3092,3</w:t>
            </w:r>
          </w:p>
        </w:tc>
        <w:tc>
          <w:tcPr>
            <w:tcW w:w="931" w:type="dxa"/>
            <w:hideMark/>
          </w:tcPr>
          <w:p w:rsidR="00A66534" w:rsidRPr="00A66534" w:rsidRDefault="00A66534" w:rsidP="003B7B7F">
            <w:pPr>
              <w:jc w:val="center"/>
              <w:rPr>
                <w:sz w:val="24"/>
                <w:szCs w:val="24"/>
              </w:rPr>
            </w:pPr>
            <w:r w:rsidRPr="00A66534">
              <w:rPr>
                <w:sz w:val="24"/>
                <w:szCs w:val="24"/>
              </w:rPr>
              <w:t>3092,3</w:t>
            </w:r>
          </w:p>
        </w:tc>
        <w:tc>
          <w:tcPr>
            <w:tcW w:w="931" w:type="dxa"/>
            <w:hideMark/>
          </w:tcPr>
          <w:p w:rsidR="00A66534" w:rsidRPr="00A66534" w:rsidRDefault="00A66534" w:rsidP="003B7B7F">
            <w:pPr>
              <w:jc w:val="center"/>
              <w:rPr>
                <w:sz w:val="24"/>
                <w:szCs w:val="24"/>
              </w:rPr>
            </w:pPr>
            <w:r w:rsidRPr="00A66534">
              <w:rPr>
                <w:sz w:val="24"/>
                <w:szCs w:val="24"/>
              </w:rPr>
              <w:t>3092,3</w:t>
            </w:r>
          </w:p>
        </w:tc>
        <w:tc>
          <w:tcPr>
            <w:tcW w:w="1041" w:type="dxa"/>
            <w:hideMark/>
          </w:tcPr>
          <w:p w:rsidR="00A66534" w:rsidRPr="00A66534" w:rsidRDefault="00A66534" w:rsidP="003B7B7F">
            <w:pPr>
              <w:jc w:val="center"/>
              <w:rPr>
                <w:sz w:val="24"/>
                <w:szCs w:val="24"/>
              </w:rPr>
            </w:pPr>
            <w:r w:rsidRPr="00A66534">
              <w:rPr>
                <w:sz w:val="24"/>
                <w:szCs w:val="24"/>
              </w:rPr>
              <w:t>13400</w:t>
            </w:r>
          </w:p>
        </w:tc>
        <w:tc>
          <w:tcPr>
            <w:tcW w:w="1041" w:type="dxa"/>
            <w:hideMark/>
          </w:tcPr>
          <w:p w:rsidR="00A66534" w:rsidRPr="00A66534" w:rsidRDefault="00A66534" w:rsidP="003B7B7F">
            <w:pPr>
              <w:jc w:val="center"/>
              <w:rPr>
                <w:sz w:val="24"/>
                <w:szCs w:val="24"/>
              </w:rPr>
            </w:pPr>
            <w:r w:rsidRPr="00A66534">
              <w:rPr>
                <w:sz w:val="24"/>
                <w:szCs w:val="24"/>
              </w:rPr>
              <w:t>13700</w:t>
            </w:r>
          </w:p>
        </w:tc>
      </w:tr>
      <w:tr w:rsidR="00A66534" w:rsidRPr="00A66534" w:rsidTr="00CF1880">
        <w:trPr>
          <w:trHeight w:val="1787"/>
          <w:jc w:val="right"/>
        </w:trPr>
        <w:tc>
          <w:tcPr>
            <w:tcW w:w="1039" w:type="dxa"/>
            <w:hideMark/>
          </w:tcPr>
          <w:p w:rsidR="00A66534" w:rsidRPr="00A66534" w:rsidRDefault="00A66534" w:rsidP="00CF1880">
            <w:pPr>
              <w:jc w:val="center"/>
              <w:rPr>
                <w:sz w:val="24"/>
                <w:szCs w:val="24"/>
              </w:rPr>
            </w:pPr>
            <w:r w:rsidRPr="00A66534">
              <w:rPr>
                <w:sz w:val="24"/>
                <w:szCs w:val="24"/>
              </w:rPr>
              <w:t>4</w:t>
            </w:r>
            <w:r w:rsidR="00CF1880">
              <w:rPr>
                <w:sz w:val="24"/>
                <w:szCs w:val="24"/>
              </w:rPr>
              <w:t>.</w:t>
            </w:r>
          </w:p>
        </w:tc>
        <w:tc>
          <w:tcPr>
            <w:tcW w:w="993" w:type="dxa"/>
            <w:vMerge/>
            <w:hideMark/>
          </w:tcPr>
          <w:p w:rsidR="00A66534" w:rsidRPr="00A66534" w:rsidRDefault="00A66534" w:rsidP="00A66534">
            <w:pPr>
              <w:rPr>
                <w:sz w:val="24"/>
                <w:szCs w:val="24"/>
              </w:rPr>
            </w:pPr>
          </w:p>
        </w:tc>
        <w:tc>
          <w:tcPr>
            <w:tcW w:w="1276" w:type="dxa"/>
            <w:vMerge/>
            <w:hideMark/>
          </w:tcPr>
          <w:p w:rsidR="00A66534" w:rsidRPr="00A66534" w:rsidRDefault="00A66534" w:rsidP="00A66534">
            <w:pPr>
              <w:rPr>
                <w:sz w:val="24"/>
                <w:szCs w:val="24"/>
              </w:rPr>
            </w:pPr>
          </w:p>
        </w:tc>
        <w:tc>
          <w:tcPr>
            <w:tcW w:w="1513" w:type="dxa"/>
            <w:vMerge/>
            <w:hideMark/>
          </w:tcPr>
          <w:p w:rsidR="00A66534" w:rsidRPr="00A66534" w:rsidRDefault="00A66534" w:rsidP="00A66534">
            <w:pPr>
              <w:rPr>
                <w:sz w:val="24"/>
                <w:szCs w:val="24"/>
              </w:rPr>
            </w:pPr>
          </w:p>
        </w:tc>
        <w:tc>
          <w:tcPr>
            <w:tcW w:w="1783" w:type="dxa"/>
            <w:hideMark/>
          </w:tcPr>
          <w:p w:rsidR="00A66534" w:rsidRPr="00A66534" w:rsidRDefault="00A66534" w:rsidP="00CF1880">
            <w:pPr>
              <w:jc w:val="both"/>
              <w:rPr>
                <w:sz w:val="24"/>
                <w:szCs w:val="24"/>
              </w:rPr>
            </w:pPr>
            <w:r w:rsidRPr="00A66534">
              <w:rPr>
                <w:sz w:val="24"/>
                <w:szCs w:val="24"/>
              </w:rPr>
              <w:t>в том числе безвозмездные поступления от физических и юридических лиц</w:t>
            </w:r>
          </w:p>
        </w:tc>
        <w:tc>
          <w:tcPr>
            <w:tcW w:w="1145" w:type="dxa"/>
            <w:vMerge/>
            <w:hideMark/>
          </w:tcPr>
          <w:p w:rsidR="00A66534" w:rsidRPr="00A66534" w:rsidRDefault="00A66534" w:rsidP="00A66534">
            <w:pPr>
              <w:rPr>
                <w:sz w:val="24"/>
                <w:szCs w:val="24"/>
              </w:rPr>
            </w:pPr>
          </w:p>
        </w:tc>
        <w:tc>
          <w:tcPr>
            <w:tcW w:w="1151" w:type="dxa"/>
            <w:hideMark/>
          </w:tcPr>
          <w:p w:rsidR="00A66534" w:rsidRPr="00A66534" w:rsidRDefault="00A66534" w:rsidP="003B7B7F">
            <w:pPr>
              <w:jc w:val="center"/>
              <w:rPr>
                <w:sz w:val="24"/>
                <w:szCs w:val="24"/>
              </w:rPr>
            </w:pPr>
            <w:r w:rsidRPr="00A66534">
              <w:rPr>
                <w:sz w:val="24"/>
                <w:szCs w:val="24"/>
              </w:rPr>
              <w:t>1325,7</w:t>
            </w:r>
          </w:p>
        </w:tc>
        <w:tc>
          <w:tcPr>
            <w:tcW w:w="931" w:type="dxa"/>
            <w:hideMark/>
          </w:tcPr>
          <w:p w:rsidR="00A66534" w:rsidRPr="00A66534" w:rsidRDefault="00A66534" w:rsidP="003B7B7F">
            <w:pPr>
              <w:jc w:val="center"/>
              <w:rPr>
                <w:sz w:val="24"/>
                <w:szCs w:val="24"/>
              </w:rPr>
            </w:pPr>
            <w:r w:rsidRPr="00A66534">
              <w:rPr>
                <w:sz w:val="24"/>
                <w:szCs w:val="24"/>
              </w:rPr>
              <w:t>0</w:t>
            </w:r>
          </w:p>
        </w:tc>
        <w:tc>
          <w:tcPr>
            <w:tcW w:w="1041" w:type="dxa"/>
            <w:hideMark/>
          </w:tcPr>
          <w:p w:rsidR="00A66534" w:rsidRPr="00A66534" w:rsidRDefault="00A66534" w:rsidP="003B7B7F">
            <w:pPr>
              <w:jc w:val="center"/>
              <w:rPr>
                <w:sz w:val="24"/>
                <w:szCs w:val="24"/>
              </w:rPr>
            </w:pPr>
            <w:r w:rsidRPr="00A66534">
              <w:rPr>
                <w:sz w:val="24"/>
                <w:szCs w:val="24"/>
              </w:rPr>
              <w:t>1325,7</w:t>
            </w:r>
          </w:p>
        </w:tc>
        <w:tc>
          <w:tcPr>
            <w:tcW w:w="1041" w:type="dxa"/>
            <w:hideMark/>
          </w:tcPr>
          <w:p w:rsidR="00A66534" w:rsidRPr="00A66534" w:rsidRDefault="00A66534" w:rsidP="003B7B7F">
            <w:pPr>
              <w:jc w:val="center"/>
              <w:rPr>
                <w:sz w:val="24"/>
                <w:szCs w:val="24"/>
              </w:rPr>
            </w:pPr>
            <w:r w:rsidRPr="00A66534">
              <w:rPr>
                <w:sz w:val="24"/>
                <w:szCs w:val="24"/>
              </w:rPr>
              <w:t>0</w:t>
            </w:r>
          </w:p>
        </w:tc>
        <w:tc>
          <w:tcPr>
            <w:tcW w:w="931" w:type="dxa"/>
            <w:hideMark/>
          </w:tcPr>
          <w:p w:rsidR="00A66534" w:rsidRPr="00A66534" w:rsidRDefault="00A66534" w:rsidP="003B7B7F">
            <w:pPr>
              <w:jc w:val="center"/>
              <w:rPr>
                <w:sz w:val="24"/>
                <w:szCs w:val="24"/>
              </w:rPr>
            </w:pPr>
            <w:r w:rsidRPr="00A66534">
              <w:rPr>
                <w:sz w:val="24"/>
                <w:szCs w:val="24"/>
              </w:rPr>
              <w:t>0</w:t>
            </w:r>
          </w:p>
        </w:tc>
        <w:tc>
          <w:tcPr>
            <w:tcW w:w="931" w:type="dxa"/>
            <w:hideMark/>
          </w:tcPr>
          <w:p w:rsidR="00A66534" w:rsidRPr="00A66534" w:rsidRDefault="00A66534" w:rsidP="003B7B7F">
            <w:pPr>
              <w:jc w:val="center"/>
              <w:rPr>
                <w:sz w:val="24"/>
                <w:szCs w:val="24"/>
              </w:rPr>
            </w:pPr>
            <w:r w:rsidRPr="00A66534">
              <w:rPr>
                <w:sz w:val="24"/>
                <w:szCs w:val="24"/>
              </w:rPr>
              <w:t>0</w:t>
            </w:r>
          </w:p>
        </w:tc>
        <w:tc>
          <w:tcPr>
            <w:tcW w:w="1041" w:type="dxa"/>
            <w:hideMark/>
          </w:tcPr>
          <w:p w:rsidR="00A66534" w:rsidRPr="00A66534" w:rsidRDefault="00A66534" w:rsidP="003B7B7F">
            <w:pPr>
              <w:jc w:val="center"/>
              <w:rPr>
                <w:sz w:val="24"/>
                <w:szCs w:val="24"/>
              </w:rPr>
            </w:pPr>
            <w:r w:rsidRPr="00A66534">
              <w:rPr>
                <w:sz w:val="24"/>
                <w:szCs w:val="24"/>
              </w:rPr>
              <w:t>0</w:t>
            </w:r>
          </w:p>
        </w:tc>
        <w:tc>
          <w:tcPr>
            <w:tcW w:w="1041" w:type="dxa"/>
            <w:hideMark/>
          </w:tcPr>
          <w:p w:rsidR="00A66534" w:rsidRPr="00A66534" w:rsidRDefault="00A66534" w:rsidP="003B7B7F">
            <w:pPr>
              <w:jc w:val="center"/>
              <w:rPr>
                <w:sz w:val="24"/>
                <w:szCs w:val="24"/>
              </w:rPr>
            </w:pPr>
            <w:r w:rsidRPr="00A66534">
              <w:rPr>
                <w:sz w:val="24"/>
                <w:szCs w:val="24"/>
              </w:rPr>
              <w:t>0</w:t>
            </w:r>
          </w:p>
        </w:tc>
      </w:tr>
      <w:tr w:rsidR="00A66534" w:rsidRPr="00A66534" w:rsidTr="00CF1880">
        <w:trPr>
          <w:trHeight w:val="1500"/>
          <w:jc w:val="right"/>
        </w:trPr>
        <w:tc>
          <w:tcPr>
            <w:tcW w:w="1039" w:type="dxa"/>
            <w:hideMark/>
          </w:tcPr>
          <w:p w:rsidR="00A66534" w:rsidRPr="00A66534" w:rsidRDefault="00A66534" w:rsidP="00CF1880">
            <w:pPr>
              <w:jc w:val="center"/>
              <w:rPr>
                <w:sz w:val="24"/>
                <w:szCs w:val="24"/>
              </w:rPr>
            </w:pPr>
            <w:r w:rsidRPr="00A66534">
              <w:rPr>
                <w:sz w:val="24"/>
                <w:szCs w:val="24"/>
              </w:rPr>
              <w:t>5</w:t>
            </w:r>
            <w:r w:rsidR="00CF1880">
              <w:rPr>
                <w:sz w:val="24"/>
                <w:szCs w:val="24"/>
              </w:rPr>
              <w:t>.</w:t>
            </w:r>
          </w:p>
        </w:tc>
        <w:tc>
          <w:tcPr>
            <w:tcW w:w="993" w:type="dxa"/>
            <w:vMerge/>
            <w:hideMark/>
          </w:tcPr>
          <w:p w:rsidR="00A66534" w:rsidRPr="00A66534" w:rsidRDefault="00A66534" w:rsidP="00A66534">
            <w:pPr>
              <w:rPr>
                <w:sz w:val="24"/>
                <w:szCs w:val="24"/>
              </w:rPr>
            </w:pPr>
          </w:p>
        </w:tc>
        <w:tc>
          <w:tcPr>
            <w:tcW w:w="1276" w:type="dxa"/>
            <w:vMerge/>
            <w:hideMark/>
          </w:tcPr>
          <w:p w:rsidR="00A66534" w:rsidRPr="00A66534" w:rsidRDefault="00A66534" w:rsidP="00A66534">
            <w:pPr>
              <w:rPr>
                <w:sz w:val="24"/>
                <w:szCs w:val="24"/>
              </w:rPr>
            </w:pPr>
          </w:p>
        </w:tc>
        <w:tc>
          <w:tcPr>
            <w:tcW w:w="1513" w:type="dxa"/>
            <w:vMerge/>
            <w:hideMark/>
          </w:tcPr>
          <w:p w:rsidR="00A66534" w:rsidRPr="00A66534" w:rsidRDefault="00A66534" w:rsidP="00A66534">
            <w:pPr>
              <w:rPr>
                <w:sz w:val="24"/>
                <w:szCs w:val="24"/>
              </w:rPr>
            </w:pPr>
          </w:p>
        </w:tc>
        <w:tc>
          <w:tcPr>
            <w:tcW w:w="1783" w:type="dxa"/>
            <w:hideMark/>
          </w:tcPr>
          <w:p w:rsidR="00A66534" w:rsidRPr="00A66534" w:rsidRDefault="00A66534" w:rsidP="00CF1880">
            <w:pPr>
              <w:jc w:val="both"/>
              <w:rPr>
                <w:sz w:val="24"/>
                <w:szCs w:val="24"/>
              </w:rPr>
            </w:pPr>
            <w:r w:rsidRPr="00A66534">
              <w:rPr>
                <w:sz w:val="24"/>
                <w:szCs w:val="24"/>
              </w:rPr>
              <w:t>иные внебю</w:t>
            </w:r>
            <w:r w:rsidRPr="00A66534">
              <w:rPr>
                <w:sz w:val="24"/>
                <w:szCs w:val="24"/>
              </w:rPr>
              <w:t>д</w:t>
            </w:r>
            <w:r w:rsidRPr="00A66534">
              <w:rPr>
                <w:sz w:val="24"/>
                <w:szCs w:val="24"/>
              </w:rPr>
              <w:t>жетные исто</w:t>
            </w:r>
            <w:r w:rsidRPr="00A66534">
              <w:rPr>
                <w:sz w:val="24"/>
                <w:szCs w:val="24"/>
              </w:rPr>
              <w:t>ч</w:t>
            </w:r>
            <w:r w:rsidRPr="00A66534">
              <w:rPr>
                <w:sz w:val="24"/>
                <w:szCs w:val="24"/>
              </w:rPr>
              <w:t>ники</w:t>
            </w:r>
          </w:p>
        </w:tc>
        <w:tc>
          <w:tcPr>
            <w:tcW w:w="1145" w:type="dxa"/>
            <w:vMerge/>
            <w:hideMark/>
          </w:tcPr>
          <w:p w:rsidR="00A66534" w:rsidRPr="00A66534" w:rsidRDefault="00A66534" w:rsidP="00A66534">
            <w:pPr>
              <w:rPr>
                <w:sz w:val="24"/>
                <w:szCs w:val="24"/>
              </w:rPr>
            </w:pPr>
          </w:p>
        </w:tc>
        <w:tc>
          <w:tcPr>
            <w:tcW w:w="1151" w:type="dxa"/>
            <w:hideMark/>
          </w:tcPr>
          <w:p w:rsidR="00A66534" w:rsidRPr="00A66534" w:rsidRDefault="00A66534" w:rsidP="003B7B7F">
            <w:pPr>
              <w:jc w:val="center"/>
              <w:rPr>
                <w:sz w:val="24"/>
                <w:szCs w:val="24"/>
              </w:rPr>
            </w:pPr>
            <w:r w:rsidRPr="00A66534">
              <w:rPr>
                <w:sz w:val="24"/>
                <w:szCs w:val="24"/>
              </w:rPr>
              <w:t>0</w:t>
            </w:r>
          </w:p>
        </w:tc>
        <w:tc>
          <w:tcPr>
            <w:tcW w:w="931" w:type="dxa"/>
            <w:hideMark/>
          </w:tcPr>
          <w:p w:rsidR="00A66534" w:rsidRPr="00A66534" w:rsidRDefault="00A66534" w:rsidP="003B7B7F">
            <w:pPr>
              <w:jc w:val="center"/>
              <w:rPr>
                <w:sz w:val="24"/>
                <w:szCs w:val="24"/>
              </w:rPr>
            </w:pPr>
            <w:r w:rsidRPr="00A66534">
              <w:rPr>
                <w:sz w:val="24"/>
                <w:szCs w:val="24"/>
              </w:rPr>
              <w:t>0</w:t>
            </w:r>
          </w:p>
        </w:tc>
        <w:tc>
          <w:tcPr>
            <w:tcW w:w="1041" w:type="dxa"/>
            <w:hideMark/>
          </w:tcPr>
          <w:p w:rsidR="00A66534" w:rsidRPr="00A66534" w:rsidRDefault="00A66534" w:rsidP="003B7B7F">
            <w:pPr>
              <w:jc w:val="center"/>
              <w:rPr>
                <w:sz w:val="24"/>
                <w:szCs w:val="24"/>
              </w:rPr>
            </w:pPr>
            <w:r w:rsidRPr="00A66534">
              <w:rPr>
                <w:sz w:val="24"/>
                <w:szCs w:val="24"/>
              </w:rPr>
              <w:t>0</w:t>
            </w:r>
          </w:p>
        </w:tc>
        <w:tc>
          <w:tcPr>
            <w:tcW w:w="1041" w:type="dxa"/>
            <w:hideMark/>
          </w:tcPr>
          <w:p w:rsidR="00A66534" w:rsidRPr="00A66534" w:rsidRDefault="00A66534" w:rsidP="003B7B7F">
            <w:pPr>
              <w:jc w:val="center"/>
              <w:rPr>
                <w:sz w:val="24"/>
                <w:szCs w:val="24"/>
              </w:rPr>
            </w:pPr>
            <w:r w:rsidRPr="00A66534">
              <w:rPr>
                <w:sz w:val="24"/>
                <w:szCs w:val="24"/>
              </w:rPr>
              <w:t>0</w:t>
            </w:r>
          </w:p>
        </w:tc>
        <w:tc>
          <w:tcPr>
            <w:tcW w:w="931" w:type="dxa"/>
            <w:hideMark/>
          </w:tcPr>
          <w:p w:rsidR="00A66534" w:rsidRPr="00A66534" w:rsidRDefault="00A66534" w:rsidP="003B7B7F">
            <w:pPr>
              <w:jc w:val="center"/>
              <w:rPr>
                <w:sz w:val="24"/>
                <w:szCs w:val="24"/>
              </w:rPr>
            </w:pPr>
            <w:r w:rsidRPr="00A66534">
              <w:rPr>
                <w:sz w:val="24"/>
                <w:szCs w:val="24"/>
              </w:rPr>
              <w:t>0</w:t>
            </w:r>
          </w:p>
        </w:tc>
        <w:tc>
          <w:tcPr>
            <w:tcW w:w="931" w:type="dxa"/>
            <w:hideMark/>
          </w:tcPr>
          <w:p w:rsidR="00A66534" w:rsidRPr="00A66534" w:rsidRDefault="00A66534" w:rsidP="003B7B7F">
            <w:pPr>
              <w:jc w:val="center"/>
              <w:rPr>
                <w:sz w:val="24"/>
                <w:szCs w:val="24"/>
              </w:rPr>
            </w:pPr>
            <w:r w:rsidRPr="00A66534">
              <w:rPr>
                <w:sz w:val="24"/>
                <w:szCs w:val="24"/>
              </w:rPr>
              <w:t>0</w:t>
            </w:r>
          </w:p>
        </w:tc>
        <w:tc>
          <w:tcPr>
            <w:tcW w:w="1041" w:type="dxa"/>
            <w:hideMark/>
          </w:tcPr>
          <w:p w:rsidR="00A66534" w:rsidRPr="00A66534" w:rsidRDefault="00A66534" w:rsidP="003B7B7F">
            <w:pPr>
              <w:jc w:val="center"/>
              <w:rPr>
                <w:sz w:val="24"/>
                <w:szCs w:val="24"/>
              </w:rPr>
            </w:pPr>
            <w:r w:rsidRPr="00A66534">
              <w:rPr>
                <w:sz w:val="24"/>
                <w:szCs w:val="24"/>
              </w:rPr>
              <w:t>0</w:t>
            </w:r>
          </w:p>
        </w:tc>
        <w:tc>
          <w:tcPr>
            <w:tcW w:w="1041" w:type="dxa"/>
            <w:hideMark/>
          </w:tcPr>
          <w:p w:rsidR="00A66534" w:rsidRPr="00A66534" w:rsidRDefault="00A66534" w:rsidP="003B7B7F">
            <w:pPr>
              <w:jc w:val="center"/>
              <w:rPr>
                <w:sz w:val="24"/>
                <w:szCs w:val="24"/>
              </w:rPr>
            </w:pPr>
            <w:r w:rsidRPr="00A66534">
              <w:rPr>
                <w:sz w:val="24"/>
                <w:szCs w:val="24"/>
              </w:rPr>
              <w:t>0</w:t>
            </w:r>
          </w:p>
        </w:tc>
      </w:tr>
      <w:tr w:rsidR="00A66534" w:rsidRPr="00A66534" w:rsidTr="00CF1880">
        <w:trPr>
          <w:trHeight w:val="300"/>
          <w:jc w:val="right"/>
        </w:trPr>
        <w:tc>
          <w:tcPr>
            <w:tcW w:w="1039" w:type="dxa"/>
            <w:hideMark/>
          </w:tcPr>
          <w:p w:rsidR="00A66534" w:rsidRPr="00A66534" w:rsidRDefault="00A66534" w:rsidP="00CF1880">
            <w:pPr>
              <w:jc w:val="center"/>
              <w:rPr>
                <w:sz w:val="24"/>
                <w:szCs w:val="24"/>
              </w:rPr>
            </w:pPr>
            <w:r w:rsidRPr="00A66534">
              <w:rPr>
                <w:sz w:val="24"/>
                <w:szCs w:val="24"/>
              </w:rPr>
              <w:lastRenderedPageBreak/>
              <w:t>41</w:t>
            </w:r>
            <w:r w:rsidR="00CF1880">
              <w:rPr>
                <w:sz w:val="24"/>
                <w:szCs w:val="24"/>
              </w:rPr>
              <w:t>.</w:t>
            </w:r>
          </w:p>
        </w:tc>
        <w:tc>
          <w:tcPr>
            <w:tcW w:w="993" w:type="dxa"/>
            <w:vMerge w:val="restart"/>
            <w:hideMark/>
          </w:tcPr>
          <w:p w:rsidR="00A66534" w:rsidRPr="00A66534" w:rsidRDefault="00A66534" w:rsidP="00CF1880">
            <w:pPr>
              <w:jc w:val="center"/>
              <w:rPr>
                <w:sz w:val="24"/>
                <w:szCs w:val="24"/>
              </w:rPr>
            </w:pPr>
            <w:r w:rsidRPr="00A66534">
              <w:rPr>
                <w:sz w:val="24"/>
                <w:szCs w:val="24"/>
              </w:rPr>
              <w:t>1.1.7.</w:t>
            </w:r>
          </w:p>
        </w:tc>
        <w:tc>
          <w:tcPr>
            <w:tcW w:w="1276" w:type="dxa"/>
            <w:vMerge w:val="restart"/>
            <w:hideMark/>
          </w:tcPr>
          <w:p w:rsidR="00B724C8" w:rsidRPr="00A66534" w:rsidRDefault="00A66534" w:rsidP="00B724C8">
            <w:pPr>
              <w:jc w:val="both"/>
              <w:rPr>
                <w:sz w:val="24"/>
                <w:szCs w:val="24"/>
              </w:rPr>
            </w:pPr>
            <w:r w:rsidRPr="00A66534">
              <w:rPr>
                <w:sz w:val="24"/>
                <w:szCs w:val="24"/>
              </w:rPr>
              <w:t>Приобр</w:t>
            </w:r>
            <w:r w:rsidRPr="00A66534">
              <w:rPr>
                <w:sz w:val="24"/>
                <w:szCs w:val="24"/>
              </w:rPr>
              <w:t>е</w:t>
            </w:r>
            <w:r w:rsidRPr="00A66534">
              <w:rPr>
                <w:sz w:val="24"/>
                <w:szCs w:val="24"/>
              </w:rPr>
              <w:t>тение оборуд</w:t>
            </w:r>
            <w:r w:rsidRPr="00A66534">
              <w:rPr>
                <w:sz w:val="24"/>
                <w:szCs w:val="24"/>
              </w:rPr>
              <w:t>о</w:t>
            </w:r>
            <w:r w:rsidRPr="00A66534">
              <w:rPr>
                <w:sz w:val="24"/>
                <w:szCs w:val="24"/>
              </w:rPr>
              <w:t>вания для бассейна</w:t>
            </w:r>
            <w:r w:rsidR="00FC240A">
              <w:rPr>
                <w:sz w:val="24"/>
                <w:szCs w:val="24"/>
              </w:rPr>
              <w:t xml:space="preserve"> ‒ </w:t>
            </w:r>
            <w:r w:rsidRPr="00A66534">
              <w:rPr>
                <w:sz w:val="24"/>
                <w:szCs w:val="24"/>
              </w:rPr>
              <w:t>180т</w:t>
            </w:r>
            <w:r w:rsidR="00CF1880">
              <w:rPr>
                <w:sz w:val="24"/>
                <w:szCs w:val="24"/>
              </w:rPr>
              <w:t>ыс</w:t>
            </w:r>
            <w:r w:rsidRPr="00A66534">
              <w:rPr>
                <w:sz w:val="24"/>
                <w:szCs w:val="24"/>
              </w:rPr>
              <w:t>.р</w:t>
            </w:r>
            <w:r w:rsidR="00CF1880">
              <w:rPr>
                <w:sz w:val="24"/>
                <w:szCs w:val="24"/>
              </w:rPr>
              <w:t>уб</w:t>
            </w:r>
            <w:r w:rsidRPr="00A66534">
              <w:rPr>
                <w:sz w:val="24"/>
                <w:szCs w:val="24"/>
              </w:rPr>
              <w:t>., прио</w:t>
            </w:r>
            <w:r w:rsidRPr="00A66534">
              <w:rPr>
                <w:sz w:val="24"/>
                <w:szCs w:val="24"/>
              </w:rPr>
              <w:t>б</w:t>
            </w:r>
            <w:r w:rsidRPr="00A66534">
              <w:rPr>
                <w:sz w:val="24"/>
                <w:szCs w:val="24"/>
              </w:rPr>
              <w:t>ретение подъе</w:t>
            </w:r>
            <w:r w:rsidRPr="00A66534">
              <w:rPr>
                <w:sz w:val="24"/>
                <w:szCs w:val="24"/>
              </w:rPr>
              <w:t>м</w:t>
            </w:r>
            <w:r w:rsidRPr="00A66534">
              <w:rPr>
                <w:sz w:val="24"/>
                <w:szCs w:val="24"/>
              </w:rPr>
              <w:t>ного ус</w:t>
            </w:r>
            <w:r w:rsidRPr="00A66534">
              <w:rPr>
                <w:sz w:val="24"/>
                <w:szCs w:val="24"/>
              </w:rPr>
              <w:t>т</w:t>
            </w:r>
            <w:r w:rsidRPr="00A66534">
              <w:rPr>
                <w:sz w:val="24"/>
                <w:szCs w:val="24"/>
              </w:rPr>
              <w:t>ройства</w:t>
            </w:r>
            <w:r w:rsidR="00FC240A">
              <w:rPr>
                <w:sz w:val="24"/>
                <w:szCs w:val="24"/>
              </w:rPr>
              <w:t xml:space="preserve"> ‒ </w:t>
            </w:r>
            <w:r w:rsidRPr="00A66534">
              <w:rPr>
                <w:sz w:val="24"/>
                <w:szCs w:val="24"/>
              </w:rPr>
              <w:t>115т</w:t>
            </w:r>
            <w:r w:rsidR="00CF1880">
              <w:rPr>
                <w:sz w:val="24"/>
                <w:szCs w:val="24"/>
              </w:rPr>
              <w:t>ыс</w:t>
            </w:r>
            <w:r w:rsidRPr="00A66534">
              <w:rPr>
                <w:sz w:val="24"/>
                <w:szCs w:val="24"/>
              </w:rPr>
              <w:t>.р</w:t>
            </w:r>
            <w:r w:rsidR="00CF1880">
              <w:rPr>
                <w:sz w:val="24"/>
                <w:szCs w:val="24"/>
              </w:rPr>
              <w:t>уб</w:t>
            </w:r>
            <w:r w:rsidRPr="00A66534">
              <w:rPr>
                <w:sz w:val="24"/>
                <w:szCs w:val="24"/>
              </w:rPr>
              <w:t xml:space="preserve">. </w:t>
            </w:r>
          </w:p>
          <w:p w:rsidR="00A66534" w:rsidRPr="00A66534" w:rsidRDefault="005A356E" w:rsidP="005A356E">
            <w:pPr>
              <w:pStyle w:val="Default"/>
              <w:jc w:val="both"/>
            </w:pPr>
            <w:r>
              <w:t>ДЮСШ «Олимп»</w:t>
            </w:r>
          </w:p>
        </w:tc>
        <w:tc>
          <w:tcPr>
            <w:tcW w:w="1513" w:type="dxa"/>
            <w:vMerge w:val="restart"/>
            <w:hideMark/>
          </w:tcPr>
          <w:p w:rsidR="00A66534" w:rsidRPr="00A66534" w:rsidRDefault="00A66534" w:rsidP="00CF1880">
            <w:pPr>
              <w:jc w:val="both"/>
              <w:rPr>
                <w:sz w:val="24"/>
                <w:szCs w:val="24"/>
              </w:rPr>
            </w:pPr>
            <w:r w:rsidRPr="00A66534">
              <w:rPr>
                <w:sz w:val="24"/>
                <w:szCs w:val="24"/>
              </w:rPr>
              <w:t>муниц</w:t>
            </w:r>
            <w:r w:rsidRPr="00A66534">
              <w:rPr>
                <w:sz w:val="24"/>
                <w:szCs w:val="24"/>
              </w:rPr>
              <w:t>и</w:t>
            </w:r>
            <w:r w:rsidRPr="00A66534">
              <w:rPr>
                <w:sz w:val="24"/>
                <w:szCs w:val="24"/>
              </w:rPr>
              <w:t>пальное а</w:t>
            </w:r>
            <w:r w:rsidRPr="00A66534">
              <w:rPr>
                <w:sz w:val="24"/>
                <w:szCs w:val="24"/>
              </w:rPr>
              <w:t>в</w:t>
            </w:r>
            <w:r w:rsidRPr="00A66534">
              <w:rPr>
                <w:sz w:val="24"/>
                <w:szCs w:val="24"/>
              </w:rPr>
              <w:t>тономное образов</w:t>
            </w:r>
            <w:r w:rsidRPr="00A66534">
              <w:rPr>
                <w:sz w:val="24"/>
                <w:szCs w:val="24"/>
              </w:rPr>
              <w:t>а</w:t>
            </w:r>
            <w:r w:rsidRPr="00A66534">
              <w:rPr>
                <w:sz w:val="24"/>
                <w:szCs w:val="24"/>
              </w:rPr>
              <w:t>тельное у</w:t>
            </w:r>
            <w:r w:rsidRPr="00A66534">
              <w:rPr>
                <w:sz w:val="24"/>
                <w:szCs w:val="24"/>
              </w:rPr>
              <w:t>ч</w:t>
            </w:r>
            <w:r w:rsidRPr="00A66534">
              <w:rPr>
                <w:sz w:val="24"/>
                <w:szCs w:val="24"/>
              </w:rPr>
              <w:t>реждение дополн</w:t>
            </w:r>
            <w:r w:rsidRPr="00A66534">
              <w:rPr>
                <w:sz w:val="24"/>
                <w:szCs w:val="24"/>
              </w:rPr>
              <w:t>и</w:t>
            </w:r>
            <w:r w:rsidRPr="00A66534">
              <w:rPr>
                <w:sz w:val="24"/>
                <w:szCs w:val="24"/>
              </w:rPr>
              <w:t>тельного образования детей «Н</w:t>
            </w:r>
            <w:r w:rsidRPr="00A66534">
              <w:rPr>
                <w:sz w:val="24"/>
                <w:szCs w:val="24"/>
              </w:rPr>
              <w:t>о</w:t>
            </w:r>
            <w:r w:rsidRPr="00A66534">
              <w:rPr>
                <w:sz w:val="24"/>
                <w:szCs w:val="24"/>
              </w:rPr>
              <w:t>воаганская детско-юношеская спортивная школа «Олимп»</w:t>
            </w:r>
          </w:p>
        </w:tc>
        <w:tc>
          <w:tcPr>
            <w:tcW w:w="1783" w:type="dxa"/>
            <w:hideMark/>
          </w:tcPr>
          <w:p w:rsidR="00A66534" w:rsidRPr="00A66534" w:rsidRDefault="00A66534" w:rsidP="00CF1880">
            <w:pPr>
              <w:jc w:val="both"/>
              <w:rPr>
                <w:sz w:val="24"/>
                <w:szCs w:val="24"/>
              </w:rPr>
            </w:pPr>
            <w:r w:rsidRPr="00A66534">
              <w:rPr>
                <w:sz w:val="24"/>
                <w:szCs w:val="24"/>
              </w:rPr>
              <w:t>всего</w:t>
            </w:r>
          </w:p>
        </w:tc>
        <w:tc>
          <w:tcPr>
            <w:tcW w:w="1145" w:type="dxa"/>
            <w:hideMark/>
          </w:tcPr>
          <w:p w:rsidR="00A66534" w:rsidRPr="00A66534" w:rsidRDefault="00A66534" w:rsidP="00FC240A">
            <w:pPr>
              <w:jc w:val="center"/>
              <w:rPr>
                <w:sz w:val="24"/>
                <w:szCs w:val="24"/>
              </w:rPr>
            </w:pPr>
            <w:r w:rsidRPr="00A66534">
              <w:rPr>
                <w:sz w:val="24"/>
                <w:szCs w:val="24"/>
              </w:rPr>
              <w:t>х</w:t>
            </w:r>
          </w:p>
        </w:tc>
        <w:tc>
          <w:tcPr>
            <w:tcW w:w="1151" w:type="dxa"/>
            <w:hideMark/>
          </w:tcPr>
          <w:p w:rsidR="00A66534" w:rsidRPr="00A66534" w:rsidRDefault="00A66534" w:rsidP="003B7B7F">
            <w:pPr>
              <w:jc w:val="center"/>
              <w:rPr>
                <w:sz w:val="24"/>
                <w:szCs w:val="24"/>
              </w:rPr>
            </w:pPr>
            <w:r w:rsidRPr="00A66534">
              <w:rPr>
                <w:sz w:val="24"/>
                <w:szCs w:val="24"/>
              </w:rPr>
              <w:t>295</w:t>
            </w:r>
          </w:p>
        </w:tc>
        <w:tc>
          <w:tcPr>
            <w:tcW w:w="931" w:type="dxa"/>
            <w:hideMark/>
          </w:tcPr>
          <w:p w:rsidR="00A66534" w:rsidRPr="00A66534" w:rsidRDefault="00A66534" w:rsidP="003B7B7F">
            <w:pPr>
              <w:jc w:val="center"/>
              <w:rPr>
                <w:sz w:val="24"/>
                <w:szCs w:val="24"/>
              </w:rPr>
            </w:pPr>
            <w:r w:rsidRPr="00A66534">
              <w:rPr>
                <w:sz w:val="24"/>
                <w:szCs w:val="24"/>
              </w:rPr>
              <w:t>0</w:t>
            </w:r>
          </w:p>
        </w:tc>
        <w:tc>
          <w:tcPr>
            <w:tcW w:w="1041" w:type="dxa"/>
            <w:hideMark/>
          </w:tcPr>
          <w:p w:rsidR="00A66534" w:rsidRPr="00A66534" w:rsidRDefault="00A66534" w:rsidP="003B7B7F">
            <w:pPr>
              <w:jc w:val="center"/>
              <w:rPr>
                <w:sz w:val="24"/>
                <w:szCs w:val="24"/>
              </w:rPr>
            </w:pPr>
            <w:r w:rsidRPr="00A66534">
              <w:rPr>
                <w:sz w:val="24"/>
                <w:szCs w:val="24"/>
              </w:rPr>
              <w:t>0</w:t>
            </w:r>
          </w:p>
        </w:tc>
        <w:tc>
          <w:tcPr>
            <w:tcW w:w="1041" w:type="dxa"/>
            <w:hideMark/>
          </w:tcPr>
          <w:p w:rsidR="00A66534" w:rsidRPr="00A66534" w:rsidRDefault="00A66534" w:rsidP="003B7B7F">
            <w:pPr>
              <w:jc w:val="center"/>
              <w:rPr>
                <w:sz w:val="24"/>
                <w:szCs w:val="24"/>
              </w:rPr>
            </w:pPr>
            <w:r w:rsidRPr="00A66534">
              <w:rPr>
                <w:sz w:val="24"/>
                <w:szCs w:val="24"/>
              </w:rPr>
              <w:t>295</w:t>
            </w:r>
          </w:p>
        </w:tc>
        <w:tc>
          <w:tcPr>
            <w:tcW w:w="931" w:type="dxa"/>
            <w:hideMark/>
          </w:tcPr>
          <w:p w:rsidR="00A66534" w:rsidRPr="00A66534" w:rsidRDefault="00A66534" w:rsidP="003B7B7F">
            <w:pPr>
              <w:jc w:val="center"/>
              <w:rPr>
                <w:sz w:val="24"/>
                <w:szCs w:val="24"/>
              </w:rPr>
            </w:pPr>
            <w:r w:rsidRPr="00A66534">
              <w:rPr>
                <w:sz w:val="24"/>
                <w:szCs w:val="24"/>
              </w:rPr>
              <w:t>0</w:t>
            </w:r>
          </w:p>
        </w:tc>
        <w:tc>
          <w:tcPr>
            <w:tcW w:w="931" w:type="dxa"/>
            <w:hideMark/>
          </w:tcPr>
          <w:p w:rsidR="00A66534" w:rsidRPr="00A66534" w:rsidRDefault="00A66534" w:rsidP="003B7B7F">
            <w:pPr>
              <w:jc w:val="center"/>
              <w:rPr>
                <w:sz w:val="24"/>
                <w:szCs w:val="24"/>
              </w:rPr>
            </w:pPr>
            <w:r w:rsidRPr="00A66534">
              <w:rPr>
                <w:sz w:val="24"/>
                <w:szCs w:val="24"/>
              </w:rPr>
              <w:t>0</w:t>
            </w:r>
          </w:p>
        </w:tc>
        <w:tc>
          <w:tcPr>
            <w:tcW w:w="1041" w:type="dxa"/>
            <w:hideMark/>
          </w:tcPr>
          <w:p w:rsidR="00A66534" w:rsidRPr="00A66534" w:rsidRDefault="00A66534" w:rsidP="003B7B7F">
            <w:pPr>
              <w:jc w:val="center"/>
              <w:rPr>
                <w:sz w:val="24"/>
                <w:szCs w:val="24"/>
              </w:rPr>
            </w:pPr>
            <w:r w:rsidRPr="00A66534">
              <w:rPr>
                <w:sz w:val="24"/>
                <w:szCs w:val="24"/>
              </w:rPr>
              <w:t>0</w:t>
            </w:r>
          </w:p>
        </w:tc>
        <w:tc>
          <w:tcPr>
            <w:tcW w:w="1041" w:type="dxa"/>
            <w:hideMark/>
          </w:tcPr>
          <w:p w:rsidR="00A66534" w:rsidRPr="00A66534" w:rsidRDefault="00A66534" w:rsidP="003B7B7F">
            <w:pPr>
              <w:jc w:val="center"/>
              <w:rPr>
                <w:sz w:val="24"/>
                <w:szCs w:val="24"/>
              </w:rPr>
            </w:pPr>
            <w:r w:rsidRPr="00A66534">
              <w:rPr>
                <w:sz w:val="24"/>
                <w:szCs w:val="24"/>
              </w:rPr>
              <w:t>0</w:t>
            </w:r>
          </w:p>
        </w:tc>
      </w:tr>
      <w:tr w:rsidR="00A66534" w:rsidRPr="00A66534" w:rsidTr="00CF1880">
        <w:trPr>
          <w:trHeight w:val="1238"/>
          <w:jc w:val="right"/>
        </w:trPr>
        <w:tc>
          <w:tcPr>
            <w:tcW w:w="1039" w:type="dxa"/>
            <w:hideMark/>
          </w:tcPr>
          <w:p w:rsidR="00A66534" w:rsidRPr="00A66534" w:rsidRDefault="00A66534" w:rsidP="00CF1880">
            <w:pPr>
              <w:jc w:val="center"/>
              <w:rPr>
                <w:sz w:val="24"/>
                <w:szCs w:val="24"/>
              </w:rPr>
            </w:pPr>
            <w:r w:rsidRPr="00A66534">
              <w:rPr>
                <w:sz w:val="24"/>
                <w:szCs w:val="24"/>
              </w:rPr>
              <w:t>42</w:t>
            </w:r>
            <w:r w:rsidR="00CF1880">
              <w:rPr>
                <w:sz w:val="24"/>
                <w:szCs w:val="24"/>
              </w:rPr>
              <w:t>.</w:t>
            </w:r>
          </w:p>
        </w:tc>
        <w:tc>
          <w:tcPr>
            <w:tcW w:w="993" w:type="dxa"/>
            <w:vMerge/>
            <w:hideMark/>
          </w:tcPr>
          <w:p w:rsidR="00A66534" w:rsidRPr="00A66534" w:rsidRDefault="00A66534" w:rsidP="00A66534">
            <w:pPr>
              <w:rPr>
                <w:sz w:val="24"/>
                <w:szCs w:val="24"/>
              </w:rPr>
            </w:pPr>
          </w:p>
        </w:tc>
        <w:tc>
          <w:tcPr>
            <w:tcW w:w="1276" w:type="dxa"/>
            <w:vMerge/>
            <w:hideMark/>
          </w:tcPr>
          <w:p w:rsidR="00A66534" w:rsidRPr="00A66534" w:rsidRDefault="00A66534" w:rsidP="00CF1880">
            <w:pPr>
              <w:jc w:val="both"/>
              <w:rPr>
                <w:sz w:val="24"/>
                <w:szCs w:val="24"/>
              </w:rPr>
            </w:pPr>
          </w:p>
        </w:tc>
        <w:tc>
          <w:tcPr>
            <w:tcW w:w="1513" w:type="dxa"/>
            <w:vMerge/>
            <w:hideMark/>
          </w:tcPr>
          <w:p w:rsidR="00A66534" w:rsidRPr="00A66534" w:rsidRDefault="00A66534" w:rsidP="00CF1880">
            <w:pPr>
              <w:jc w:val="both"/>
              <w:rPr>
                <w:sz w:val="24"/>
                <w:szCs w:val="24"/>
              </w:rPr>
            </w:pPr>
          </w:p>
        </w:tc>
        <w:tc>
          <w:tcPr>
            <w:tcW w:w="1783" w:type="dxa"/>
            <w:hideMark/>
          </w:tcPr>
          <w:p w:rsidR="00A66534" w:rsidRPr="00A66534" w:rsidRDefault="00A66534" w:rsidP="00FC240A">
            <w:pPr>
              <w:jc w:val="both"/>
              <w:rPr>
                <w:sz w:val="24"/>
                <w:szCs w:val="24"/>
              </w:rPr>
            </w:pPr>
            <w:r w:rsidRPr="00A66534">
              <w:rPr>
                <w:sz w:val="24"/>
                <w:szCs w:val="24"/>
              </w:rPr>
              <w:t>наказы изб</w:t>
            </w:r>
            <w:r w:rsidRPr="00A66534">
              <w:rPr>
                <w:sz w:val="24"/>
                <w:szCs w:val="24"/>
              </w:rPr>
              <w:t>и</w:t>
            </w:r>
            <w:r w:rsidRPr="00A66534">
              <w:rPr>
                <w:sz w:val="24"/>
                <w:szCs w:val="24"/>
              </w:rPr>
              <w:t>рателей деп</w:t>
            </w:r>
            <w:r w:rsidRPr="00A66534">
              <w:rPr>
                <w:sz w:val="24"/>
                <w:szCs w:val="24"/>
              </w:rPr>
              <w:t>у</w:t>
            </w:r>
            <w:r w:rsidRPr="00A66534">
              <w:rPr>
                <w:sz w:val="24"/>
                <w:szCs w:val="24"/>
              </w:rPr>
              <w:t>татам Думы ХМАО</w:t>
            </w:r>
            <w:r w:rsidR="00FC240A">
              <w:rPr>
                <w:sz w:val="24"/>
                <w:szCs w:val="24"/>
              </w:rPr>
              <w:t xml:space="preserve"> ‒ Ю</w:t>
            </w:r>
            <w:r w:rsidR="00FC240A">
              <w:rPr>
                <w:sz w:val="24"/>
                <w:szCs w:val="24"/>
              </w:rPr>
              <w:t>г</w:t>
            </w:r>
            <w:r w:rsidR="00FC240A">
              <w:rPr>
                <w:sz w:val="24"/>
                <w:szCs w:val="24"/>
              </w:rPr>
              <w:t>ры ДЮСШ «</w:t>
            </w:r>
            <w:r w:rsidRPr="00A66534">
              <w:rPr>
                <w:sz w:val="24"/>
                <w:szCs w:val="24"/>
              </w:rPr>
              <w:t>Олимп</w:t>
            </w:r>
            <w:r w:rsidR="00FC240A">
              <w:rPr>
                <w:sz w:val="24"/>
                <w:szCs w:val="24"/>
              </w:rPr>
              <w:t>»</w:t>
            </w:r>
          </w:p>
        </w:tc>
        <w:tc>
          <w:tcPr>
            <w:tcW w:w="1145" w:type="dxa"/>
            <w:hideMark/>
          </w:tcPr>
          <w:p w:rsidR="00A66534" w:rsidRPr="00A66534" w:rsidRDefault="00A66534" w:rsidP="00FC240A">
            <w:pPr>
              <w:jc w:val="center"/>
              <w:rPr>
                <w:sz w:val="24"/>
                <w:szCs w:val="24"/>
              </w:rPr>
            </w:pPr>
            <w:r w:rsidRPr="00A66534">
              <w:rPr>
                <w:sz w:val="24"/>
                <w:szCs w:val="24"/>
              </w:rPr>
              <w:t>х</w:t>
            </w:r>
          </w:p>
        </w:tc>
        <w:tc>
          <w:tcPr>
            <w:tcW w:w="1151" w:type="dxa"/>
            <w:hideMark/>
          </w:tcPr>
          <w:p w:rsidR="00A66534" w:rsidRPr="00A66534" w:rsidRDefault="00A66534" w:rsidP="003B7B7F">
            <w:pPr>
              <w:jc w:val="center"/>
              <w:rPr>
                <w:sz w:val="24"/>
                <w:szCs w:val="24"/>
              </w:rPr>
            </w:pPr>
            <w:r w:rsidRPr="00A66534">
              <w:rPr>
                <w:sz w:val="24"/>
                <w:szCs w:val="24"/>
              </w:rPr>
              <w:t>295</w:t>
            </w:r>
          </w:p>
        </w:tc>
        <w:tc>
          <w:tcPr>
            <w:tcW w:w="931" w:type="dxa"/>
            <w:hideMark/>
          </w:tcPr>
          <w:p w:rsidR="00A66534" w:rsidRPr="00A66534" w:rsidRDefault="00A66534" w:rsidP="003B7B7F">
            <w:pPr>
              <w:jc w:val="center"/>
              <w:rPr>
                <w:sz w:val="24"/>
                <w:szCs w:val="24"/>
              </w:rPr>
            </w:pPr>
          </w:p>
        </w:tc>
        <w:tc>
          <w:tcPr>
            <w:tcW w:w="1041" w:type="dxa"/>
            <w:hideMark/>
          </w:tcPr>
          <w:p w:rsidR="00A66534" w:rsidRPr="00A66534" w:rsidRDefault="00A66534" w:rsidP="003B7B7F">
            <w:pPr>
              <w:jc w:val="center"/>
              <w:rPr>
                <w:sz w:val="24"/>
                <w:szCs w:val="24"/>
              </w:rPr>
            </w:pPr>
          </w:p>
        </w:tc>
        <w:tc>
          <w:tcPr>
            <w:tcW w:w="1041" w:type="dxa"/>
            <w:hideMark/>
          </w:tcPr>
          <w:p w:rsidR="00A66534" w:rsidRPr="00A66534" w:rsidRDefault="00A66534" w:rsidP="003B7B7F">
            <w:pPr>
              <w:jc w:val="center"/>
              <w:rPr>
                <w:sz w:val="24"/>
                <w:szCs w:val="24"/>
              </w:rPr>
            </w:pPr>
            <w:r w:rsidRPr="00A66534">
              <w:rPr>
                <w:sz w:val="24"/>
                <w:szCs w:val="24"/>
              </w:rPr>
              <w:t>295</w:t>
            </w:r>
          </w:p>
        </w:tc>
        <w:tc>
          <w:tcPr>
            <w:tcW w:w="931" w:type="dxa"/>
            <w:hideMark/>
          </w:tcPr>
          <w:p w:rsidR="00A66534" w:rsidRPr="00A66534" w:rsidRDefault="00A66534" w:rsidP="003B7B7F">
            <w:pPr>
              <w:jc w:val="center"/>
              <w:rPr>
                <w:sz w:val="24"/>
                <w:szCs w:val="24"/>
              </w:rPr>
            </w:pPr>
          </w:p>
        </w:tc>
        <w:tc>
          <w:tcPr>
            <w:tcW w:w="931" w:type="dxa"/>
            <w:hideMark/>
          </w:tcPr>
          <w:p w:rsidR="00A66534" w:rsidRPr="00A66534" w:rsidRDefault="00A66534" w:rsidP="003B7B7F">
            <w:pPr>
              <w:jc w:val="center"/>
              <w:rPr>
                <w:sz w:val="24"/>
                <w:szCs w:val="24"/>
              </w:rPr>
            </w:pPr>
          </w:p>
        </w:tc>
        <w:tc>
          <w:tcPr>
            <w:tcW w:w="1041" w:type="dxa"/>
            <w:hideMark/>
          </w:tcPr>
          <w:p w:rsidR="00A66534" w:rsidRPr="00A66534" w:rsidRDefault="00A66534" w:rsidP="003B7B7F">
            <w:pPr>
              <w:jc w:val="center"/>
              <w:rPr>
                <w:sz w:val="24"/>
                <w:szCs w:val="24"/>
              </w:rPr>
            </w:pPr>
          </w:p>
        </w:tc>
        <w:tc>
          <w:tcPr>
            <w:tcW w:w="1041" w:type="dxa"/>
            <w:hideMark/>
          </w:tcPr>
          <w:p w:rsidR="00A66534" w:rsidRPr="00A66534" w:rsidRDefault="00A66534" w:rsidP="003B7B7F">
            <w:pPr>
              <w:jc w:val="center"/>
              <w:rPr>
                <w:sz w:val="24"/>
                <w:szCs w:val="24"/>
              </w:rPr>
            </w:pPr>
          </w:p>
        </w:tc>
      </w:tr>
      <w:tr w:rsidR="00A66534" w:rsidRPr="00A66534" w:rsidTr="00CF1880">
        <w:trPr>
          <w:trHeight w:val="411"/>
          <w:jc w:val="right"/>
        </w:trPr>
        <w:tc>
          <w:tcPr>
            <w:tcW w:w="1039" w:type="dxa"/>
            <w:hideMark/>
          </w:tcPr>
          <w:p w:rsidR="00A66534" w:rsidRPr="00A66534" w:rsidRDefault="00A66534" w:rsidP="00CF1880">
            <w:pPr>
              <w:jc w:val="center"/>
              <w:rPr>
                <w:sz w:val="24"/>
                <w:szCs w:val="24"/>
              </w:rPr>
            </w:pPr>
            <w:r w:rsidRPr="00A66534">
              <w:rPr>
                <w:sz w:val="24"/>
                <w:szCs w:val="24"/>
              </w:rPr>
              <w:t>43</w:t>
            </w:r>
            <w:r w:rsidR="00CF1880">
              <w:rPr>
                <w:sz w:val="24"/>
                <w:szCs w:val="24"/>
              </w:rPr>
              <w:t>.</w:t>
            </w:r>
          </w:p>
        </w:tc>
        <w:tc>
          <w:tcPr>
            <w:tcW w:w="993" w:type="dxa"/>
            <w:vMerge/>
            <w:hideMark/>
          </w:tcPr>
          <w:p w:rsidR="00A66534" w:rsidRPr="00A66534" w:rsidRDefault="00A66534" w:rsidP="00A66534">
            <w:pPr>
              <w:rPr>
                <w:sz w:val="24"/>
                <w:szCs w:val="24"/>
              </w:rPr>
            </w:pPr>
          </w:p>
        </w:tc>
        <w:tc>
          <w:tcPr>
            <w:tcW w:w="1276" w:type="dxa"/>
            <w:vMerge/>
            <w:hideMark/>
          </w:tcPr>
          <w:p w:rsidR="00A66534" w:rsidRPr="00A66534" w:rsidRDefault="00A66534" w:rsidP="00CF1880">
            <w:pPr>
              <w:jc w:val="both"/>
              <w:rPr>
                <w:sz w:val="24"/>
                <w:szCs w:val="24"/>
              </w:rPr>
            </w:pPr>
          </w:p>
        </w:tc>
        <w:tc>
          <w:tcPr>
            <w:tcW w:w="1513" w:type="dxa"/>
            <w:vMerge/>
            <w:hideMark/>
          </w:tcPr>
          <w:p w:rsidR="00A66534" w:rsidRPr="00A66534" w:rsidRDefault="00A66534" w:rsidP="00CF1880">
            <w:pPr>
              <w:jc w:val="both"/>
              <w:rPr>
                <w:sz w:val="24"/>
                <w:szCs w:val="24"/>
              </w:rPr>
            </w:pPr>
          </w:p>
        </w:tc>
        <w:tc>
          <w:tcPr>
            <w:tcW w:w="1783" w:type="dxa"/>
            <w:hideMark/>
          </w:tcPr>
          <w:p w:rsidR="00A66534" w:rsidRPr="00A66534" w:rsidRDefault="00A66534" w:rsidP="00CF1880">
            <w:pPr>
              <w:jc w:val="both"/>
              <w:rPr>
                <w:sz w:val="24"/>
                <w:szCs w:val="24"/>
              </w:rPr>
            </w:pPr>
            <w:r w:rsidRPr="00A66534">
              <w:rPr>
                <w:sz w:val="24"/>
                <w:szCs w:val="24"/>
              </w:rPr>
              <w:t>бюджет ра</w:t>
            </w:r>
            <w:r w:rsidRPr="00A66534">
              <w:rPr>
                <w:sz w:val="24"/>
                <w:szCs w:val="24"/>
              </w:rPr>
              <w:t>й</w:t>
            </w:r>
            <w:r w:rsidRPr="00A66534">
              <w:rPr>
                <w:sz w:val="24"/>
                <w:szCs w:val="24"/>
              </w:rPr>
              <w:t xml:space="preserve">она </w:t>
            </w:r>
          </w:p>
        </w:tc>
        <w:tc>
          <w:tcPr>
            <w:tcW w:w="1145" w:type="dxa"/>
            <w:hideMark/>
          </w:tcPr>
          <w:p w:rsidR="00A66534" w:rsidRPr="00A66534" w:rsidRDefault="00A66534" w:rsidP="00FC240A">
            <w:pPr>
              <w:jc w:val="center"/>
              <w:rPr>
                <w:sz w:val="24"/>
                <w:szCs w:val="24"/>
              </w:rPr>
            </w:pPr>
            <w:r w:rsidRPr="00A66534">
              <w:rPr>
                <w:sz w:val="24"/>
                <w:szCs w:val="24"/>
              </w:rPr>
              <w:t>х</w:t>
            </w:r>
          </w:p>
        </w:tc>
        <w:tc>
          <w:tcPr>
            <w:tcW w:w="1151" w:type="dxa"/>
            <w:hideMark/>
          </w:tcPr>
          <w:p w:rsidR="00A66534" w:rsidRPr="00A66534" w:rsidRDefault="00A66534" w:rsidP="003B7B7F">
            <w:pPr>
              <w:jc w:val="center"/>
              <w:rPr>
                <w:sz w:val="24"/>
                <w:szCs w:val="24"/>
              </w:rPr>
            </w:pPr>
            <w:r w:rsidRPr="00A66534">
              <w:rPr>
                <w:sz w:val="24"/>
                <w:szCs w:val="24"/>
              </w:rPr>
              <w:t>0</w:t>
            </w:r>
          </w:p>
        </w:tc>
        <w:tc>
          <w:tcPr>
            <w:tcW w:w="931" w:type="dxa"/>
            <w:hideMark/>
          </w:tcPr>
          <w:p w:rsidR="00A66534" w:rsidRPr="00A66534" w:rsidRDefault="00A66534" w:rsidP="003B7B7F">
            <w:pPr>
              <w:jc w:val="center"/>
              <w:rPr>
                <w:sz w:val="24"/>
                <w:szCs w:val="24"/>
              </w:rPr>
            </w:pPr>
          </w:p>
        </w:tc>
        <w:tc>
          <w:tcPr>
            <w:tcW w:w="1041" w:type="dxa"/>
            <w:hideMark/>
          </w:tcPr>
          <w:p w:rsidR="00A66534" w:rsidRPr="00A66534" w:rsidRDefault="00A66534" w:rsidP="003B7B7F">
            <w:pPr>
              <w:jc w:val="center"/>
              <w:rPr>
                <w:sz w:val="24"/>
                <w:szCs w:val="24"/>
              </w:rPr>
            </w:pPr>
            <w:r w:rsidRPr="00A66534">
              <w:rPr>
                <w:sz w:val="24"/>
                <w:szCs w:val="24"/>
              </w:rPr>
              <w:t>0</w:t>
            </w:r>
          </w:p>
        </w:tc>
        <w:tc>
          <w:tcPr>
            <w:tcW w:w="1041" w:type="dxa"/>
            <w:hideMark/>
          </w:tcPr>
          <w:p w:rsidR="00A66534" w:rsidRPr="00A66534" w:rsidRDefault="00A66534" w:rsidP="003B7B7F">
            <w:pPr>
              <w:jc w:val="center"/>
              <w:rPr>
                <w:sz w:val="24"/>
                <w:szCs w:val="24"/>
              </w:rPr>
            </w:pPr>
          </w:p>
        </w:tc>
        <w:tc>
          <w:tcPr>
            <w:tcW w:w="931" w:type="dxa"/>
            <w:hideMark/>
          </w:tcPr>
          <w:p w:rsidR="00A66534" w:rsidRPr="00A66534" w:rsidRDefault="00A66534" w:rsidP="003B7B7F">
            <w:pPr>
              <w:jc w:val="center"/>
              <w:rPr>
                <w:sz w:val="24"/>
                <w:szCs w:val="24"/>
              </w:rPr>
            </w:pPr>
          </w:p>
        </w:tc>
        <w:tc>
          <w:tcPr>
            <w:tcW w:w="931" w:type="dxa"/>
            <w:hideMark/>
          </w:tcPr>
          <w:p w:rsidR="00A66534" w:rsidRPr="00A66534" w:rsidRDefault="00A66534" w:rsidP="003B7B7F">
            <w:pPr>
              <w:jc w:val="center"/>
              <w:rPr>
                <w:sz w:val="24"/>
                <w:szCs w:val="24"/>
              </w:rPr>
            </w:pPr>
          </w:p>
        </w:tc>
        <w:tc>
          <w:tcPr>
            <w:tcW w:w="1041" w:type="dxa"/>
            <w:hideMark/>
          </w:tcPr>
          <w:p w:rsidR="00A66534" w:rsidRPr="00A66534" w:rsidRDefault="00A66534" w:rsidP="003B7B7F">
            <w:pPr>
              <w:jc w:val="center"/>
              <w:rPr>
                <w:sz w:val="24"/>
                <w:szCs w:val="24"/>
              </w:rPr>
            </w:pPr>
          </w:p>
        </w:tc>
        <w:tc>
          <w:tcPr>
            <w:tcW w:w="1041" w:type="dxa"/>
            <w:hideMark/>
          </w:tcPr>
          <w:p w:rsidR="00A66534" w:rsidRPr="00A66534" w:rsidRDefault="00A66534" w:rsidP="003B7B7F">
            <w:pPr>
              <w:jc w:val="center"/>
              <w:rPr>
                <w:sz w:val="24"/>
                <w:szCs w:val="24"/>
              </w:rPr>
            </w:pPr>
          </w:p>
        </w:tc>
      </w:tr>
      <w:tr w:rsidR="00A66534" w:rsidRPr="00A66534" w:rsidTr="00CF1880">
        <w:trPr>
          <w:trHeight w:val="1369"/>
          <w:jc w:val="right"/>
        </w:trPr>
        <w:tc>
          <w:tcPr>
            <w:tcW w:w="1039" w:type="dxa"/>
            <w:hideMark/>
          </w:tcPr>
          <w:p w:rsidR="00A66534" w:rsidRPr="00A66534" w:rsidRDefault="00A66534" w:rsidP="00CF1880">
            <w:pPr>
              <w:jc w:val="center"/>
              <w:rPr>
                <w:sz w:val="24"/>
                <w:szCs w:val="24"/>
              </w:rPr>
            </w:pPr>
            <w:r w:rsidRPr="00A66534">
              <w:rPr>
                <w:sz w:val="24"/>
                <w:szCs w:val="24"/>
              </w:rPr>
              <w:t>44</w:t>
            </w:r>
            <w:r w:rsidR="00CF1880">
              <w:rPr>
                <w:sz w:val="24"/>
                <w:szCs w:val="24"/>
              </w:rPr>
              <w:t>.</w:t>
            </w:r>
          </w:p>
        </w:tc>
        <w:tc>
          <w:tcPr>
            <w:tcW w:w="993" w:type="dxa"/>
            <w:vMerge/>
            <w:hideMark/>
          </w:tcPr>
          <w:p w:rsidR="00A66534" w:rsidRPr="00A66534" w:rsidRDefault="00A66534" w:rsidP="00A66534">
            <w:pPr>
              <w:rPr>
                <w:sz w:val="24"/>
                <w:szCs w:val="24"/>
              </w:rPr>
            </w:pPr>
          </w:p>
        </w:tc>
        <w:tc>
          <w:tcPr>
            <w:tcW w:w="1276" w:type="dxa"/>
            <w:vMerge/>
            <w:hideMark/>
          </w:tcPr>
          <w:p w:rsidR="00A66534" w:rsidRPr="00A66534" w:rsidRDefault="00A66534" w:rsidP="00CF1880">
            <w:pPr>
              <w:jc w:val="both"/>
              <w:rPr>
                <w:sz w:val="24"/>
                <w:szCs w:val="24"/>
              </w:rPr>
            </w:pPr>
          </w:p>
        </w:tc>
        <w:tc>
          <w:tcPr>
            <w:tcW w:w="1513" w:type="dxa"/>
            <w:vMerge/>
            <w:hideMark/>
          </w:tcPr>
          <w:p w:rsidR="00A66534" w:rsidRPr="00A66534" w:rsidRDefault="00A66534" w:rsidP="00CF1880">
            <w:pPr>
              <w:jc w:val="both"/>
              <w:rPr>
                <w:sz w:val="24"/>
                <w:szCs w:val="24"/>
              </w:rPr>
            </w:pPr>
          </w:p>
        </w:tc>
        <w:tc>
          <w:tcPr>
            <w:tcW w:w="1783" w:type="dxa"/>
            <w:hideMark/>
          </w:tcPr>
          <w:p w:rsidR="00A66534" w:rsidRPr="00A66534" w:rsidRDefault="00A66534" w:rsidP="00FC240A">
            <w:pPr>
              <w:jc w:val="both"/>
              <w:rPr>
                <w:sz w:val="24"/>
                <w:szCs w:val="24"/>
              </w:rPr>
            </w:pPr>
            <w:r w:rsidRPr="00A66534">
              <w:rPr>
                <w:sz w:val="24"/>
                <w:szCs w:val="24"/>
              </w:rPr>
              <w:t>средства по р</w:t>
            </w:r>
            <w:r w:rsidR="00FC240A">
              <w:rPr>
                <w:sz w:val="24"/>
                <w:szCs w:val="24"/>
              </w:rPr>
              <w:t>а</w:t>
            </w:r>
            <w:r w:rsidRPr="00A66534">
              <w:rPr>
                <w:sz w:val="24"/>
                <w:szCs w:val="24"/>
              </w:rPr>
              <w:t>споряжению Правительства Тюменской области</w:t>
            </w:r>
          </w:p>
        </w:tc>
        <w:tc>
          <w:tcPr>
            <w:tcW w:w="1145" w:type="dxa"/>
            <w:hideMark/>
          </w:tcPr>
          <w:p w:rsidR="00A66534" w:rsidRPr="00A66534" w:rsidRDefault="00A66534" w:rsidP="00FC240A">
            <w:pPr>
              <w:jc w:val="center"/>
              <w:rPr>
                <w:sz w:val="24"/>
                <w:szCs w:val="24"/>
              </w:rPr>
            </w:pPr>
            <w:r w:rsidRPr="00A66534">
              <w:rPr>
                <w:sz w:val="24"/>
                <w:szCs w:val="24"/>
              </w:rPr>
              <w:t>х</w:t>
            </w:r>
          </w:p>
        </w:tc>
        <w:tc>
          <w:tcPr>
            <w:tcW w:w="1151" w:type="dxa"/>
            <w:hideMark/>
          </w:tcPr>
          <w:p w:rsidR="00A66534" w:rsidRPr="00A66534" w:rsidRDefault="00A66534" w:rsidP="003B7B7F">
            <w:pPr>
              <w:jc w:val="center"/>
              <w:rPr>
                <w:sz w:val="24"/>
                <w:szCs w:val="24"/>
              </w:rPr>
            </w:pPr>
            <w:r w:rsidRPr="00A66534">
              <w:rPr>
                <w:sz w:val="24"/>
                <w:szCs w:val="24"/>
              </w:rPr>
              <w:t>0</w:t>
            </w:r>
          </w:p>
        </w:tc>
        <w:tc>
          <w:tcPr>
            <w:tcW w:w="931" w:type="dxa"/>
            <w:hideMark/>
          </w:tcPr>
          <w:p w:rsidR="00A66534" w:rsidRPr="00A66534" w:rsidRDefault="00A66534" w:rsidP="003B7B7F">
            <w:pPr>
              <w:jc w:val="center"/>
              <w:rPr>
                <w:sz w:val="24"/>
                <w:szCs w:val="24"/>
              </w:rPr>
            </w:pPr>
          </w:p>
        </w:tc>
        <w:tc>
          <w:tcPr>
            <w:tcW w:w="1041" w:type="dxa"/>
            <w:hideMark/>
          </w:tcPr>
          <w:p w:rsidR="00A66534" w:rsidRPr="00A66534" w:rsidRDefault="00A66534" w:rsidP="003B7B7F">
            <w:pPr>
              <w:jc w:val="center"/>
              <w:rPr>
                <w:sz w:val="24"/>
                <w:szCs w:val="24"/>
              </w:rPr>
            </w:pPr>
            <w:r w:rsidRPr="00A66534">
              <w:rPr>
                <w:sz w:val="24"/>
                <w:szCs w:val="24"/>
              </w:rPr>
              <w:t>0</w:t>
            </w:r>
          </w:p>
        </w:tc>
        <w:tc>
          <w:tcPr>
            <w:tcW w:w="1041" w:type="dxa"/>
            <w:hideMark/>
          </w:tcPr>
          <w:p w:rsidR="00A66534" w:rsidRPr="00A66534" w:rsidRDefault="00A66534" w:rsidP="003B7B7F">
            <w:pPr>
              <w:jc w:val="center"/>
              <w:rPr>
                <w:sz w:val="24"/>
                <w:szCs w:val="24"/>
              </w:rPr>
            </w:pPr>
            <w:r w:rsidRPr="00A66534">
              <w:rPr>
                <w:sz w:val="24"/>
                <w:szCs w:val="24"/>
              </w:rPr>
              <w:t>0</w:t>
            </w:r>
          </w:p>
        </w:tc>
        <w:tc>
          <w:tcPr>
            <w:tcW w:w="931" w:type="dxa"/>
            <w:hideMark/>
          </w:tcPr>
          <w:p w:rsidR="00A66534" w:rsidRPr="00A66534" w:rsidRDefault="00A66534" w:rsidP="003B7B7F">
            <w:pPr>
              <w:jc w:val="center"/>
              <w:rPr>
                <w:sz w:val="24"/>
                <w:szCs w:val="24"/>
              </w:rPr>
            </w:pPr>
            <w:r w:rsidRPr="00A66534">
              <w:rPr>
                <w:sz w:val="24"/>
                <w:szCs w:val="24"/>
              </w:rPr>
              <w:t>0</w:t>
            </w:r>
          </w:p>
        </w:tc>
        <w:tc>
          <w:tcPr>
            <w:tcW w:w="931" w:type="dxa"/>
            <w:hideMark/>
          </w:tcPr>
          <w:p w:rsidR="00A66534" w:rsidRPr="00A66534" w:rsidRDefault="00A66534" w:rsidP="003B7B7F">
            <w:pPr>
              <w:jc w:val="center"/>
              <w:rPr>
                <w:sz w:val="24"/>
                <w:szCs w:val="24"/>
              </w:rPr>
            </w:pPr>
            <w:r w:rsidRPr="00A66534">
              <w:rPr>
                <w:sz w:val="24"/>
                <w:szCs w:val="24"/>
              </w:rPr>
              <w:t>0</w:t>
            </w:r>
          </w:p>
        </w:tc>
        <w:tc>
          <w:tcPr>
            <w:tcW w:w="1041" w:type="dxa"/>
            <w:hideMark/>
          </w:tcPr>
          <w:p w:rsidR="00A66534" w:rsidRPr="00A66534" w:rsidRDefault="00A66534" w:rsidP="003B7B7F">
            <w:pPr>
              <w:jc w:val="center"/>
              <w:rPr>
                <w:sz w:val="24"/>
                <w:szCs w:val="24"/>
              </w:rPr>
            </w:pPr>
            <w:r w:rsidRPr="00A66534">
              <w:rPr>
                <w:sz w:val="24"/>
                <w:szCs w:val="24"/>
              </w:rPr>
              <w:t>0</w:t>
            </w:r>
          </w:p>
        </w:tc>
        <w:tc>
          <w:tcPr>
            <w:tcW w:w="1041" w:type="dxa"/>
            <w:hideMark/>
          </w:tcPr>
          <w:p w:rsidR="00A66534" w:rsidRPr="00A66534" w:rsidRDefault="00A66534" w:rsidP="003B7B7F">
            <w:pPr>
              <w:jc w:val="center"/>
              <w:rPr>
                <w:sz w:val="24"/>
                <w:szCs w:val="24"/>
              </w:rPr>
            </w:pPr>
            <w:r w:rsidRPr="00A66534">
              <w:rPr>
                <w:sz w:val="24"/>
                <w:szCs w:val="24"/>
              </w:rPr>
              <w:t>0</w:t>
            </w:r>
          </w:p>
        </w:tc>
      </w:tr>
      <w:tr w:rsidR="00A66534" w:rsidRPr="00A66534" w:rsidTr="00CF1880">
        <w:trPr>
          <w:trHeight w:val="850"/>
          <w:jc w:val="right"/>
        </w:trPr>
        <w:tc>
          <w:tcPr>
            <w:tcW w:w="1039" w:type="dxa"/>
            <w:hideMark/>
          </w:tcPr>
          <w:p w:rsidR="00A66534" w:rsidRPr="00A66534" w:rsidRDefault="00A66534" w:rsidP="00CF1880">
            <w:pPr>
              <w:jc w:val="center"/>
              <w:rPr>
                <w:sz w:val="24"/>
                <w:szCs w:val="24"/>
              </w:rPr>
            </w:pPr>
            <w:r w:rsidRPr="00A66534">
              <w:rPr>
                <w:sz w:val="24"/>
                <w:szCs w:val="24"/>
              </w:rPr>
              <w:t>45</w:t>
            </w:r>
            <w:r w:rsidR="00CF1880">
              <w:rPr>
                <w:sz w:val="24"/>
                <w:szCs w:val="24"/>
              </w:rPr>
              <w:t>.</w:t>
            </w:r>
          </w:p>
        </w:tc>
        <w:tc>
          <w:tcPr>
            <w:tcW w:w="993" w:type="dxa"/>
            <w:vMerge/>
            <w:hideMark/>
          </w:tcPr>
          <w:p w:rsidR="00A66534" w:rsidRPr="00A66534" w:rsidRDefault="00A66534" w:rsidP="00A66534">
            <w:pPr>
              <w:rPr>
                <w:sz w:val="24"/>
                <w:szCs w:val="24"/>
              </w:rPr>
            </w:pPr>
          </w:p>
        </w:tc>
        <w:tc>
          <w:tcPr>
            <w:tcW w:w="1276" w:type="dxa"/>
            <w:vMerge/>
            <w:hideMark/>
          </w:tcPr>
          <w:p w:rsidR="00A66534" w:rsidRPr="00A66534" w:rsidRDefault="00A66534" w:rsidP="00CF1880">
            <w:pPr>
              <w:jc w:val="both"/>
              <w:rPr>
                <w:sz w:val="24"/>
                <w:szCs w:val="24"/>
              </w:rPr>
            </w:pPr>
          </w:p>
        </w:tc>
        <w:tc>
          <w:tcPr>
            <w:tcW w:w="1513" w:type="dxa"/>
            <w:vMerge/>
            <w:hideMark/>
          </w:tcPr>
          <w:p w:rsidR="00A66534" w:rsidRPr="00A66534" w:rsidRDefault="00A66534" w:rsidP="00CF1880">
            <w:pPr>
              <w:jc w:val="both"/>
              <w:rPr>
                <w:sz w:val="24"/>
                <w:szCs w:val="24"/>
              </w:rPr>
            </w:pPr>
          </w:p>
        </w:tc>
        <w:tc>
          <w:tcPr>
            <w:tcW w:w="1783" w:type="dxa"/>
            <w:hideMark/>
          </w:tcPr>
          <w:p w:rsidR="00A66534" w:rsidRPr="00A66534" w:rsidRDefault="00A66534" w:rsidP="00CF1880">
            <w:pPr>
              <w:jc w:val="both"/>
              <w:rPr>
                <w:sz w:val="24"/>
                <w:szCs w:val="24"/>
              </w:rPr>
            </w:pPr>
            <w:r w:rsidRPr="00A66534">
              <w:rPr>
                <w:sz w:val="24"/>
                <w:szCs w:val="24"/>
              </w:rPr>
              <w:t>иные внебю</w:t>
            </w:r>
            <w:r w:rsidRPr="00A66534">
              <w:rPr>
                <w:sz w:val="24"/>
                <w:szCs w:val="24"/>
              </w:rPr>
              <w:t>д</w:t>
            </w:r>
            <w:r w:rsidRPr="00A66534">
              <w:rPr>
                <w:sz w:val="24"/>
                <w:szCs w:val="24"/>
              </w:rPr>
              <w:t>жетные исто</w:t>
            </w:r>
            <w:r w:rsidRPr="00A66534">
              <w:rPr>
                <w:sz w:val="24"/>
                <w:szCs w:val="24"/>
              </w:rPr>
              <w:t>ч</w:t>
            </w:r>
            <w:r w:rsidRPr="00A66534">
              <w:rPr>
                <w:sz w:val="24"/>
                <w:szCs w:val="24"/>
              </w:rPr>
              <w:t>ники</w:t>
            </w:r>
          </w:p>
        </w:tc>
        <w:tc>
          <w:tcPr>
            <w:tcW w:w="1145" w:type="dxa"/>
            <w:hideMark/>
          </w:tcPr>
          <w:p w:rsidR="00A66534" w:rsidRPr="00A66534" w:rsidRDefault="00A66534" w:rsidP="00FC240A">
            <w:pPr>
              <w:jc w:val="center"/>
              <w:rPr>
                <w:sz w:val="24"/>
                <w:szCs w:val="24"/>
              </w:rPr>
            </w:pPr>
            <w:r w:rsidRPr="00A66534">
              <w:rPr>
                <w:sz w:val="24"/>
                <w:szCs w:val="24"/>
              </w:rPr>
              <w:t>х</w:t>
            </w:r>
          </w:p>
        </w:tc>
        <w:tc>
          <w:tcPr>
            <w:tcW w:w="1151" w:type="dxa"/>
            <w:hideMark/>
          </w:tcPr>
          <w:p w:rsidR="00A66534" w:rsidRPr="00A66534" w:rsidRDefault="00A66534" w:rsidP="003B7B7F">
            <w:pPr>
              <w:jc w:val="center"/>
              <w:rPr>
                <w:sz w:val="24"/>
                <w:szCs w:val="24"/>
              </w:rPr>
            </w:pPr>
            <w:r w:rsidRPr="00A66534">
              <w:rPr>
                <w:sz w:val="24"/>
                <w:szCs w:val="24"/>
              </w:rPr>
              <w:t>0</w:t>
            </w:r>
          </w:p>
        </w:tc>
        <w:tc>
          <w:tcPr>
            <w:tcW w:w="931" w:type="dxa"/>
            <w:hideMark/>
          </w:tcPr>
          <w:p w:rsidR="00A66534" w:rsidRPr="00A66534" w:rsidRDefault="00A66534" w:rsidP="003B7B7F">
            <w:pPr>
              <w:jc w:val="center"/>
              <w:rPr>
                <w:sz w:val="24"/>
                <w:szCs w:val="24"/>
              </w:rPr>
            </w:pPr>
          </w:p>
        </w:tc>
        <w:tc>
          <w:tcPr>
            <w:tcW w:w="1041" w:type="dxa"/>
            <w:hideMark/>
          </w:tcPr>
          <w:p w:rsidR="00A66534" w:rsidRPr="00A66534" w:rsidRDefault="00A66534" w:rsidP="003B7B7F">
            <w:pPr>
              <w:jc w:val="center"/>
              <w:rPr>
                <w:sz w:val="24"/>
                <w:szCs w:val="24"/>
              </w:rPr>
            </w:pPr>
          </w:p>
        </w:tc>
        <w:tc>
          <w:tcPr>
            <w:tcW w:w="1041" w:type="dxa"/>
            <w:hideMark/>
          </w:tcPr>
          <w:p w:rsidR="00A66534" w:rsidRPr="00A66534" w:rsidRDefault="00A66534" w:rsidP="003B7B7F">
            <w:pPr>
              <w:jc w:val="center"/>
              <w:rPr>
                <w:sz w:val="24"/>
                <w:szCs w:val="24"/>
              </w:rPr>
            </w:pPr>
          </w:p>
        </w:tc>
        <w:tc>
          <w:tcPr>
            <w:tcW w:w="931" w:type="dxa"/>
            <w:hideMark/>
          </w:tcPr>
          <w:p w:rsidR="00A66534" w:rsidRPr="00A66534" w:rsidRDefault="00A66534" w:rsidP="003B7B7F">
            <w:pPr>
              <w:jc w:val="center"/>
              <w:rPr>
                <w:sz w:val="24"/>
                <w:szCs w:val="24"/>
              </w:rPr>
            </w:pPr>
          </w:p>
        </w:tc>
        <w:tc>
          <w:tcPr>
            <w:tcW w:w="931" w:type="dxa"/>
            <w:hideMark/>
          </w:tcPr>
          <w:p w:rsidR="00A66534" w:rsidRPr="00A66534" w:rsidRDefault="00A66534" w:rsidP="003B7B7F">
            <w:pPr>
              <w:jc w:val="center"/>
              <w:rPr>
                <w:sz w:val="24"/>
                <w:szCs w:val="24"/>
              </w:rPr>
            </w:pPr>
          </w:p>
        </w:tc>
        <w:tc>
          <w:tcPr>
            <w:tcW w:w="1041" w:type="dxa"/>
            <w:hideMark/>
          </w:tcPr>
          <w:p w:rsidR="00A66534" w:rsidRPr="00A66534" w:rsidRDefault="00A66534" w:rsidP="003B7B7F">
            <w:pPr>
              <w:jc w:val="center"/>
              <w:rPr>
                <w:sz w:val="24"/>
                <w:szCs w:val="24"/>
              </w:rPr>
            </w:pPr>
          </w:p>
        </w:tc>
        <w:tc>
          <w:tcPr>
            <w:tcW w:w="1041" w:type="dxa"/>
            <w:hideMark/>
          </w:tcPr>
          <w:p w:rsidR="00A66534" w:rsidRPr="00A66534" w:rsidRDefault="00A66534" w:rsidP="003B7B7F">
            <w:pPr>
              <w:jc w:val="center"/>
              <w:rPr>
                <w:sz w:val="24"/>
                <w:szCs w:val="24"/>
              </w:rPr>
            </w:pPr>
          </w:p>
        </w:tc>
      </w:tr>
      <w:tr w:rsidR="00A66534" w:rsidRPr="00A66534" w:rsidTr="00CF1880">
        <w:trPr>
          <w:trHeight w:val="300"/>
          <w:jc w:val="right"/>
        </w:trPr>
        <w:tc>
          <w:tcPr>
            <w:tcW w:w="1039" w:type="dxa"/>
            <w:hideMark/>
          </w:tcPr>
          <w:p w:rsidR="00A66534" w:rsidRPr="00A66534" w:rsidRDefault="00A66534" w:rsidP="00CF1880">
            <w:pPr>
              <w:jc w:val="center"/>
              <w:rPr>
                <w:sz w:val="24"/>
                <w:szCs w:val="24"/>
              </w:rPr>
            </w:pPr>
            <w:r w:rsidRPr="00A66534">
              <w:rPr>
                <w:sz w:val="24"/>
                <w:szCs w:val="24"/>
              </w:rPr>
              <w:t>46</w:t>
            </w:r>
            <w:r w:rsidR="00CF1880">
              <w:rPr>
                <w:sz w:val="24"/>
                <w:szCs w:val="24"/>
              </w:rPr>
              <w:t>.</w:t>
            </w:r>
          </w:p>
        </w:tc>
        <w:tc>
          <w:tcPr>
            <w:tcW w:w="3782" w:type="dxa"/>
            <w:gridSpan w:val="3"/>
            <w:vMerge w:val="restart"/>
            <w:hideMark/>
          </w:tcPr>
          <w:p w:rsidR="00A66534" w:rsidRPr="00A66534" w:rsidRDefault="00A66534" w:rsidP="00CF1880">
            <w:pPr>
              <w:jc w:val="both"/>
              <w:rPr>
                <w:sz w:val="24"/>
                <w:szCs w:val="24"/>
              </w:rPr>
            </w:pPr>
            <w:r w:rsidRPr="00A66534">
              <w:rPr>
                <w:sz w:val="24"/>
                <w:szCs w:val="24"/>
              </w:rPr>
              <w:t>Итого по мероприятию 1.1.</w:t>
            </w:r>
          </w:p>
        </w:tc>
        <w:tc>
          <w:tcPr>
            <w:tcW w:w="1783" w:type="dxa"/>
            <w:hideMark/>
          </w:tcPr>
          <w:p w:rsidR="00A66534" w:rsidRPr="00A66534" w:rsidRDefault="00A66534" w:rsidP="00CF1880">
            <w:pPr>
              <w:jc w:val="both"/>
              <w:rPr>
                <w:sz w:val="24"/>
                <w:szCs w:val="24"/>
              </w:rPr>
            </w:pPr>
            <w:r w:rsidRPr="00A66534">
              <w:rPr>
                <w:sz w:val="24"/>
                <w:szCs w:val="24"/>
              </w:rPr>
              <w:t>всего</w:t>
            </w:r>
          </w:p>
        </w:tc>
        <w:tc>
          <w:tcPr>
            <w:tcW w:w="1145" w:type="dxa"/>
            <w:vMerge w:val="restart"/>
            <w:hideMark/>
          </w:tcPr>
          <w:p w:rsidR="00A66534" w:rsidRPr="00A66534" w:rsidRDefault="00A66534" w:rsidP="00FC240A">
            <w:pPr>
              <w:jc w:val="center"/>
              <w:rPr>
                <w:sz w:val="24"/>
                <w:szCs w:val="24"/>
              </w:rPr>
            </w:pPr>
            <w:r w:rsidRPr="00A66534">
              <w:rPr>
                <w:sz w:val="24"/>
                <w:szCs w:val="24"/>
              </w:rPr>
              <w:t>Х</w:t>
            </w:r>
          </w:p>
        </w:tc>
        <w:tc>
          <w:tcPr>
            <w:tcW w:w="1151" w:type="dxa"/>
            <w:hideMark/>
          </w:tcPr>
          <w:p w:rsidR="00A66534" w:rsidRPr="00A66534" w:rsidRDefault="00A66534" w:rsidP="003B7B7F">
            <w:pPr>
              <w:jc w:val="center"/>
              <w:rPr>
                <w:sz w:val="24"/>
                <w:szCs w:val="24"/>
              </w:rPr>
            </w:pPr>
            <w:r w:rsidRPr="00A66534">
              <w:rPr>
                <w:sz w:val="24"/>
                <w:szCs w:val="24"/>
              </w:rPr>
              <w:t>58043</w:t>
            </w:r>
          </w:p>
        </w:tc>
        <w:tc>
          <w:tcPr>
            <w:tcW w:w="931" w:type="dxa"/>
            <w:hideMark/>
          </w:tcPr>
          <w:p w:rsidR="00A66534" w:rsidRPr="00A66534" w:rsidRDefault="00A66534" w:rsidP="003B7B7F">
            <w:pPr>
              <w:jc w:val="center"/>
              <w:rPr>
                <w:sz w:val="24"/>
                <w:szCs w:val="24"/>
              </w:rPr>
            </w:pPr>
            <w:r w:rsidRPr="00A66534">
              <w:rPr>
                <w:sz w:val="24"/>
                <w:szCs w:val="24"/>
              </w:rPr>
              <w:t>12223</w:t>
            </w:r>
          </w:p>
        </w:tc>
        <w:tc>
          <w:tcPr>
            <w:tcW w:w="1041" w:type="dxa"/>
            <w:hideMark/>
          </w:tcPr>
          <w:p w:rsidR="00A66534" w:rsidRPr="00A66534" w:rsidRDefault="00A66534" w:rsidP="003B7B7F">
            <w:pPr>
              <w:jc w:val="center"/>
              <w:rPr>
                <w:sz w:val="24"/>
                <w:szCs w:val="24"/>
              </w:rPr>
            </w:pPr>
            <w:r w:rsidRPr="00A66534">
              <w:rPr>
                <w:sz w:val="24"/>
                <w:szCs w:val="24"/>
              </w:rPr>
              <w:t>9148,1</w:t>
            </w:r>
          </w:p>
        </w:tc>
        <w:tc>
          <w:tcPr>
            <w:tcW w:w="1041" w:type="dxa"/>
            <w:hideMark/>
          </w:tcPr>
          <w:p w:rsidR="00A66534" w:rsidRPr="00A66534" w:rsidRDefault="00A66534" w:rsidP="003B7B7F">
            <w:pPr>
              <w:jc w:val="center"/>
              <w:rPr>
                <w:sz w:val="24"/>
                <w:szCs w:val="24"/>
              </w:rPr>
            </w:pPr>
            <w:r w:rsidRPr="00A66534">
              <w:rPr>
                <w:sz w:val="24"/>
                <w:szCs w:val="24"/>
              </w:rPr>
              <w:t>3387,3</w:t>
            </w:r>
          </w:p>
        </w:tc>
        <w:tc>
          <w:tcPr>
            <w:tcW w:w="931" w:type="dxa"/>
            <w:hideMark/>
          </w:tcPr>
          <w:p w:rsidR="00A66534" w:rsidRPr="00A66534" w:rsidRDefault="00A66534" w:rsidP="003B7B7F">
            <w:pPr>
              <w:jc w:val="center"/>
              <w:rPr>
                <w:sz w:val="24"/>
                <w:szCs w:val="24"/>
              </w:rPr>
            </w:pPr>
            <w:r w:rsidRPr="00A66534">
              <w:rPr>
                <w:sz w:val="24"/>
                <w:szCs w:val="24"/>
              </w:rPr>
              <w:t>3092,3</w:t>
            </w:r>
          </w:p>
        </w:tc>
        <w:tc>
          <w:tcPr>
            <w:tcW w:w="931" w:type="dxa"/>
            <w:hideMark/>
          </w:tcPr>
          <w:p w:rsidR="00A66534" w:rsidRPr="00A66534" w:rsidRDefault="00A66534" w:rsidP="003B7B7F">
            <w:pPr>
              <w:jc w:val="center"/>
              <w:rPr>
                <w:sz w:val="24"/>
                <w:szCs w:val="24"/>
              </w:rPr>
            </w:pPr>
            <w:r w:rsidRPr="00A66534">
              <w:rPr>
                <w:sz w:val="24"/>
                <w:szCs w:val="24"/>
              </w:rPr>
              <w:t>3092,3</w:t>
            </w:r>
          </w:p>
        </w:tc>
        <w:tc>
          <w:tcPr>
            <w:tcW w:w="1041" w:type="dxa"/>
            <w:hideMark/>
          </w:tcPr>
          <w:p w:rsidR="00A66534" w:rsidRPr="00A66534" w:rsidRDefault="00A66534" w:rsidP="003B7B7F">
            <w:pPr>
              <w:jc w:val="center"/>
              <w:rPr>
                <w:sz w:val="24"/>
                <w:szCs w:val="24"/>
              </w:rPr>
            </w:pPr>
            <w:r w:rsidRPr="00A66534">
              <w:rPr>
                <w:sz w:val="24"/>
                <w:szCs w:val="24"/>
              </w:rPr>
              <w:t>13400</w:t>
            </w:r>
          </w:p>
        </w:tc>
        <w:tc>
          <w:tcPr>
            <w:tcW w:w="1041" w:type="dxa"/>
            <w:hideMark/>
          </w:tcPr>
          <w:p w:rsidR="00A66534" w:rsidRPr="00A66534" w:rsidRDefault="00A66534" w:rsidP="003B7B7F">
            <w:pPr>
              <w:jc w:val="center"/>
              <w:rPr>
                <w:sz w:val="24"/>
                <w:szCs w:val="24"/>
              </w:rPr>
            </w:pPr>
            <w:r w:rsidRPr="00A66534">
              <w:rPr>
                <w:sz w:val="24"/>
                <w:szCs w:val="24"/>
              </w:rPr>
              <w:t>13700</w:t>
            </w:r>
          </w:p>
        </w:tc>
      </w:tr>
      <w:tr w:rsidR="00A66534" w:rsidRPr="00A66534" w:rsidTr="00CF1880">
        <w:trPr>
          <w:trHeight w:val="532"/>
          <w:jc w:val="right"/>
        </w:trPr>
        <w:tc>
          <w:tcPr>
            <w:tcW w:w="1039" w:type="dxa"/>
            <w:hideMark/>
          </w:tcPr>
          <w:p w:rsidR="00A66534" w:rsidRPr="00A66534" w:rsidRDefault="00A66534" w:rsidP="00CF1880">
            <w:pPr>
              <w:jc w:val="center"/>
              <w:rPr>
                <w:sz w:val="24"/>
                <w:szCs w:val="24"/>
              </w:rPr>
            </w:pPr>
            <w:r w:rsidRPr="00A66534">
              <w:rPr>
                <w:sz w:val="24"/>
                <w:szCs w:val="24"/>
              </w:rPr>
              <w:t>47</w:t>
            </w:r>
            <w:r w:rsidR="00CF1880">
              <w:rPr>
                <w:sz w:val="24"/>
                <w:szCs w:val="24"/>
              </w:rPr>
              <w:t>.</w:t>
            </w:r>
          </w:p>
        </w:tc>
        <w:tc>
          <w:tcPr>
            <w:tcW w:w="3782" w:type="dxa"/>
            <w:gridSpan w:val="3"/>
            <w:vMerge/>
            <w:hideMark/>
          </w:tcPr>
          <w:p w:rsidR="00A66534" w:rsidRPr="00A66534" w:rsidRDefault="00A66534" w:rsidP="00CF1880">
            <w:pPr>
              <w:jc w:val="both"/>
              <w:rPr>
                <w:sz w:val="24"/>
                <w:szCs w:val="24"/>
              </w:rPr>
            </w:pPr>
          </w:p>
        </w:tc>
        <w:tc>
          <w:tcPr>
            <w:tcW w:w="1783" w:type="dxa"/>
            <w:hideMark/>
          </w:tcPr>
          <w:p w:rsidR="00A66534" w:rsidRPr="00A66534" w:rsidRDefault="00A66534" w:rsidP="00CF1880">
            <w:pPr>
              <w:jc w:val="both"/>
              <w:rPr>
                <w:sz w:val="24"/>
                <w:szCs w:val="24"/>
              </w:rPr>
            </w:pPr>
            <w:r w:rsidRPr="00A66534">
              <w:rPr>
                <w:sz w:val="24"/>
                <w:szCs w:val="24"/>
              </w:rPr>
              <w:t>бюджет авт</w:t>
            </w:r>
            <w:r w:rsidRPr="00A66534">
              <w:rPr>
                <w:sz w:val="24"/>
                <w:szCs w:val="24"/>
              </w:rPr>
              <w:t>о</w:t>
            </w:r>
            <w:r w:rsidRPr="00A66534">
              <w:rPr>
                <w:sz w:val="24"/>
                <w:szCs w:val="24"/>
              </w:rPr>
              <w:t>номного окр</w:t>
            </w:r>
            <w:r w:rsidRPr="00A66534">
              <w:rPr>
                <w:sz w:val="24"/>
                <w:szCs w:val="24"/>
              </w:rPr>
              <w:t>у</w:t>
            </w:r>
            <w:r w:rsidRPr="00A66534">
              <w:rPr>
                <w:sz w:val="24"/>
                <w:szCs w:val="24"/>
              </w:rPr>
              <w:t>га</w:t>
            </w:r>
          </w:p>
        </w:tc>
        <w:tc>
          <w:tcPr>
            <w:tcW w:w="1145" w:type="dxa"/>
            <w:vMerge/>
            <w:hideMark/>
          </w:tcPr>
          <w:p w:rsidR="00A66534" w:rsidRPr="00A66534" w:rsidRDefault="00A66534" w:rsidP="00FC240A">
            <w:pPr>
              <w:jc w:val="center"/>
              <w:rPr>
                <w:sz w:val="24"/>
                <w:szCs w:val="24"/>
              </w:rPr>
            </w:pPr>
          </w:p>
        </w:tc>
        <w:tc>
          <w:tcPr>
            <w:tcW w:w="1151" w:type="dxa"/>
            <w:hideMark/>
          </w:tcPr>
          <w:p w:rsidR="00A66534" w:rsidRPr="00A66534" w:rsidRDefault="00A66534" w:rsidP="003B7B7F">
            <w:pPr>
              <w:jc w:val="center"/>
              <w:rPr>
                <w:sz w:val="24"/>
                <w:szCs w:val="24"/>
              </w:rPr>
            </w:pPr>
            <w:r w:rsidRPr="00A66534">
              <w:rPr>
                <w:sz w:val="24"/>
                <w:szCs w:val="24"/>
              </w:rPr>
              <w:t>1271,3</w:t>
            </w:r>
          </w:p>
        </w:tc>
        <w:tc>
          <w:tcPr>
            <w:tcW w:w="931" w:type="dxa"/>
            <w:hideMark/>
          </w:tcPr>
          <w:p w:rsidR="00A66534" w:rsidRPr="00A66534" w:rsidRDefault="00A66534" w:rsidP="003B7B7F">
            <w:pPr>
              <w:jc w:val="center"/>
              <w:rPr>
                <w:sz w:val="24"/>
                <w:szCs w:val="24"/>
              </w:rPr>
            </w:pPr>
            <w:r w:rsidRPr="00A66534">
              <w:rPr>
                <w:sz w:val="24"/>
                <w:szCs w:val="24"/>
              </w:rPr>
              <w:t>98</w:t>
            </w:r>
          </w:p>
        </w:tc>
        <w:tc>
          <w:tcPr>
            <w:tcW w:w="1041" w:type="dxa"/>
            <w:hideMark/>
          </w:tcPr>
          <w:p w:rsidR="00A66534" w:rsidRPr="00A66534" w:rsidRDefault="00A66534" w:rsidP="003B7B7F">
            <w:pPr>
              <w:jc w:val="center"/>
              <w:rPr>
                <w:sz w:val="24"/>
                <w:szCs w:val="24"/>
              </w:rPr>
            </w:pPr>
            <w:r w:rsidRPr="00A66534">
              <w:rPr>
                <w:sz w:val="24"/>
                <w:szCs w:val="24"/>
              </w:rPr>
              <w:t>878,3</w:t>
            </w:r>
          </w:p>
        </w:tc>
        <w:tc>
          <w:tcPr>
            <w:tcW w:w="1041" w:type="dxa"/>
            <w:hideMark/>
          </w:tcPr>
          <w:p w:rsidR="00A66534" w:rsidRPr="00A66534" w:rsidRDefault="00A66534" w:rsidP="003B7B7F">
            <w:pPr>
              <w:jc w:val="center"/>
              <w:rPr>
                <w:sz w:val="24"/>
                <w:szCs w:val="24"/>
              </w:rPr>
            </w:pPr>
            <w:r w:rsidRPr="00A66534">
              <w:rPr>
                <w:sz w:val="24"/>
                <w:szCs w:val="24"/>
              </w:rPr>
              <w:t>295</w:t>
            </w:r>
          </w:p>
        </w:tc>
        <w:tc>
          <w:tcPr>
            <w:tcW w:w="931" w:type="dxa"/>
            <w:hideMark/>
          </w:tcPr>
          <w:p w:rsidR="00A66534" w:rsidRPr="00A66534" w:rsidRDefault="00A66534" w:rsidP="003B7B7F">
            <w:pPr>
              <w:jc w:val="center"/>
              <w:rPr>
                <w:sz w:val="24"/>
                <w:szCs w:val="24"/>
              </w:rPr>
            </w:pPr>
            <w:r w:rsidRPr="00A66534">
              <w:rPr>
                <w:sz w:val="24"/>
                <w:szCs w:val="24"/>
              </w:rPr>
              <w:t>0</w:t>
            </w:r>
          </w:p>
        </w:tc>
        <w:tc>
          <w:tcPr>
            <w:tcW w:w="931" w:type="dxa"/>
            <w:hideMark/>
          </w:tcPr>
          <w:p w:rsidR="00A66534" w:rsidRPr="00A66534" w:rsidRDefault="00A66534" w:rsidP="003B7B7F">
            <w:pPr>
              <w:jc w:val="center"/>
              <w:rPr>
                <w:sz w:val="24"/>
                <w:szCs w:val="24"/>
              </w:rPr>
            </w:pPr>
            <w:r w:rsidRPr="00A66534">
              <w:rPr>
                <w:sz w:val="24"/>
                <w:szCs w:val="24"/>
              </w:rPr>
              <w:t>0</w:t>
            </w:r>
          </w:p>
        </w:tc>
        <w:tc>
          <w:tcPr>
            <w:tcW w:w="1041" w:type="dxa"/>
            <w:hideMark/>
          </w:tcPr>
          <w:p w:rsidR="00A66534" w:rsidRPr="00A66534" w:rsidRDefault="00A66534" w:rsidP="003B7B7F">
            <w:pPr>
              <w:jc w:val="center"/>
              <w:rPr>
                <w:sz w:val="24"/>
                <w:szCs w:val="24"/>
              </w:rPr>
            </w:pPr>
            <w:r w:rsidRPr="00A66534">
              <w:rPr>
                <w:sz w:val="24"/>
                <w:szCs w:val="24"/>
              </w:rPr>
              <w:t>0</w:t>
            </w:r>
          </w:p>
        </w:tc>
        <w:tc>
          <w:tcPr>
            <w:tcW w:w="1041" w:type="dxa"/>
            <w:hideMark/>
          </w:tcPr>
          <w:p w:rsidR="00A66534" w:rsidRPr="00A66534" w:rsidRDefault="00A66534" w:rsidP="003B7B7F">
            <w:pPr>
              <w:jc w:val="center"/>
              <w:rPr>
                <w:sz w:val="24"/>
                <w:szCs w:val="24"/>
              </w:rPr>
            </w:pPr>
            <w:r w:rsidRPr="00A66534">
              <w:rPr>
                <w:sz w:val="24"/>
                <w:szCs w:val="24"/>
              </w:rPr>
              <w:t>0</w:t>
            </w:r>
          </w:p>
        </w:tc>
      </w:tr>
      <w:tr w:rsidR="00A66534" w:rsidRPr="00A66534" w:rsidTr="00CF1880">
        <w:trPr>
          <w:trHeight w:val="600"/>
          <w:jc w:val="right"/>
        </w:trPr>
        <w:tc>
          <w:tcPr>
            <w:tcW w:w="1039" w:type="dxa"/>
            <w:hideMark/>
          </w:tcPr>
          <w:p w:rsidR="00A66534" w:rsidRPr="00A66534" w:rsidRDefault="00A66534" w:rsidP="00CF1880">
            <w:pPr>
              <w:jc w:val="center"/>
              <w:rPr>
                <w:sz w:val="24"/>
                <w:szCs w:val="24"/>
              </w:rPr>
            </w:pPr>
            <w:r w:rsidRPr="00A66534">
              <w:rPr>
                <w:sz w:val="24"/>
                <w:szCs w:val="24"/>
              </w:rPr>
              <w:t>48</w:t>
            </w:r>
            <w:r w:rsidR="00CF1880">
              <w:rPr>
                <w:sz w:val="24"/>
                <w:szCs w:val="24"/>
              </w:rPr>
              <w:t>.</w:t>
            </w:r>
          </w:p>
        </w:tc>
        <w:tc>
          <w:tcPr>
            <w:tcW w:w="3782" w:type="dxa"/>
            <w:gridSpan w:val="3"/>
            <w:vMerge/>
            <w:hideMark/>
          </w:tcPr>
          <w:p w:rsidR="00A66534" w:rsidRPr="00A66534" w:rsidRDefault="00A66534" w:rsidP="00CF1880">
            <w:pPr>
              <w:jc w:val="both"/>
              <w:rPr>
                <w:sz w:val="24"/>
                <w:szCs w:val="24"/>
              </w:rPr>
            </w:pPr>
          </w:p>
        </w:tc>
        <w:tc>
          <w:tcPr>
            <w:tcW w:w="1783" w:type="dxa"/>
            <w:hideMark/>
          </w:tcPr>
          <w:p w:rsidR="00A66534" w:rsidRPr="00A66534" w:rsidRDefault="00A66534" w:rsidP="00CF1880">
            <w:pPr>
              <w:jc w:val="both"/>
              <w:rPr>
                <w:sz w:val="24"/>
                <w:szCs w:val="24"/>
              </w:rPr>
            </w:pPr>
            <w:r w:rsidRPr="00A66534">
              <w:rPr>
                <w:sz w:val="24"/>
                <w:szCs w:val="24"/>
              </w:rPr>
              <w:t>бюджет ра</w:t>
            </w:r>
            <w:r w:rsidRPr="00A66534">
              <w:rPr>
                <w:sz w:val="24"/>
                <w:szCs w:val="24"/>
              </w:rPr>
              <w:t>й</w:t>
            </w:r>
            <w:r w:rsidRPr="00A66534">
              <w:rPr>
                <w:sz w:val="24"/>
                <w:szCs w:val="24"/>
              </w:rPr>
              <w:t>о</w:t>
            </w:r>
            <w:r w:rsidR="00FC240A">
              <w:rPr>
                <w:sz w:val="24"/>
                <w:szCs w:val="24"/>
              </w:rPr>
              <w:t>на</w:t>
            </w:r>
          </w:p>
        </w:tc>
        <w:tc>
          <w:tcPr>
            <w:tcW w:w="1145" w:type="dxa"/>
            <w:vMerge/>
            <w:hideMark/>
          </w:tcPr>
          <w:p w:rsidR="00A66534" w:rsidRPr="00A66534" w:rsidRDefault="00A66534" w:rsidP="00FC240A">
            <w:pPr>
              <w:jc w:val="center"/>
              <w:rPr>
                <w:sz w:val="24"/>
                <w:szCs w:val="24"/>
              </w:rPr>
            </w:pPr>
          </w:p>
        </w:tc>
        <w:tc>
          <w:tcPr>
            <w:tcW w:w="1151" w:type="dxa"/>
            <w:hideMark/>
          </w:tcPr>
          <w:p w:rsidR="00A66534" w:rsidRPr="00A66534" w:rsidRDefault="00A66534" w:rsidP="003B7B7F">
            <w:pPr>
              <w:jc w:val="center"/>
              <w:rPr>
                <w:sz w:val="24"/>
                <w:szCs w:val="24"/>
              </w:rPr>
            </w:pPr>
            <w:r w:rsidRPr="00A66534">
              <w:rPr>
                <w:sz w:val="24"/>
                <w:szCs w:val="24"/>
              </w:rPr>
              <w:t>56771,7</w:t>
            </w:r>
          </w:p>
        </w:tc>
        <w:tc>
          <w:tcPr>
            <w:tcW w:w="931" w:type="dxa"/>
            <w:hideMark/>
          </w:tcPr>
          <w:p w:rsidR="00A66534" w:rsidRPr="00A66534" w:rsidRDefault="00A66534" w:rsidP="003B7B7F">
            <w:pPr>
              <w:jc w:val="center"/>
              <w:rPr>
                <w:sz w:val="24"/>
                <w:szCs w:val="24"/>
              </w:rPr>
            </w:pPr>
            <w:r w:rsidRPr="00A66534">
              <w:rPr>
                <w:sz w:val="24"/>
                <w:szCs w:val="24"/>
              </w:rPr>
              <w:t>12125</w:t>
            </w:r>
          </w:p>
        </w:tc>
        <w:tc>
          <w:tcPr>
            <w:tcW w:w="1041" w:type="dxa"/>
            <w:hideMark/>
          </w:tcPr>
          <w:p w:rsidR="00A66534" w:rsidRPr="00A66534" w:rsidRDefault="00A66534" w:rsidP="003B7B7F">
            <w:pPr>
              <w:jc w:val="center"/>
              <w:rPr>
                <w:sz w:val="24"/>
                <w:szCs w:val="24"/>
              </w:rPr>
            </w:pPr>
            <w:r w:rsidRPr="00A66534">
              <w:rPr>
                <w:sz w:val="24"/>
                <w:szCs w:val="24"/>
              </w:rPr>
              <w:t>8269,8</w:t>
            </w:r>
          </w:p>
        </w:tc>
        <w:tc>
          <w:tcPr>
            <w:tcW w:w="1041" w:type="dxa"/>
            <w:hideMark/>
          </w:tcPr>
          <w:p w:rsidR="00A66534" w:rsidRPr="00A66534" w:rsidRDefault="00A66534" w:rsidP="003B7B7F">
            <w:pPr>
              <w:jc w:val="center"/>
              <w:rPr>
                <w:sz w:val="24"/>
                <w:szCs w:val="24"/>
              </w:rPr>
            </w:pPr>
            <w:r w:rsidRPr="00A66534">
              <w:rPr>
                <w:sz w:val="24"/>
                <w:szCs w:val="24"/>
              </w:rPr>
              <w:t>3092,3</w:t>
            </w:r>
          </w:p>
        </w:tc>
        <w:tc>
          <w:tcPr>
            <w:tcW w:w="931" w:type="dxa"/>
            <w:hideMark/>
          </w:tcPr>
          <w:p w:rsidR="00A66534" w:rsidRPr="00A66534" w:rsidRDefault="00A66534" w:rsidP="003B7B7F">
            <w:pPr>
              <w:jc w:val="center"/>
              <w:rPr>
                <w:sz w:val="24"/>
                <w:szCs w:val="24"/>
              </w:rPr>
            </w:pPr>
            <w:r w:rsidRPr="00A66534">
              <w:rPr>
                <w:sz w:val="24"/>
                <w:szCs w:val="24"/>
              </w:rPr>
              <w:t>3092,3</w:t>
            </w:r>
          </w:p>
        </w:tc>
        <w:tc>
          <w:tcPr>
            <w:tcW w:w="931" w:type="dxa"/>
            <w:hideMark/>
          </w:tcPr>
          <w:p w:rsidR="00A66534" w:rsidRPr="00A66534" w:rsidRDefault="00A66534" w:rsidP="003B7B7F">
            <w:pPr>
              <w:jc w:val="center"/>
              <w:rPr>
                <w:sz w:val="24"/>
                <w:szCs w:val="24"/>
              </w:rPr>
            </w:pPr>
            <w:r w:rsidRPr="00A66534">
              <w:rPr>
                <w:sz w:val="24"/>
                <w:szCs w:val="24"/>
              </w:rPr>
              <w:t>3092,3</w:t>
            </w:r>
          </w:p>
        </w:tc>
        <w:tc>
          <w:tcPr>
            <w:tcW w:w="1041" w:type="dxa"/>
            <w:hideMark/>
          </w:tcPr>
          <w:p w:rsidR="00A66534" w:rsidRPr="00A66534" w:rsidRDefault="00A66534" w:rsidP="003B7B7F">
            <w:pPr>
              <w:jc w:val="center"/>
              <w:rPr>
                <w:sz w:val="24"/>
                <w:szCs w:val="24"/>
              </w:rPr>
            </w:pPr>
            <w:r w:rsidRPr="00A66534">
              <w:rPr>
                <w:sz w:val="24"/>
                <w:szCs w:val="24"/>
              </w:rPr>
              <w:t>13400</w:t>
            </w:r>
          </w:p>
        </w:tc>
        <w:tc>
          <w:tcPr>
            <w:tcW w:w="1041" w:type="dxa"/>
            <w:hideMark/>
          </w:tcPr>
          <w:p w:rsidR="00A66534" w:rsidRPr="00A66534" w:rsidRDefault="00A66534" w:rsidP="003B7B7F">
            <w:pPr>
              <w:jc w:val="center"/>
              <w:rPr>
                <w:sz w:val="24"/>
                <w:szCs w:val="24"/>
              </w:rPr>
            </w:pPr>
            <w:r w:rsidRPr="00A66534">
              <w:rPr>
                <w:sz w:val="24"/>
                <w:szCs w:val="24"/>
              </w:rPr>
              <w:t>13700</w:t>
            </w:r>
          </w:p>
        </w:tc>
      </w:tr>
      <w:tr w:rsidR="00A66534" w:rsidRPr="00A66534" w:rsidTr="00CF1880">
        <w:trPr>
          <w:trHeight w:val="1538"/>
          <w:jc w:val="right"/>
        </w:trPr>
        <w:tc>
          <w:tcPr>
            <w:tcW w:w="1039" w:type="dxa"/>
            <w:hideMark/>
          </w:tcPr>
          <w:p w:rsidR="00A66534" w:rsidRPr="00A66534" w:rsidRDefault="00A66534" w:rsidP="00CF1880">
            <w:pPr>
              <w:jc w:val="center"/>
              <w:rPr>
                <w:sz w:val="24"/>
                <w:szCs w:val="24"/>
              </w:rPr>
            </w:pPr>
            <w:r w:rsidRPr="00A66534">
              <w:rPr>
                <w:sz w:val="24"/>
                <w:szCs w:val="24"/>
              </w:rPr>
              <w:t>49</w:t>
            </w:r>
            <w:r w:rsidR="00CF1880">
              <w:rPr>
                <w:sz w:val="24"/>
                <w:szCs w:val="24"/>
              </w:rPr>
              <w:t>.</w:t>
            </w:r>
          </w:p>
        </w:tc>
        <w:tc>
          <w:tcPr>
            <w:tcW w:w="3782" w:type="dxa"/>
            <w:gridSpan w:val="3"/>
            <w:vMerge/>
            <w:hideMark/>
          </w:tcPr>
          <w:p w:rsidR="00A66534" w:rsidRPr="00A66534" w:rsidRDefault="00A66534" w:rsidP="00CF1880">
            <w:pPr>
              <w:jc w:val="both"/>
              <w:rPr>
                <w:sz w:val="24"/>
                <w:szCs w:val="24"/>
              </w:rPr>
            </w:pPr>
          </w:p>
        </w:tc>
        <w:tc>
          <w:tcPr>
            <w:tcW w:w="1783" w:type="dxa"/>
            <w:hideMark/>
          </w:tcPr>
          <w:p w:rsidR="00A66534" w:rsidRPr="00A66534" w:rsidRDefault="00A66534" w:rsidP="00CF1880">
            <w:pPr>
              <w:jc w:val="both"/>
              <w:rPr>
                <w:sz w:val="24"/>
                <w:szCs w:val="24"/>
              </w:rPr>
            </w:pPr>
            <w:r w:rsidRPr="00A66534">
              <w:rPr>
                <w:sz w:val="24"/>
                <w:szCs w:val="24"/>
              </w:rPr>
              <w:t>в том числе безвозмездные поступления от физических и юридических лиц</w:t>
            </w:r>
          </w:p>
        </w:tc>
        <w:tc>
          <w:tcPr>
            <w:tcW w:w="1145" w:type="dxa"/>
            <w:vMerge/>
            <w:hideMark/>
          </w:tcPr>
          <w:p w:rsidR="00A66534" w:rsidRPr="00A66534" w:rsidRDefault="00A66534" w:rsidP="00FC240A">
            <w:pPr>
              <w:jc w:val="center"/>
              <w:rPr>
                <w:sz w:val="24"/>
                <w:szCs w:val="24"/>
              </w:rPr>
            </w:pPr>
          </w:p>
        </w:tc>
        <w:tc>
          <w:tcPr>
            <w:tcW w:w="1151" w:type="dxa"/>
            <w:hideMark/>
          </w:tcPr>
          <w:p w:rsidR="00A66534" w:rsidRPr="00A66534" w:rsidRDefault="00A66534" w:rsidP="003B7B7F">
            <w:pPr>
              <w:jc w:val="center"/>
              <w:rPr>
                <w:sz w:val="24"/>
                <w:szCs w:val="24"/>
              </w:rPr>
            </w:pPr>
            <w:r w:rsidRPr="00A66534">
              <w:rPr>
                <w:sz w:val="24"/>
                <w:szCs w:val="24"/>
              </w:rPr>
              <w:t>1325,7</w:t>
            </w:r>
          </w:p>
        </w:tc>
        <w:tc>
          <w:tcPr>
            <w:tcW w:w="931" w:type="dxa"/>
            <w:hideMark/>
          </w:tcPr>
          <w:p w:rsidR="00A66534" w:rsidRPr="00A66534" w:rsidRDefault="00A66534" w:rsidP="003B7B7F">
            <w:pPr>
              <w:jc w:val="center"/>
              <w:rPr>
                <w:sz w:val="24"/>
                <w:szCs w:val="24"/>
              </w:rPr>
            </w:pPr>
            <w:r w:rsidRPr="00A66534">
              <w:rPr>
                <w:sz w:val="24"/>
                <w:szCs w:val="24"/>
              </w:rPr>
              <w:t>0</w:t>
            </w:r>
          </w:p>
        </w:tc>
        <w:tc>
          <w:tcPr>
            <w:tcW w:w="1041" w:type="dxa"/>
            <w:hideMark/>
          </w:tcPr>
          <w:p w:rsidR="00A66534" w:rsidRPr="00A66534" w:rsidRDefault="00A66534" w:rsidP="003B7B7F">
            <w:pPr>
              <w:jc w:val="center"/>
              <w:rPr>
                <w:sz w:val="24"/>
                <w:szCs w:val="24"/>
              </w:rPr>
            </w:pPr>
            <w:r w:rsidRPr="00A66534">
              <w:rPr>
                <w:sz w:val="24"/>
                <w:szCs w:val="24"/>
              </w:rPr>
              <w:t>1325,7</w:t>
            </w:r>
          </w:p>
        </w:tc>
        <w:tc>
          <w:tcPr>
            <w:tcW w:w="1041" w:type="dxa"/>
            <w:hideMark/>
          </w:tcPr>
          <w:p w:rsidR="00A66534" w:rsidRPr="00A66534" w:rsidRDefault="00A66534" w:rsidP="003B7B7F">
            <w:pPr>
              <w:jc w:val="center"/>
              <w:rPr>
                <w:sz w:val="24"/>
                <w:szCs w:val="24"/>
              </w:rPr>
            </w:pPr>
            <w:r w:rsidRPr="00A66534">
              <w:rPr>
                <w:sz w:val="24"/>
                <w:szCs w:val="24"/>
              </w:rPr>
              <w:t>0</w:t>
            </w:r>
          </w:p>
        </w:tc>
        <w:tc>
          <w:tcPr>
            <w:tcW w:w="931" w:type="dxa"/>
            <w:hideMark/>
          </w:tcPr>
          <w:p w:rsidR="00A66534" w:rsidRPr="00A66534" w:rsidRDefault="00A66534" w:rsidP="003B7B7F">
            <w:pPr>
              <w:jc w:val="center"/>
              <w:rPr>
                <w:sz w:val="24"/>
                <w:szCs w:val="24"/>
              </w:rPr>
            </w:pPr>
            <w:r w:rsidRPr="00A66534">
              <w:rPr>
                <w:sz w:val="24"/>
                <w:szCs w:val="24"/>
              </w:rPr>
              <w:t>0</w:t>
            </w:r>
          </w:p>
        </w:tc>
        <w:tc>
          <w:tcPr>
            <w:tcW w:w="931" w:type="dxa"/>
            <w:hideMark/>
          </w:tcPr>
          <w:p w:rsidR="00A66534" w:rsidRPr="00A66534" w:rsidRDefault="00A66534" w:rsidP="003B7B7F">
            <w:pPr>
              <w:jc w:val="center"/>
              <w:rPr>
                <w:sz w:val="24"/>
                <w:szCs w:val="24"/>
              </w:rPr>
            </w:pPr>
            <w:r w:rsidRPr="00A66534">
              <w:rPr>
                <w:sz w:val="24"/>
                <w:szCs w:val="24"/>
              </w:rPr>
              <w:t>0</w:t>
            </w:r>
          </w:p>
        </w:tc>
        <w:tc>
          <w:tcPr>
            <w:tcW w:w="1041" w:type="dxa"/>
            <w:hideMark/>
          </w:tcPr>
          <w:p w:rsidR="00A66534" w:rsidRPr="00A66534" w:rsidRDefault="00A66534" w:rsidP="003B7B7F">
            <w:pPr>
              <w:jc w:val="center"/>
              <w:rPr>
                <w:sz w:val="24"/>
                <w:szCs w:val="24"/>
              </w:rPr>
            </w:pPr>
            <w:r w:rsidRPr="00A66534">
              <w:rPr>
                <w:sz w:val="24"/>
                <w:szCs w:val="24"/>
              </w:rPr>
              <w:t>0</w:t>
            </w:r>
          </w:p>
        </w:tc>
        <w:tc>
          <w:tcPr>
            <w:tcW w:w="1041" w:type="dxa"/>
            <w:hideMark/>
          </w:tcPr>
          <w:p w:rsidR="00A66534" w:rsidRPr="00A66534" w:rsidRDefault="00A66534" w:rsidP="003B7B7F">
            <w:pPr>
              <w:jc w:val="center"/>
              <w:rPr>
                <w:sz w:val="24"/>
                <w:szCs w:val="24"/>
              </w:rPr>
            </w:pPr>
            <w:r w:rsidRPr="00A66534">
              <w:rPr>
                <w:sz w:val="24"/>
                <w:szCs w:val="24"/>
              </w:rPr>
              <w:t>0</w:t>
            </w:r>
          </w:p>
        </w:tc>
      </w:tr>
      <w:tr w:rsidR="00A66534" w:rsidRPr="00A66534" w:rsidTr="00CF1880">
        <w:trPr>
          <w:trHeight w:val="723"/>
          <w:jc w:val="right"/>
        </w:trPr>
        <w:tc>
          <w:tcPr>
            <w:tcW w:w="1039" w:type="dxa"/>
            <w:hideMark/>
          </w:tcPr>
          <w:p w:rsidR="00A66534" w:rsidRPr="00A66534" w:rsidRDefault="00A66534" w:rsidP="00FC240A">
            <w:pPr>
              <w:jc w:val="center"/>
              <w:rPr>
                <w:sz w:val="24"/>
                <w:szCs w:val="24"/>
              </w:rPr>
            </w:pPr>
            <w:r w:rsidRPr="00A66534">
              <w:rPr>
                <w:sz w:val="24"/>
                <w:szCs w:val="24"/>
              </w:rPr>
              <w:lastRenderedPageBreak/>
              <w:t>50</w:t>
            </w:r>
            <w:r w:rsidR="00FC240A">
              <w:rPr>
                <w:sz w:val="24"/>
                <w:szCs w:val="24"/>
              </w:rPr>
              <w:t>.</w:t>
            </w:r>
          </w:p>
        </w:tc>
        <w:tc>
          <w:tcPr>
            <w:tcW w:w="3782" w:type="dxa"/>
            <w:gridSpan w:val="3"/>
            <w:vMerge/>
            <w:hideMark/>
          </w:tcPr>
          <w:p w:rsidR="00A66534" w:rsidRPr="00A66534" w:rsidRDefault="00A66534" w:rsidP="00A66534">
            <w:pPr>
              <w:rPr>
                <w:sz w:val="24"/>
                <w:szCs w:val="24"/>
              </w:rPr>
            </w:pPr>
          </w:p>
        </w:tc>
        <w:tc>
          <w:tcPr>
            <w:tcW w:w="1783" w:type="dxa"/>
            <w:hideMark/>
          </w:tcPr>
          <w:p w:rsidR="00A66534" w:rsidRPr="00A66534" w:rsidRDefault="00A66534" w:rsidP="00A66534">
            <w:pPr>
              <w:rPr>
                <w:sz w:val="24"/>
                <w:szCs w:val="24"/>
              </w:rPr>
            </w:pPr>
            <w:r w:rsidRPr="00A66534">
              <w:rPr>
                <w:sz w:val="24"/>
                <w:szCs w:val="24"/>
              </w:rPr>
              <w:t>иные внебю</w:t>
            </w:r>
            <w:r w:rsidRPr="00A66534">
              <w:rPr>
                <w:sz w:val="24"/>
                <w:szCs w:val="24"/>
              </w:rPr>
              <w:t>д</w:t>
            </w:r>
            <w:r w:rsidRPr="00A66534">
              <w:rPr>
                <w:sz w:val="24"/>
                <w:szCs w:val="24"/>
              </w:rPr>
              <w:t>жетные исто</w:t>
            </w:r>
            <w:r w:rsidRPr="00A66534">
              <w:rPr>
                <w:sz w:val="24"/>
                <w:szCs w:val="24"/>
              </w:rPr>
              <w:t>ч</w:t>
            </w:r>
            <w:r w:rsidRPr="00A66534">
              <w:rPr>
                <w:sz w:val="24"/>
                <w:szCs w:val="24"/>
              </w:rPr>
              <w:t>ники</w:t>
            </w:r>
          </w:p>
        </w:tc>
        <w:tc>
          <w:tcPr>
            <w:tcW w:w="1145" w:type="dxa"/>
            <w:vMerge/>
            <w:hideMark/>
          </w:tcPr>
          <w:p w:rsidR="00A66534" w:rsidRPr="00A66534" w:rsidRDefault="00A66534" w:rsidP="00A66534">
            <w:pPr>
              <w:rPr>
                <w:sz w:val="24"/>
                <w:szCs w:val="24"/>
              </w:rPr>
            </w:pPr>
          </w:p>
        </w:tc>
        <w:tc>
          <w:tcPr>
            <w:tcW w:w="1151" w:type="dxa"/>
            <w:hideMark/>
          </w:tcPr>
          <w:p w:rsidR="00A66534" w:rsidRPr="00A66534" w:rsidRDefault="00A66534" w:rsidP="003B7B7F">
            <w:pPr>
              <w:jc w:val="center"/>
              <w:rPr>
                <w:sz w:val="24"/>
                <w:szCs w:val="24"/>
              </w:rPr>
            </w:pPr>
            <w:r w:rsidRPr="00A66534">
              <w:rPr>
                <w:sz w:val="24"/>
                <w:szCs w:val="24"/>
              </w:rPr>
              <w:t>0</w:t>
            </w:r>
          </w:p>
        </w:tc>
        <w:tc>
          <w:tcPr>
            <w:tcW w:w="931" w:type="dxa"/>
            <w:hideMark/>
          </w:tcPr>
          <w:p w:rsidR="00A66534" w:rsidRPr="00A66534" w:rsidRDefault="00A66534" w:rsidP="003B7B7F">
            <w:pPr>
              <w:jc w:val="center"/>
              <w:rPr>
                <w:sz w:val="24"/>
                <w:szCs w:val="24"/>
              </w:rPr>
            </w:pPr>
            <w:r w:rsidRPr="00A66534">
              <w:rPr>
                <w:sz w:val="24"/>
                <w:szCs w:val="24"/>
              </w:rPr>
              <w:t>0</w:t>
            </w:r>
          </w:p>
        </w:tc>
        <w:tc>
          <w:tcPr>
            <w:tcW w:w="1041" w:type="dxa"/>
            <w:hideMark/>
          </w:tcPr>
          <w:p w:rsidR="00A66534" w:rsidRPr="00A66534" w:rsidRDefault="00A66534" w:rsidP="003B7B7F">
            <w:pPr>
              <w:jc w:val="center"/>
              <w:rPr>
                <w:sz w:val="24"/>
                <w:szCs w:val="24"/>
              </w:rPr>
            </w:pPr>
            <w:r w:rsidRPr="00A66534">
              <w:rPr>
                <w:sz w:val="24"/>
                <w:szCs w:val="24"/>
              </w:rPr>
              <w:t>0</w:t>
            </w:r>
          </w:p>
        </w:tc>
        <w:tc>
          <w:tcPr>
            <w:tcW w:w="1041" w:type="dxa"/>
            <w:hideMark/>
          </w:tcPr>
          <w:p w:rsidR="00A66534" w:rsidRPr="00A66534" w:rsidRDefault="00A66534" w:rsidP="003B7B7F">
            <w:pPr>
              <w:jc w:val="center"/>
              <w:rPr>
                <w:sz w:val="24"/>
                <w:szCs w:val="24"/>
              </w:rPr>
            </w:pPr>
            <w:r w:rsidRPr="00A66534">
              <w:rPr>
                <w:sz w:val="24"/>
                <w:szCs w:val="24"/>
              </w:rPr>
              <w:t>0</w:t>
            </w:r>
          </w:p>
        </w:tc>
        <w:tc>
          <w:tcPr>
            <w:tcW w:w="931" w:type="dxa"/>
            <w:hideMark/>
          </w:tcPr>
          <w:p w:rsidR="00A66534" w:rsidRPr="00A66534" w:rsidRDefault="00A66534" w:rsidP="003B7B7F">
            <w:pPr>
              <w:jc w:val="center"/>
              <w:rPr>
                <w:sz w:val="24"/>
                <w:szCs w:val="24"/>
              </w:rPr>
            </w:pPr>
            <w:r w:rsidRPr="00A66534">
              <w:rPr>
                <w:sz w:val="24"/>
                <w:szCs w:val="24"/>
              </w:rPr>
              <w:t>0</w:t>
            </w:r>
          </w:p>
        </w:tc>
        <w:tc>
          <w:tcPr>
            <w:tcW w:w="931" w:type="dxa"/>
            <w:hideMark/>
          </w:tcPr>
          <w:p w:rsidR="00A66534" w:rsidRPr="00A66534" w:rsidRDefault="00A66534" w:rsidP="003B7B7F">
            <w:pPr>
              <w:jc w:val="center"/>
              <w:rPr>
                <w:sz w:val="24"/>
                <w:szCs w:val="24"/>
              </w:rPr>
            </w:pPr>
            <w:r w:rsidRPr="00A66534">
              <w:rPr>
                <w:sz w:val="24"/>
                <w:szCs w:val="24"/>
              </w:rPr>
              <w:t>0</w:t>
            </w:r>
          </w:p>
        </w:tc>
        <w:tc>
          <w:tcPr>
            <w:tcW w:w="1041" w:type="dxa"/>
            <w:hideMark/>
          </w:tcPr>
          <w:p w:rsidR="00A66534" w:rsidRPr="00A66534" w:rsidRDefault="00A66534" w:rsidP="003B7B7F">
            <w:pPr>
              <w:jc w:val="center"/>
              <w:rPr>
                <w:sz w:val="24"/>
                <w:szCs w:val="24"/>
              </w:rPr>
            </w:pPr>
            <w:r w:rsidRPr="00A66534">
              <w:rPr>
                <w:sz w:val="24"/>
                <w:szCs w:val="24"/>
              </w:rPr>
              <w:t>0</w:t>
            </w:r>
          </w:p>
        </w:tc>
        <w:tc>
          <w:tcPr>
            <w:tcW w:w="1041" w:type="dxa"/>
            <w:hideMark/>
          </w:tcPr>
          <w:p w:rsidR="00A66534" w:rsidRPr="00A66534" w:rsidRDefault="00A66534" w:rsidP="003B7B7F">
            <w:pPr>
              <w:jc w:val="center"/>
              <w:rPr>
                <w:sz w:val="24"/>
                <w:szCs w:val="24"/>
              </w:rPr>
            </w:pPr>
            <w:r w:rsidRPr="00A66534">
              <w:rPr>
                <w:sz w:val="24"/>
                <w:szCs w:val="24"/>
              </w:rPr>
              <w:t>0</w:t>
            </w:r>
          </w:p>
        </w:tc>
      </w:tr>
      <w:tr w:rsidR="00A66534" w:rsidRPr="00A66534" w:rsidTr="00CF1880">
        <w:trPr>
          <w:trHeight w:val="300"/>
          <w:jc w:val="right"/>
        </w:trPr>
        <w:tc>
          <w:tcPr>
            <w:tcW w:w="1039" w:type="dxa"/>
            <w:hideMark/>
          </w:tcPr>
          <w:p w:rsidR="00A66534" w:rsidRPr="00A66534" w:rsidRDefault="00A66534" w:rsidP="00FC240A">
            <w:pPr>
              <w:jc w:val="center"/>
              <w:rPr>
                <w:sz w:val="24"/>
                <w:szCs w:val="24"/>
              </w:rPr>
            </w:pPr>
            <w:r w:rsidRPr="00A66534">
              <w:rPr>
                <w:sz w:val="24"/>
                <w:szCs w:val="24"/>
              </w:rPr>
              <w:t>51</w:t>
            </w:r>
            <w:r w:rsidR="00FC240A">
              <w:rPr>
                <w:sz w:val="24"/>
                <w:szCs w:val="24"/>
              </w:rPr>
              <w:t>.</w:t>
            </w:r>
          </w:p>
        </w:tc>
        <w:tc>
          <w:tcPr>
            <w:tcW w:w="993" w:type="dxa"/>
            <w:vMerge w:val="restart"/>
            <w:hideMark/>
          </w:tcPr>
          <w:p w:rsidR="00A66534" w:rsidRPr="00A66534" w:rsidRDefault="00A66534" w:rsidP="00FC240A">
            <w:pPr>
              <w:jc w:val="center"/>
              <w:rPr>
                <w:sz w:val="24"/>
                <w:szCs w:val="24"/>
              </w:rPr>
            </w:pPr>
            <w:r w:rsidRPr="00A66534">
              <w:rPr>
                <w:sz w:val="24"/>
                <w:szCs w:val="24"/>
              </w:rPr>
              <w:t>2.1.</w:t>
            </w:r>
          </w:p>
        </w:tc>
        <w:tc>
          <w:tcPr>
            <w:tcW w:w="1276" w:type="dxa"/>
            <w:vMerge w:val="restart"/>
            <w:hideMark/>
          </w:tcPr>
          <w:p w:rsidR="00A66534" w:rsidRPr="00A66534" w:rsidRDefault="00A66534" w:rsidP="00FC240A">
            <w:pPr>
              <w:jc w:val="both"/>
              <w:rPr>
                <w:sz w:val="24"/>
                <w:szCs w:val="24"/>
              </w:rPr>
            </w:pPr>
            <w:r w:rsidRPr="00A66534">
              <w:rPr>
                <w:sz w:val="24"/>
                <w:szCs w:val="24"/>
              </w:rPr>
              <w:t>Укрепл</w:t>
            </w:r>
            <w:r w:rsidRPr="00A66534">
              <w:rPr>
                <w:sz w:val="24"/>
                <w:szCs w:val="24"/>
              </w:rPr>
              <w:t>е</w:t>
            </w:r>
            <w:r w:rsidRPr="00A66534">
              <w:rPr>
                <w:sz w:val="24"/>
                <w:szCs w:val="24"/>
              </w:rPr>
              <w:t>ние мат</w:t>
            </w:r>
            <w:r w:rsidRPr="00A66534">
              <w:rPr>
                <w:sz w:val="24"/>
                <w:szCs w:val="24"/>
              </w:rPr>
              <w:t>е</w:t>
            </w:r>
            <w:r w:rsidRPr="00A66534">
              <w:rPr>
                <w:sz w:val="24"/>
                <w:szCs w:val="24"/>
              </w:rPr>
              <w:t>риально-технич</w:t>
            </w:r>
            <w:r w:rsidRPr="00A66534">
              <w:rPr>
                <w:sz w:val="24"/>
                <w:szCs w:val="24"/>
              </w:rPr>
              <w:t>е</w:t>
            </w:r>
            <w:r w:rsidRPr="00A66534">
              <w:rPr>
                <w:sz w:val="24"/>
                <w:szCs w:val="24"/>
              </w:rPr>
              <w:t>ской базы учрежд</w:t>
            </w:r>
            <w:r w:rsidRPr="00A66534">
              <w:rPr>
                <w:sz w:val="24"/>
                <w:szCs w:val="24"/>
              </w:rPr>
              <w:t>е</w:t>
            </w:r>
            <w:r w:rsidRPr="00A66534">
              <w:rPr>
                <w:sz w:val="24"/>
                <w:szCs w:val="24"/>
              </w:rPr>
              <w:t>ний ф</w:t>
            </w:r>
            <w:r w:rsidRPr="00A66534">
              <w:rPr>
                <w:sz w:val="24"/>
                <w:szCs w:val="24"/>
              </w:rPr>
              <w:t>и</w:t>
            </w:r>
            <w:r w:rsidRPr="00A66534">
              <w:rPr>
                <w:sz w:val="24"/>
                <w:szCs w:val="24"/>
              </w:rPr>
              <w:t>зической культуры и спорта</w:t>
            </w:r>
          </w:p>
        </w:tc>
        <w:tc>
          <w:tcPr>
            <w:tcW w:w="1513" w:type="dxa"/>
            <w:vMerge w:val="restart"/>
            <w:hideMark/>
          </w:tcPr>
          <w:p w:rsidR="00A66534" w:rsidRPr="00A66534" w:rsidRDefault="00A66534" w:rsidP="00FC240A">
            <w:pPr>
              <w:jc w:val="both"/>
              <w:rPr>
                <w:sz w:val="24"/>
                <w:szCs w:val="24"/>
              </w:rPr>
            </w:pPr>
            <w:r w:rsidRPr="00A66534">
              <w:rPr>
                <w:sz w:val="24"/>
                <w:szCs w:val="24"/>
              </w:rPr>
              <w:t>отдел по физической культуре и спорту а</w:t>
            </w:r>
            <w:r w:rsidRPr="00A66534">
              <w:rPr>
                <w:sz w:val="24"/>
                <w:szCs w:val="24"/>
              </w:rPr>
              <w:t>д</w:t>
            </w:r>
            <w:r w:rsidRPr="00A66534">
              <w:rPr>
                <w:sz w:val="24"/>
                <w:szCs w:val="24"/>
              </w:rPr>
              <w:t>министр</w:t>
            </w:r>
            <w:r w:rsidRPr="00A66534">
              <w:rPr>
                <w:sz w:val="24"/>
                <w:szCs w:val="24"/>
              </w:rPr>
              <w:t>а</w:t>
            </w:r>
            <w:r w:rsidRPr="00A66534">
              <w:rPr>
                <w:sz w:val="24"/>
                <w:szCs w:val="24"/>
              </w:rPr>
              <w:t>ции ра</w:t>
            </w:r>
            <w:r w:rsidRPr="00A66534">
              <w:rPr>
                <w:sz w:val="24"/>
                <w:szCs w:val="24"/>
              </w:rPr>
              <w:t>й</w:t>
            </w:r>
            <w:r w:rsidRPr="00A66534">
              <w:rPr>
                <w:sz w:val="24"/>
                <w:szCs w:val="24"/>
              </w:rPr>
              <w:t>она/отдел жилищно-коммунал</w:t>
            </w:r>
            <w:r w:rsidRPr="00A66534">
              <w:rPr>
                <w:sz w:val="24"/>
                <w:szCs w:val="24"/>
              </w:rPr>
              <w:t>ь</w:t>
            </w:r>
            <w:r w:rsidRPr="00A66534">
              <w:rPr>
                <w:sz w:val="24"/>
                <w:szCs w:val="24"/>
              </w:rPr>
              <w:t>ного хозя</w:t>
            </w:r>
            <w:r w:rsidRPr="00A66534">
              <w:rPr>
                <w:sz w:val="24"/>
                <w:szCs w:val="24"/>
              </w:rPr>
              <w:t>й</w:t>
            </w:r>
            <w:r w:rsidRPr="00A66534">
              <w:rPr>
                <w:sz w:val="24"/>
                <w:szCs w:val="24"/>
              </w:rPr>
              <w:t>ства, эне</w:t>
            </w:r>
            <w:r w:rsidRPr="00A66534">
              <w:rPr>
                <w:sz w:val="24"/>
                <w:szCs w:val="24"/>
              </w:rPr>
              <w:t>р</w:t>
            </w:r>
            <w:r w:rsidRPr="00A66534">
              <w:rPr>
                <w:sz w:val="24"/>
                <w:szCs w:val="24"/>
              </w:rPr>
              <w:t>гетики и строител</w:t>
            </w:r>
            <w:r w:rsidRPr="00A66534">
              <w:rPr>
                <w:sz w:val="24"/>
                <w:szCs w:val="24"/>
              </w:rPr>
              <w:t>ь</w:t>
            </w:r>
            <w:r w:rsidRPr="00A66534">
              <w:rPr>
                <w:sz w:val="24"/>
                <w:szCs w:val="24"/>
              </w:rPr>
              <w:t>ства адм</w:t>
            </w:r>
            <w:r w:rsidRPr="00A66534">
              <w:rPr>
                <w:sz w:val="24"/>
                <w:szCs w:val="24"/>
              </w:rPr>
              <w:t>и</w:t>
            </w:r>
            <w:r w:rsidRPr="00A66534">
              <w:rPr>
                <w:sz w:val="24"/>
                <w:szCs w:val="24"/>
              </w:rPr>
              <w:t>нистрации района; м</w:t>
            </w:r>
            <w:r w:rsidRPr="00A66534">
              <w:rPr>
                <w:sz w:val="24"/>
                <w:szCs w:val="24"/>
              </w:rPr>
              <w:t>у</w:t>
            </w:r>
            <w:r w:rsidRPr="00A66534">
              <w:rPr>
                <w:sz w:val="24"/>
                <w:szCs w:val="24"/>
              </w:rPr>
              <w:t>ниципал</w:t>
            </w:r>
            <w:r w:rsidRPr="00A66534">
              <w:rPr>
                <w:sz w:val="24"/>
                <w:szCs w:val="24"/>
              </w:rPr>
              <w:t>ь</w:t>
            </w:r>
            <w:r w:rsidRPr="00A66534">
              <w:rPr>
                <w:sz w:val="24"/>
                <w:szCs w:val="24"/>
              </w:rPr>
              <w:t>ное казе</w:t>
            </w:r>
            <w:r w:rsidRPr="00A66534">
              <w:rPr>
                <w:sz w:val="24"/>
                <w:szCs w:val="24"/>
              </w:rPr>
              <w:t>н</w:t>
            </w:r>
            <w:r w:rsidRPr="00A66534">
              <w:rPr>
                <w:sz w:val="24"/>
                <w:szCs w:val="24"/>
              </w:rPr>
              <w:t>ное учре</w:t>
            </w:r>
            <w:r w:rsidRPr="00A66534">
              <w:rPr>
                <w:sz w:val="24"/>
                <w:szCs w:val="24"/>
              </w:rPr>
              <w:t>ж</w:t>
            </w:r>
            <w:r w:rsidRPr="00A66534">
              <w:rPr>
                <w:sz w:val="24"/>
                <w:szCs w:val="24"/>
              </w:rPr>
              <w:t>дение «Управл</w:t>
            </w:r>
            <w:r w:rsidRPr="00A66534">
              <w:rPr>
                <w:sz w:val="24"/>
                <w:szCs w:val="24"/>
              </w:rPr>
              <w:t>е</w:t>
            </w:r>
            <w:r w:rsidRPr="00A66534">
              <w:rPr>
                <w:sz w:val="24"/>
                <w:szCs w:val="24"/>
              </w:rPr>
              <w:t>ние кап</w:t>
            </w:r>
            <w:r w:rsidRPr="00A66534">
              <w:rPr>
                <w:sz w:val="24"/>
                <w:szCs w:val="24"/>
              </w:rPr>
              <w:t>и</w:t>
            </w:r>
            <w:r w:rsidRPr="00A66534">
              <w:rPr>
                <w:sz w:val="24"/>
                <w:szCs w:val="24"/>
              </w:rPr>
              <w:t>тального строител</w:t>
            </w:r>
            <w:r w:rsidRPr="00A66534">
              <w:rPr>
                <w:sz w:val="24"/>
                <w:szCs w:val="24"/>
              </w:rPr>
              <w:t>ь</w:t>
            </w:r>
            <w:r w:rsidRPr="00A66534">
              <w:rPr>
                <w:sz w:val="24"/>
                <w:szCs w:val="24"/>
              </w:rPr>
              <w:t>ства по з</w:t>
            </w:r>
            <w:r w:rsidRPr="00A66534">
              <w:rPr>
                <w:sz w:val="24"/>
                <w:szCs w:val="24"/>
              </w:rPr>
              <w:t>а</w:t>
            </w:r>
            <w:r w:rsidRPr="00A66534">
              <w:rPr>
                <w:sz w:val="24"/>
                <w:szCs w:val="24"/>
              </w:rPr>
              <w:t>стройке Нижнева</w:t>
            </w:r>
            <w:r w:rsidRPr="00A66534">
              <w:rPr>
                <w:sz w:val="24"/>
                <w:szCs w:val="24"/>
              </w:rPr>
              <w:t>р</w:t>
            </w:r>
            <w:r w:rsidRPr="00A66534">
              <w:rPr>
                <w:sz w:val="24"/>
                <w:szCs w:val="24"/>
              </w:rPr>
              <w:t>товского района»</w:t>
            </w:r>
          </w:p>
        </w:tc>
        <w:tc>
          <w:tcPr>
            <w:tcW w:w="1783" w:type="dxa"/>
            <w:hideMark/>
          </w:tcPr>
          <w:p w:rsidR="00A66534" w:rsidRPr="00A66534" w:rsidRDefault="00A66534" w:rsidP="00FC240A">
            <w:pPr>
              <w:jc w:val="both"/>
              <w:rPr>
                <w:sz w:val="24"/>
                <w:szCs w:val="24"/>
              </w:rPr>
            </w:pPr>
            <w:r w:rsidRPr="00A66534">
              <w:rPr>
                <w:sz w:val="24"/>
                <w:szCs w:val="24"/>
              </w:rPr>
              <w:t>всего</w:t>
            </w:r>
          </w:p>
        </w:tc>
        <w:tc>
          <w:tcPr>
            <w:tcW w:w="1145" w:type="dxa"/>
            <w:vMerge w:val="restart"/>
            <w:hideMark/>
          </w:tcPr>
          <w:p w:rsidR="00A66534" w:rsidRPr="00A66534" w:rsidRDefault="00A66534" w:rsidP="00FC240A">
            <w:pPr>
              <w:jc w:val="both"/>
              <w:rPr>
                <w:sz w:val="24"/>
                <w:szCs w:val="24"/>
              </w:rPr>
            </w:pPr>
            <w:r w:rsidRPr="00A66534">
              <w:rPr>
                <w:sz w:val="24"/>
                <w:szCs w:val="24"/>
              </w:rPr>
              <w:t>неп</w:t>
            </w:r>
            <w:r w:rsidRPr="00A66534">
              <w:rPr>
                <w:sz w:val="24"/>
                <w:szCs w:val="24"/>
              </w:rPr>
              <w:t>о</w:t>
            </w:r>
            <w:r w:rsidRPr="00A66534">
              <w:rPr>
                <w:sz w:val="24"/>
                <w:szCs w:val="24"/>
              </w:rPr>
              <w:t>средс</w:t>
            </w:r>
            <w:r w:rsidRPr="00A66534">
              <w:rPr>
                <w:sz w:val="24"/>
                <w:szCs w:val="24"/>
              </w:rPr>
              <w:t>т</w:t>
            </w:r>
            <w:r w:rsidRPr="00A66534">
              <w:rPr>
                <w:sz w:val="24"/>
                <w:szCs w:val="24"/>
              </w:rPr>
              <w:t>венный резул</w:t>
            </w:r>
            <w:r w:rsidRPr="00A66534">
              <w:rPr>
                <w:sz w:val="24"/>
                <w:szCs w:val="24"/>
              </w:rPr>
              <w:t>ь</w:t>
            </w:r>
            <w:r w:rsidRPr="00A66534">
              <w:rPr>
                <w:sz w:val="24"/>
                <w:szCs w:val="24"/>
              </w:rPr>
              <w:t>тат 0, коне</w:t>
            </w:r>
            <w:r w:rsidRPr="00A66534">
              <w:rPr>
                <w:sz w:val="24"/>
                <w:szCs w:val="24"/>
              </w:rPr>
              <w:t>ч</w:t>
            </w:r>
            <w:r w:rsidRPr="00A66534">
              <w:rPr>
                <w:sz w:val="24"/>
                <w:szCs w:val="24"/>
              </w:rPr>
              <w:t>ный р</w:t>
            </w:r>
            <w:r w:rsidRPr="00A66534">
              <w:rPr>
                <w:sz w:val="24"/>
                <w:szCs w:val="24"/>
              </w:rPr>
              <w:t>е</w:t>
            </w:r>
            <w:r w:rsidRPr="00A66534">
              <w:rPr>
                <w:sz w:val="24"/>
                <w:szCs w:val="24"/>
              </w:rPr>
              <w:t>зультат 1</w:t>
            </w:r>
          </w:p>
        </w:tc>
        <w:tc>
          <w:tcPr>
            <w:tcW w:w="1151" w:type="dxa"/>
            <w:hideMark/>
          </w:tcPr>
          <w:p w:rsidR="00A66534" w:rsidRPr="00A66534" w:rsidRDefault="00A66534" w:rsidP="003B7B7F">
            <w:pPr>
              <w:jc w:val="center"/>
              <w:rPr>
                <w:sz w:val="24"/>
                <w:szCs w:val="24"/>
              </w:rPr>
            </w:pPr>
            <w:r w:rsidRPr="00A66534">
              <w:rPr>
                <w:sz w:val="24"/>
                <w:szCs w:val="24"/>
              </w:rPr>
              <w:t>643561,2</w:t>
            </w:r>
          </w:p>
        </w:tc>
        <w:tc>
          <w:tcPr>
            <w:tcW w:w="931" w:type="dxa"/>
            <w:hideMark/>
          </w:tcPr>
          <w:p w:rsidR="00A66534" w:rsidRPr="00A66534" w:rsidRDefault="00A66534" w:rsidP="003B7B7F">
            <w:pPr>
              <w:jc w:val="center"/>
              <w:rPr>
                <w:sz w:val="24"/>
                <w:szCs w:val="24"/>
              </w:rPr>
            </w:pPr>
            <w:r w:rsidRPr="00A66534">
              <w:rPr>
                <w:sz w:val="24"/>
                <w:szCs w:val="24"/>
              </w:rPr>
              <w:t>192162</w:t>
            </w:r>
          </w:p>
        </w:tc>
        <w:tc>
          <w:tcPr>
            <w:tcW w:w="1041" w:type="dxa"/>
            <w:hideMark/>
          </w:tcPr>
          <w:p w:rsidR="00A66534" w:rsidRPr="00A66534" w:rsidRDefault="00A66534" w:rsidP="003B7B7F">
            <w:pPr>
              <w:jc w:val="center"/>
              <w:rPr>
                <w:sz w:val="24"/>
                <w:szCs w:val="24"/>
              </w:rPr>
            </w:pPr>
            <w:r w:rsidRPr="00A66534">
              <w:rPr>
                <w:sz w:val="24"/>
                <w:szCs w:val="24"/>
              </w:rPr>
              <w:t>242824,3</w:t>
            </w:r>
          </w:p>
        </w:tc>
        <w:tc>
          <w:tcPr>
            <w:tcW w:w="1041" w:type="dxa"/>
            <w:hideMark/>
          </w:tcPr>
          <w:p w:rsidR="00A66534" w:rsidRPr="00A66534" w:rsidRDefault="00A66534" w:rsidP="003B7B7F">
            <w:pPr>
              <w:jc w:val="center"/>
              <w:rPr>
                <w:sz w:val="24"/>
                <w:szCs w:val="24"/>
              </w:rPr>
            </w:pPr>
            <w:r w:rsidRPr="00A66534">
              <w:rPr>
                <w:sz w:val="24"/>
                <w:szCs w:val="24"/>
              </w:rPr>
              <w:t>208574,9</w:t>
            </w:r>
          </w:p>
        </w:tc>
        <w:tc>
          <w:tcPr>
            <w:tcW w:w="931" w:type="dxa"/>
            <w:hideMark/>
          </w:tcPr>
          <w:p w:rsidR="00A66534" w:rsidRPr="00A66534" w:rsidRDefault="00A66534" w:rsidP="003B7B7F">
            <w:pPr>
              <w:jc w:val="center"/>
              <w:rPr>
                <w:sz w:val="24"/>
                <w:szCs w:val="24"/>
              </w:rPr>
            </w:pPr>
            <w:r w:rsidRPr="00A66534">
              <w:rPr>
                <w:sz w:val="24"/>
                <w:szCs w:val="24"/>
              </w:rPr>
              <w:t>0</w:t>
            </w:r>
          </w:p>
        </w:tc>
        <w:tc>
          <w:tcPr>
            <w:tcW w:w="931" w:type="dxa"/>
            <w:hideMark/>
          </w:tcPr>
          <w:p w:rsidR="00A66534" w:rsidRPr="00A66534" w:rsidRDefault="00A66534" w:rsidP="003B7B7F">
            <w:pPr>
              <w:jc w:val="center"/>
              <w:rPr>
                <w:sz w:val="24"/>
                <w:szCs w:val="24"/>
              </w:rPr>
            </w:pPr>
            <w:r w:rsidRPr="00A66534">
              <w:rPr>
                <w:sz w:val="24"/>
                <w:szCs w:val="24"/>
              </w:rPr>
              <w:t>0</w:t>
            </w:r>
          </w:p>
        </w:tc>
        <w:tc>
          <w:tcPr>
            <w:tcW w:w="1041" w:type="dxa"/>
            <w:hideMark/>
          </w:tcPr>
          <w:p w:rsidR="00A66534" w:rsidRPr="00A66534" w:rsidRDefault="00A66534" w:rsidP="003B7B7F">
            <w:pPr>
              <w:jc w:val="center"/>
              <w:rPr>
                <w:sz w:val="24"/>
                <w:szCs w:val="24"/>
              </w:rPr>
            </w:pPr>
            <w:r w:rsidRPr="00A66534">
              <w:rPr>
                <w:sz w:val="24"/>
                <w:szCs w:val="24"/>
              </w:rPr>
              <w:t>0</w:t>
            </w:r>
          </w:p>
        </w:tc>
        <w:tc>
          <w:tcPr>
            <w:tcW w:w="1041" w:type="dxa"/>
            <w:hideMark/>
          </w:tcPr>
          <w:p w:rsidR="00A66534" w:rsidRPr="00A66534" w:rsidRDefault="00A66534" w:rsidP="003B7B7F">
            <w:pPr>
              <w:jc w:val="center"/>
              <w:rPr>
                <w:sz w:val="24"/>
                <w:szCs w:val="24"/>
              </w:rPr>
            </w:pPr>
            <w:r w:rsidRPr="00A66534">
              <w:rPr>
                <w:sz w:val="24"/>
                <w:szCs w:val="24"/>
              </w:rPr>
              <w:t>0</w:t>
            </w:r>
          </w:p>
        </w:tc>
      </w:tr>
      <w:tr w:rsidR="00A66534" w:rsidRPr="00A66534" w:rsidTr="00CF1880">
        <w:trPr>
          <w:trHeight w:val="2481"/>
          <w:jc w:val="right"/>
        </w:trPr>
        <w:tc>
          <w:tcPr>
            <w:tcW w:w="1039" w:type="dxa"/>
            <w:hideMark/>
          </w:tcPr>
          <w:p w:rsidR="00A66534" w:rsidRPr="00A66534" w:rsidRDefault="00A66534" w:rsidP="00FC240A">
            <w:pPr>
              <w:jc w:val="center"/>
              <w:rPr>
                <w:sz w:val="24"/>
                <w:szCs w:val="24"/>
              </w:rPr>
            </w:pPr>
            <w:r w:rsidRPr="00A66534">
              <w:rPr>
                <w:sz w:val="24"/>
                <w:szCs w:val="24"/>
              </w:rPr>
              <w:t>52</w:t>
            </w:r>
            <w:r w:rsidR="00FC240A">
              <w:rPr>
                <w:sz w:val="24"/>
                <w:szCs w:val="24"/>
              </w:rPr>
              <w:t>.</w:t>
            </w:r>
          </w:p>
        </w:tc>
        <w:tc>
          <w:tcPr>
            <w:tcW w:w="993" w:type="dxa"/>
            <w:vMerge/>
            <w:hideMark/>
          </w:tcPr>
          <w:p w:rsidR="00A66534" w:rsidRPr="00A66534" w:rsidRDefault="00A66534" w:rsidP="00FC240A">
            <w:pPr>
              <w:jc w:val="center"/>
              <w:rPr>
                <w:sz w:val="24"/>
                <w:szCs w:val="24"/>
              </w:rPr>
            </w:pPr>
          </w:p>
        </w:tc>
        <w:tc>
          <w:tcPr>
            <w:tcW w:w="1276" w:type="dxa"/>
            <w:vMerge/>
            <w:hideMark/>
          </w:tcPr>
          <w:p w:rsidR="00A66534" w:rsidRPr="00A66534" w:rsidRDefault="00A66534" w:rsidP="00FC240A">
            <w:pPr>
              <w:jc w:val="both"/>
              <w:rPr>
                <w:sz w:val="24"/>
                <w:szCs w:val="24"/>
              </w:rPr>
            </w:pPr>
          </w:p>
        </w:tc>
        <w:tc>
          <w:tcPr>
            <w:tcW w:w="1513" w:type="dxa"/>
            <w:vMerge/>
            <w:hideMark/>
          </w:tcPr>
          <w:p w:rsidR="00A66534" w:rsidRPr="00A66534" w:rsidRDefault="00A66534" w:rsidP="00FC240A">
            <w:pPr>
              <w:jc w:val="both"/>
              <w:rPr>
                <w:sz w:val="24"/>
                <w:szCs w:val="24"/>
              </w:rPr>
            </w:pPr>
          </w:p>
        </w:tc>
        <w:tc>
          <w:tcPr>
            <w:tcW w:w="1783" w:type="dxa"/>
            <w:hideMark/>
          </w:tcPr>
          <w:p w:rsidR="00A66534" w:rsidRPr="00A66534" w:rsidRDefault="00A66534" w:rsidP="00FC240A">
            <w:pPr>
              <w:jc w:val="both"/>
              <w:rPr>
                <w:sz w:val="24"/>
                <w:szCs w:val="24"/>
              </w:rPr>
            </w:pPr>
            <w:r w:rsidRPr="00A66534">
              <w:rPr>
                <w:sz w:val="24"/>
                <w:szCs w:val="24"/>
              </w:rPr>
              <w:t>бюджет авт</w:t>
            </w:r>
            <w:r w:rsidRPr="00A66534">
              <w:rPr>
                <w:sz w:val="24"/>
                <w:szCs w:val="24"/>
              </w:rPr>
              <w:t>о</w:t>
            </w:r>
            <w:r w:rsidRPr="00A66534">
              <w:rPr>
                <w:sz w:val="24"/>
                <w:szCs w:val="24"/>
              </w:rPr>
              <w:t>номного окр</w:t>
            </w:r>
            <w:r w:rsidRPr="00A66534">
              <w:rPr>
                <w:sz w:val="24"/>
                <w:szCs w:val="24"/>
              </w:rPr>
              <w:t>у</w:t>
            </w:r>
            <w:r w:rsidRPr="00A66534">
              <w:rPr>
                <w:sz w:val="24"/>
                <w:szCs w:val="24"/>
              </w:rPr>
              <w:t>га: подпр</w:t>
            </w:r>
            <w:r w:rsidRPr="00A66534">
              <w:rPr>
                <w:sz w:val="24"/>
                <w:szCs w:val="24"/>
              </w:rPr>
              <w:t>о</w:t>
            </w:r>
            <w:r w:rsidRPr="00A66534">
              <w:rPr>
                <w:sz w:val="24"/>
                <w:szCs w:val="24"/>
              </w:rPr>
              <w:t>грамма «Дети Югры» пр</w:t>
            </w:r>
            <w:r w:rsidRPr="00A66534">
              <w:rPr>
                <w:sz w:val="24"/>
                <w:szCs w:val="24"/>
              </w:rPr>
              <w:t>о</w:t>
            </w:r>
            <w:r w:rsidRPr="00A66534">
              <w:rPr>
                <w:sz w:val="24"/>
                <w:szCs w:val="24"/>
              </w:rPr>
              <w:t>граммы «С</w:t>
            </w:r>
            <w:r w:rsidRPr="00A66534">
              <w:rPr>
                <w:sz w:val="24"/>
                <w:szCs w:val="24"/>
              </w:rPr>
              <w:t>о</w:t>
            </w:r>
            <w:r w:rsidRPr="00A66534">
              <w:rPr>
                <w:sz w:val="24"/>
                <w:szCs w:val="24"/>
              </w:rPr>
              <w:t>циальная по</w:t>
            </w:r>
            <w:r w:rsidRPr="00A66534">
              <w:rPr>
                <w:sz w:val="24"/>
                <w:szCs w:val="24"/>
              </w:rPr>
              <w:t>д</w:t>
            </w:r>
            <w:r w:rsidRPr="00A66534">
              <w:rPr>
                <w:sz w:val="24"/>
                <w:szCs w:val="24"/>
              </w:rPr>
              <w:t>держка жит</w:t>
            </w:r>
            <w:r w:rsidRPr="00A66534">
              <w:rPr>
                <w:sz w:val="24"/>
                <w:szCs w:val="24"/>
              </w:rPr>
              <w:t>е</w:t>
            </w:r>
            <w:r w:rsidRPr="00A66534">
              <w:rPr>
                <w:sz w:val="24"/>
                <w:szCs w:val="24"/>
              </w:rPr>
              <w:t>лей Югры на 2014−2020 г</w:t>
            </w:r>
            <w:r w:rsidRPr="00A66534">
              <w:rPr>
                <w:sz w:val="24"/>
                <w:szCs w:val="24"/>
              </w:rPr>
              <w:t>о</w:t>
            </w:r>
            <w:r w:rsidRPr="00A66534">
              <w:rPr>
                <w:sz w:val="24"/>
                <w:szCs w:val="24"/>
              </w:rPr>
              <w:t>ды»</w:t>
            </w:r>
          </w:p>
        </w:tc>
        <w:tc>
          <w:tcPr>
            <w:tcW w:w="1145" w:type="dxa"/>
            <w:vMerge/>
            <w:hideMark/>
          </w:tcPr>
          <w:p w:rsidR="00A66534" w:rsidRPr="00A66534" w:rsidRDefault="00A66534" w:rsidP="00A66534">
            <w:pPr>
              <w:rPr>
                <w:sz w:val="24"/>
                <w:szCs w:val="24"/>
              </w:rPr>
            </w:pPr>
          </w:p>
        </w:tc>
        <w:tc>
          <w:tcPr>
            <w:tcW w:w="1151" w:type="dxa"/>
            <w:hideMark/>
          </w:tcPr>
          <w:p w:rsidR="00A66534" w:rsidRPr="00A66534" w:rsidRDefault="00A66534" w:rsidP="003B7B7F">
            <w:pPr>
              <w:jc w:val="center"/>
              <w:rPr>
                <w:sz w:val="24"/>
                <w:szCs w:val="24"/>
              </w:rPr>
            </w:pPr>
            <w:r w:rsidRPr="00A66534">
              <w:rPr>
                <w:sz w:val="24"/>
                <w:szCs w:val="24"/>
              </w:rPr>
              <w:t>174428</w:t>
            </w:r>
          </w:p>
        </w:tc>
        <w:tc>
          <w:tcPr>
            <w:tcW w:w="931" w:type="dxa"/>
            <w:hideMark/>
          </w:tcPr>
          <w:p w:rsidR="00A66534" w:rsidRPr="00A66534" w:rsidRDefault="00A66534" w:rsidP="003B7B7F">
            <w:pPr>
              <w:jc w:val="center"/>
              <w:rPr>
                <w:sz w:val="24"/>
                <w:szCs w:val="24"/>
              </w:rPr>
            </w:pPr>
            <w:r w:rsidRPr="00A66534">
              <w:rPr>
                <w:sz w:val="24"/>
                <w:szCs w:val="24"/>
              </w:rPr>
              <w:t>4416</w:t>
            </w:r>
          </w:p>
        </w:tc>
        <w:tc>
          <w:tcPr>
            <w:tcW w:w="1041" w:type="dxa"/>
            <w:hideMark/>
          </w:tcPr>
          <w:p w:rsidR="00A66534" w:rsidRPr="00A66534" w:rsidRDefault="00A66534" w:rsidP="003B7B7F">
            <w:pPr>
              <w:jc w:val="center"/>
              <w:rPr>
                <w:sz w:val="24"/>
                <w:szCs w:val="24"/>
              </w:rPr>
            </w:pPr>
            <w:r w:rsidRPr="00A66534">
              <w:rPr>
                <w:sz w:val="24"/>
                <w:szCs w:val="24"/>
              </w:rPr>
              <w:t>170012</w:t>
            </w:r>
          </w:p>
        </w:tc>
        <w:tc>
          <w:tcPr>
            <w:tcW w:w="1041" w:type="dxa"/>
            <w:hideMark/>
          </w:tcPr>
          <w:p w:rsidR="00A66534" w:rsidRPr="00A66534" w:rsidRDefault="00A66534" w:rsidP="003B7B7F">
            <w:pPr>
              <w:jc w:val="center"/>
              <w:rPr>
                <w:sz w:val="24"/>
                <w:szCs w:val="24"/>
              </w:rPr>
            </w:pPr>
            <w:r w:rsidRPr="00A66534">
              <w:rPr>
                <w:sz w:val="24"/>
                <w:szCs w:val="24"/>
              </w:rPr>
              <w:t>0</w:t>
            </w:r>
          </w:p>
        </w:tc>
        <w:tc>
          <w:tcPr>
            <w:tcW w:w="931" w:type="dxa"/>
            <w:hideMark/>
          </w:tcPr>
          <w:p w:rsidR="00A66534" w:rsidRPr="00A66534" w:rsidRDefault="00A66534" w:rsidP="003B7B7F">
            <w:pPr>
              <w:jc w:val="center"/>
              <w:rPr>
                <w:sz w:val="24"/>
                <w:szCs w:val="24"/>
              </w:rPr>
            </w:pPr>
            <w:r w:rsidRPr="00A66534">
              <w:rPr>
                <w:sz w:val="24"/>
                <w:szCs w:val="24"/>
              </w:rPr>
              <w:t>0</w:t>
            </w:r>
          </w:p>
        </w:tc>
        <w:tc>
          <w:tcPr>
            <w:tcW w:w="931" w:type="dxa"/>
            <w:hideMark/>
          </w:tcPr>
          <w:p w:rsidR="00A66534" w:rsidRPr="00A66534" w:rsidRDefault="00A66534" w:rsidP="003B7B7F">
            <w:pPr>
              <w:jc w:val="center"/>
              <w:rPr>
                <w:sz w:val="24"/>
                <w:szCs w:val="24"/>
              </w:rPr>
            </w:pPr>
            <w:r w:rsidRPr="00A66534">
              <w:rPr>
                <w:sz w:val="24"/>
                <w:szCs w:val="24"/>
              </w:rPr>
              <w:t>0</w:t>
            </w:r>
          </w:p>
        </w:tc>
        <w:tc>
          <w:tcPr>
            <w:tcW w:w="1041" w:type="dxa"/>
            <w:hideMark/>
          </w:tcPr>
          <w:p w:rsidR="00A66534" w:rsidRPr="00A66534" w:rsidRDefault="00A66534" w:rsidP="003B7B7F">
            <w:pPr>
              <w:jc w:val="center"/>
              <w:rPr>
                <w:sz w:val="24"/>
                <w:szCs w:val="24"/>
              </w:rPr>
            </w:pPr>
            <w:r w:rsidRPr="00A66534">
              <w:rPr>
                <w:sz w:val="24"/>
                <w:szCs w:val="24"/>
              </w:rPr>
              <w:t>0</w:t>
            </w:r>
          </w:p>
        </w:tc>
        <w:tc>
          <w:tcPr>
            <w:tcW w:w="1041" w:type="dxa"/>
            <w:hideMark/>
          </w:tcPr>
          <w:p w:rsidR="00A66534" w:rsidRPr="00A66534" w:rsidRDefault="00A66534" w:rsidP="003B7B7F">
            <w:pPr>
              <w:jc w:val="center"/>
              <w:rPr>
                <w:sz w:val="24"/>
                <w:szCs w:val="24"/>
              </w:rPr>
            </w:pPr>
            <w:r w:rsidRPr="00A66534">
              <w:rPr>
                <w:sz w:val="24"/>
                <w:szCs w:val="24"/>
              </w:rPr>
              <w:t>0</w:t>
            </w:r>
          </w:p>
        </w:tc>
      </w:tr>
      <w:tr w:rsidR="00A66534" w:rsidRPr="00A66534" w:rsidTr="00CF1880">
        <w:trPr>
          <w:trHeight w:val="349"/>
          <w:jc w:val="right"/>
        </w:trPr>
        <w:tc>
          <w:tcPr>
            <w:tcW w:w="1039" w:type="dxa"/>
            <w:hideMark/>
          </w:tcPr>
          <w:p w:rsidR="00A66534" w:rsidRPr="00A66534" w:rsidRDefault="00A66534" w:rsidP="00FC240A">
            <w:pPr>
              <w:jc w:val="center"/>
              <w:rPr>
                <w:sz w:val="24"/>
                <w:szCs w:val="24"/>
              </w:rPr>
            </w:pPr>
            <w:r w:rsidRPr="00A66534">
              <w:rPr>
                <w:sz w:val="24"/>
                <w:szCs w:val="24"/>
              </w:rPr>
              <w:t>53</w:t>
            </w:r>
            <w:r w:rsidR="00FC240A">
              <w:rPr>
                <w:sz w:val="24"/>
                <w:szCs w:val="24"/>
              </w:rPr>
              <w:t>.</w:t>
            </w:r>
          </w:p>
        </w:tc>
        <w:tc>
          <w:tcPr>
            <w:tcW w:w="993" w:type="dxa"/>
            <w:vMerge/>
            <w:hideMark/>
          </w:tcPr>
          <w:p w:rsidR="00A66534" w:rsidRPr="00A66534" w:rsidRDefault="00A66534" w:rsidP="00FC240A">
            <w:pPr>
              <w:jc w:val="center"/>
              <w:rPr>
                <w:sz w:val="24"/>
                <w:szCs w:val="24"/>
              </w:rPr>
            </w:pPr>
          </w:p>
        </w:tc>
        <w:tc>
          <w:tcPr>
            <w:tcW w:w="1276" w:type="dxa"/>
            <w:vMerge/>
            <w:hideMark/>
          </w:tcPr>
          <w:p w:rsidR="00A66534" w:rsidRPr="00A66534" w:rsidRDefault="00A66534" w:rsidP="00FC240A">
            <w:pPr>
              <w:jc w:val="both"/>
              <w:rPr>
                <w:sz w:val="24"/>
                <w:szCs w:val="24"/>
              </w:rPr>
            </w:pPr>
          </w:p>
        </w:tc>
        <w:tc>
          <w:tcPr>
            <w:tcW w:w="1513" w:type="dxa"/>
            <w:vMerge/>
            <w:hideMark/>
          </w:tcPr>
          <w:p w:rsidR="00A66534" w:rsidRPr="00A66534" w:rsidRDefault="00A66534" w:rsidP="00FC240A">
            <w:pPr>
              <w:jc w:val="both"/>
              <w:rPr>
                <w:sz w:val="24"/>
                <w:szCs w:val="24"/>
              </w:rPr>
            </w:pPr>
          </w:p>
        </w:tc>
        <w:tc>
          <w:tcPr>
            <w:tcW w:w="1783" w:type="dxa"/>
            <w:hideMark/>
          </w:tcPr>
          <w:p w:rsidR="00A66534" w:rsidRPr="00A66534" w:rsidRDefault="00A66534" w:rsidP="00FC240A">
            <w:pPr>
              <w:jc w:val="both"/>
              <w:rPr>
                <w:sz w:val="24"/>
                <w:szCs w:val="24"/>
              </w:rPr>
            </w:pPr>
            <w:r w:rsidRPr="00A66534">
              <w:rPr>
                <w:sz w:val="24"/>
                <w:szCs w:val="24"/>
              </w:rPr>
              <w:t>бюджет ра</w:t>
            </w:r>
            <w:r w:rsidRPr="00A66534">
              <w:rPr>
                <w:sz w:val="24"/>
                <w:szCs w:val="24"/>
              </w:rPr>
              <w:t>й</w:t>
            </w:r>
            <w:r w:rsidRPr="00A66534">
              <w:rPr>
                <w:sz w:val="24"/>
                <w:szCs w:val="24"/>
              </w:rPr>
              <w:t>о</w:t>
            </w:r>
            <w:r w:rsidR="00FC240A">
              <w:rPr>
                <w:sz w:val="24"/>
                <w:szCs w:val="24"/>
              </w:rPr>
              <w:t>на</w:t>
            </w:r>
          </w:p>
        </w:tc>
        <w:tc>
          <w:tcPr>
            <w:tcW w:w="1145" w:type="dxa"/>
            <w:vMerge/>
            <w:hideMark/>
          </w:tcPr>
          <w:p w:rsidR="00A66534" w:rsidRPr="00A66534" w:rsidRDefault="00A66534" w:rsidP="00A66534">
            <w:pPr>
              <w:rPr>
                <w:sz w:val="24"/>
                <w:szCs w:val="24"/>
              </w:rPr>
            </w:pPr>
          </w:p>
        </w:tc>
        <w:tc>
          <w:tcPr>
            <w:tcW w:w="1151" w:type="dxa"/>
            <w:hideMark/>
          </w:tcPr>
          <w:p w:rsidR="00A66534" w:rsidRPr="00A66534" w:rsidRDefault="00A66534" w:rsidP="003B7B7F">
            <w:pPr>
              <w:jc w:val="center"/>
              <w:rPr>
                <w:sz w:val="24"/>
                <w:szCs w:val="24"/>
              </w:rPr>
            </w:pPr>
            <w:r w:rsidRPr="00A66534">
              <w:rPr>
                <w:sz w:val="24"/>
                <w:szCs w:val="24"/>
              </w:rPr>
              <w:t>469133,2</w:t>
            </w:r>
          </w:p>
        </w:tc>
        <w:tc>
          <w:tcPr>
            <w:tcW w:w="931" w:type="dxa"/>
            <w:hideMark/>
          </w:tcPr>
          <w:p w:rsidR="00A66534" w:rsidRPr="00A66534" w:rsidRDefault="00A66534" w:rsidP="003B7B7F">
            <w:pPr>
              <w:jc w:val="center"/>
              <w:rPr>
                <w:sz w:val="24"/>
                <w:szCs w:val="24"/>
              </w:rPr>
            </w:pPr>
            <w:r w:rsidRPr="00A66534">
              <w:rPr>
                <w:sz w:val="24"/>
                <w:szCs w:val="24"/>
              </w:rPr>
              <w:t>187746</w:t>
            </w:r>
          </w:p>
        </w:tc>
        <w:tc>
          <w:tcPr>
            <w:tcW w:w="1041" w:type="dxa"/>
            <w:hideMark/>
          </w:tcPr>
          <w:p w:rsidR="00A66534" w:rsidRPr="00A66534" w:rsidRDefault="00A66534" w:rsidP="003B7B7F">
            <w:pPr>
              <w:jc w:val="center"/>
              <w:rPr>
                <w:sz w:val="24"/>
                <w:szCs w:val="24"/>
              </w:rPr>
            </w:pPr>
            <w:r w:rsidRPr="00A66534">
              <w:rPr>
                <w:sz w:val="24"/>
                <w:szCs w:val="24"/>
              </w:rPr>
              <w:t>72812,3</w:t>
            </w:r>
          </w:p>
        </w:tc>
        <w:tc>
          <w:tcPr>
            <w:tcW w:w="1041" w:type="dxa"/>
            <w:hideMark/>
          </w:tcPr>
          <w:p w:rsidR="00A66534" w:rsidRPr="00A66534" w:rsidRDefault="00A66534" w:rsidP="003B7B7F">
            <w:pPr>
              <w:jc w:val="center"/>
              <w:rPr>
                <w:sz w:val="24"/>
                <w:szCs w:val="24"/>
              </w:rPr>
            </w:pPr>
            <w:r w:rsidRPr="00A66534">
              <w:rPr>
                <w:sz w:val="24"/>
                <w:szCs w:val="24"/>
              </w:rPr>
              <w:t>208574,9</w:t>
            </w:r>
          </w:p>
        </w:tc>
        <w:tc>
          <w:tcPr>
            <w:tcW w:w="931" w:type="dxa"/>
            <w:hideMark/>
          </w:tcPr>
          <w:p w:rsidR="00A66534" w:rsidRPr="00A66534" w:rsidRDefault="00A66534" w:rsidP="003B7B7F">
            <w:pPr>
              <w:jc w:val="center"/>
              <w:rPr>
                <w:sz w:val="24"/>
                <w:szCs w:val="24"/>
              </w:rPr>
            </w:pPr>
            <w:r w:rsidRPr="00A66534">
              <w:rPr>
                <w:sz w:val="24"/>
                <w:szCs w:val="24"/>
              </w:rPr>
              <w:t>0</w:t>
            </w:r>
          </w:p>
        </w:tc>
        <w:tc>
          <w:tcPr>
            <w:tcW w:w="931" w:type="dxa"/>
            <w:hideMark/>
          </w:tcPr>
          <w:p w:rsidR="00A66534" w:rsidRPr="00A66534" w:rsidRDefault="00A66534" w:rsidP="003B7B7F">
            <w:pPr>
              <w:jc w:val="center"/>
              <w:rPr>
                <w:sz w:val="24"/>
                <w:szCs w:val="24"/>
              </w:rPr>
            </w:pPr>
            <w:r w:rsidRPr="00A66534">
              <w:rPr>
                <w:sz w:val="24"/>
                <w:szCs w:val="24"/>
              </w:rPr>
              <w:t>0</w:t>
            </w:r>
          </w:p>
        </w:tc>
        <w:tc>
          <w:tcPr>
            <w:tcW w:w="1041" w:type="dxa"/>
            <w:hideMark/>
          </w:tcPr>
          <w:p w:rsidR="00A66534" w:rsidRPr="00A66534" w:rsidRDefault="00A66534" w:rsidP="003B7B7F">
            <w:pPr>
              <w:jc w:val="center"/>
              <w:rPr>
                <w:sz w:val="24"/>
                <w:szCs w:val="24"/>
              </w:rPr>
            </w:pPr>
            <w:r w:rsidRPr="00A66534">
              <w:rPr>
                <w:sz w:val="24"/>
                <w:szCs w:val="24"/>
              </w:rPr>
              <w:t>0</w:t>
            </w:r>
          </w:p>
        </w:tc>
        <w:tc>
          <w:tcPr>
            <w:tcW w:w="1041" w:type="dxa"/>
            <w:hideMark/>
          </w:tcPr>
          <w:p w:rsidR="00A66534" w:rsidRPr="00A66534" w:rsidRDefault="00A66534" w:rsidP="003B7B7F">
            <w:pPr>
              <w:jc w:val="center"/>
              <w:rPr>
                <w:sz w:val="24"/>
                <w:szCs w:val="24"/>
              </w:rPr>
            </w:pPr>
            <w:r w:rsidRPr="00A66534">
              <w:rPr>
                <w:sz w:val="24"/>
                <w:szCs w:val="24"/>
              </w:rPr>
              <w:t>0</w:t>
            </w:r>
          </w:p>
        </w:tc>
      </w:tr>
      <w:tr w:rsidR="00A66534" w:rsidRPr="00A66534" w:rsidTr="00CF1880">
        <w:trPr>
          <w:trHeight w:val="1449"/>
          <w:jc w:val="right"/>
        </w:trPr>
        <w:tc>
          <w:tcPr>
            <w:tcW w:w="1039" w:type="dxa"/>
            <w:hideMark/>
          </w:tcPr>
          <w:p w:rsidR="00A66534" w:rsidRPr="00A66534" w:rsidRDefault="00A66534" w:rsidP="00FC240A">
            <w:pPr>
              <w:jc w:val="center"/>
              <w:rPr>
                <w:sz w:val="24"/>
                <w:szCs w:val="24"/>
              </w:rPr>
            </w:pPr>
            <w:r w:rsidRPr="00A66534">
              <w:rPr>
                <w:sz w:val="24"/>
                <w:szCs w:val="24"/>
              </w:rPr>
              <w:t>54</w:t>
            </w:r>
            <w:r w:rsidR="00FC240A">
              <w:rPr>
                <w:sz w:val="24"/>
                <w:szCs w:val="24"/>
              </w:rPr>
              <w:t>.</w:t>
            </w:r>
          </w:p>
        </w:tc>
        <w:tc>
          <w:tcPr>
            <w:tcW w:w="993" w:type="dxa"/>
            <w:vMerge/>
            <w:hideMark/>
          </w:tcPr>
          <w:p w:rsidR="00A66534" w:rsidRPr="00A66534" w:rsidRDefault="00A66534" w:rsidP="00FC240A">
            <w:pPr>
              <w:jc w:val="center"/>
              <w:rPr>
                <w:sz w:val="24"/>
                <w:szCs w:val="24"/>
              </w:rPr>
            </w:pPr>
          </w:p>
        </w:tc>
        <w:tc>
          <w:tcPr>
            <w:tcW w:w="1276" w:type="dxa"/>
            <w:vMerge/>
            <w:hideMark/>
          </w:tcPr>
          <w:p w:rsidR="00A66534" w:rsidRPr="00A66534" w:rsidRDefault="00A66534" w:rsidP="00FC240A">
            <w:pPr>
              <w:jc w:val="both"/>
              <w:rPr>
                <w:sz w:val="24"/>
                <w:szCs w:val="24"/>
              </w:rPr>
            </w:pPr>
          </w:p>
        </w:tc>
        <w:tc>
          <w:tcPr>
            <w:tcW w:w="1513" w:type="dxa"/>
            <w:vMerge/>
            <w:hideMark/>
          </w:tcPr>
          <w:p w:rsidR="00A66534" w:rsidRPr="00A66534" w:rsidRDefault="00A66534" w:rsidP="00FC240A">
            <w:pPr>
              <w:jc w:val="both"/>
              <w:rPr>
                <w:sz w:val="24"/>
                <w:szCs w:val="24"/>
              </w:rPr>
            </w:pPr>
          </w:p>
        </w:tc>
        <w:tc>
          <w:tcPr>
            <w:tcW w:w="1783" w:type="dxa"/>
            <w:hideMark/>
          </w:tcPr>
          <w:p w:rsidR="00A66534" w:rsidRPr="00A66534" w:rsidRDefault="00A66534" w:rsidP="00FC240A">
            <w:pPr>
              <w:jc w:val="both"/>
              <w:rPr>
                <w:sz w:val="24"/>
                <w:szCs w:val="24"/>
              </w:rPr>
            </w:pPr>
            <w:r w:rsidRPr="00A66534">
              <w:rPr>
                <w:sz w:val="24"/>
                <w:szCs w:val="24"/>
              </w:rPr>
              <w:t>в том числе безвозмездные поступления от физических и юридических лиц</w:t>
            </w:r>
          </w:p>
        </w:tc>
        <w:tc>
          <w:tcPr>
            <w:tcW w:w="1145" w:type="dxa"/>
            <w:vMerge/>
            <w:hideMark/>
          </w:tcPr>
          <w:p w:rsidR="00A66534" w:rsidRPr="00A66534" w:rsidRDefault="00A66534" w:rsidP="00A66534">
            <w:pPr>
              <w:rPr>
                <w:sz w:val="24"/>
                <w:szCs w:val="24"/>
              </w:rPr>
            </w:pPr>
          </w:p>
        </w:tc>
        <w:tc>
          <w:tcPr>
            <w:tcW w:w="1151" w:type="dxa"/>
            <w:hideMark/>
          </w:tcPr>
          <w:p w:rsidR="00A66534" w:rsidRPr="00A66534" w:rsidRDefault="00A66534" w:rsidP="003B7B7F">
            <w:pPr>
              <w:jc w:val="center"/>
              <w:rPr>
                <w:sz w:val="24"/>
                <w:szCs w:val="24"/>
              </w:rPr>
            </w:pPr>
            <w:r w:rsidRPr="00A66534">
              <w:rPr>
                <w:sz w:val="24"/>
                <w:szCs w:val="24"/>
              </w:rPr>
              <w:t>93172</w:t>
            </w:r>
          </w:p>
        </w:tc>
        <w:tc>
          <w:tcPr>
            <w:tcW w:w="931" w:type="dxa"/>
            <w:hideMark/>
          </w:tcPr>
          <w:p w:rsidR="00A66534" w:rsidRPr="00A66534" w:rsidRDefault="00A66534" w:rsidP="003B7B7F">
            <w:pPr>
              <w:jc w:val="center"/>
              <w:rPr>
                <w:sz w:val="24"/>
                <w:szCs w:val="24"/>
              </w:rPr>
            </w:pPr>
            <w:r w:rsidRPr="00A66534">
              <w:rPr>
                <w:sz w:val="24"/>
                <w:szCs w:val="24"/>
              </w:rPr>
              <w:t>0</w:t>
            </w:r>
          </w:p>
        </w:tc>
        <w:tc>
          <w:tcPr>
            <w:tcW w:w="1041" w:type="dxa"/>
            <w:hideMark/>
          </w:tcPr>
          <w:p w:rsidR="00A66534" w:rsidRPr="00A66534" w:rsidRDefault="00A66534" w:rsidP="003B7B7F">
            <w:pPr>
              <w:jc w:val="center"/>
              <w:rPr>
                <w:sz w:val="24"/>
                <w:szCs w:val="24"/>
              </w:rPr>
            </w:pPr>
            <w:r w:rsidRPr="00A66534">
              <w:rPr>
                <w:sz w:val="24"/>
                <w:szCs w:val="24"/>
              </w:rPr>
              <w:t>62281</w:t>
            </w:r>
          </w:p>
        </w:tc>
        <w:tc>
          <w:tcPr>
            <w:tcW w:w="1041" w:type="dxa"/>
            <w:hideMark/>
          </w:tcPr>
          <w:p w:rsidR="00A66534" w:rsidRPr="00A66534" w:rsidRDefault="00A66534" w:rsidP="003B7B7F">
            <w:pPr>
              <w:jc w:val="center"/>
              <w:rPr>
                <w:sz w:val="24"/>
                <w:szCs w:val="24"/>
              </w:rPr>
            </w:pPr>
            <w:r w:rsidRPr="00A66534">
              <w:rPr>
                <w:sz w:val="24"/>
                <w:szCs w:val="24"/>
              </w:rPr>
              <w:t>30891</w:t>
            </w:r>
          </w:p>
        </w:tc>
        <w:tc>
          <w:tcPr>
            <w:tcW w:w="931" w:type="dxa"/>
            <w:hideMark/>
          </w:tcPr>
          <w:p w:rsidR="00A66534" w:rsidRPr="00A66534" w:rsidRDefault="00A66534" w:rsidP="003B7B7F">
            <w:pPr>
              <w:jc w:val="center"/>
              <w:rPr>
                <w:sz w:val="24"/>
                <w:szCs w:val="24"/>
              </w:rPr>
            </w:pPr>
            <w:r w:rsidRPr="00A66534">
              <w:rPr>
                <w:sz w:val="24"/>
                <w:szCs w:val="24"/>
              </w:rPr>
              <w:t>0</w:t>
            </w:r>
          </w:p>
        </w:tc>
        <w:tc>
          <w:tcPr>
            <w:tcW w:w="931" w:type="dxa"/>
            <w:hideMark/>
          </w:tcPr>
          <w:p w:rsidR="00A66534" w:rsidRPr="00A66534" w:rsidRDefault="00A66534" w:rsidP="003B7B7F">
            <w:pPr>
              <w:jc w:val="center"/>
              <w:rPr>
                <w:sz w:val="24"/>
                <w:szCs w:val="24"/>
              </w:rPr>
            </w:pPr>
            <w:r w:rsidRPr="00A66534">
              <w:rPr>
                <w:sz w:val="24"/>
                <w:szCs w:val="24"/>
              </w:rPr>
              <w:t>0</w:t>
            </w:r>
          </w:p>
        </w:tc>
        <w:tc>
          <w:tcPr>
            <w:tcW w:w="1041" w:type="dxa"/>
            <w:hideMark/>
          </w:tcPr>
          <w:p w:rsidR="00A66534" w:rsidRPr="00A66534" w:rsidRDefault="00A66534" w:rsidP="003B7B7F">
            <w:pPr>
              <w:jc w:val="center"/>
              <w:rPr>
                <w:sz w:val="24"/>
                <w:szCs w:val="24"/>
              </w:rPr>
            </w:pPr>
            <w:r w:rsidRPr="00A66534">
              <w:rPr>
                <w:sz w:val="24"/>
                <w:szCs w:val="24"/>
              </w:rPr>
              <w:t>0</w:t>
            </w:r>
          </w:p>
        </w:tc>
        <w:tc>
          <w:tcPr>
            <w:tcW w:w="1041" w:type="dxa"/>
            <w:hideMark/>
          </w:tcPr>
          <w:p w:rsidR="00A66534" w:rsidRPr="00A66534" w:rsidRDefault="00A66534" w:rsidP="003B7B7F">
            <w:pPr>
              <w:jc w:val="center"/>
              <w:rPr>
                <w:sz w:val="24"/>
                <w:szCs w:val="24"/>
              </w:rPr>
            </w:pPr>
            <w:r w:rsidRPr="00A66534">
              <w:rPr>
                <w:sz w:val="24"/>
                <w:szCs w:val="24"/>
              </w:rPr>
              <w:t>0</w:t>
            </w:r>
          </w:p>
        </w:tc>
      </w:tr>
      <w:tr w:rsidR="00A66534" w:rsidRPr="00A66534" w:rsidTr="00CF1880">
        <w:trPr>
          <w:trHeight w:val="776"/>
          <w:jc w:val="right"/>
        </w:trPr>
        <w:tc>
          <w:tcPr>
            <w:tcW w:w="1039" w:type="dxa"/>
            <w:hideMark/>
          </w:tcPr>
          <w:p w:rsidR="00A66534" w:rsidRPr="00A66534" w:rsidRDefault="00A66534" w:rsidP="00FC240A">
            <w:pPr>
              <w:jc w:val="center"/>
              <w:rPr>
                <w:sz w:val="24"/>
                <w:szCs w:val="24"/>
              </w:rPr>
            </w:pPr>
            <w:r w:rsidRPr="00A66534">
              <w:rPr>
                <w:sz w:val="24"/>
                <w:szCs w:val="24"/>
              </w:rPr>
              <w:t>55</w:t>
            </w:r>
            <w:r w:rsidR="00FC240A">
              <w:rPr>
                <w:sz w:val="24"/>
                <w:szCs w:val="24"/>
              </w:rPr>
              <w:t>.</w:t>
            </w:r>
          </w:p>
        </w:tc>
        <w:tc>
          <w:tcPr>
            <w:tcW w:w="993" w:type="dxa"/>
            <w:vMerge/>
            <w:hideMark/>
          </w:tcPr>
          <w:p w:rsidR="00A66534" w:rsidRPr="00A66534" w:rsidRDefault="00A66534" w:rsidP="00FC240A">
            <w:pPr>
              <w:jc w:val="center"/>
              <w:rPr>
                <w:sz w:val="24"/>
                <w:szCs w:val="24"/>
              </w:rPr>
            </w:pPr>
          </w:p>
        </w:tc>
        <w:tc>
          <w:tcPr>
            <w:tcW w:w="1276" w:type="dxa"/>
            <w:vMerge/>
            <w:hideMark/>
          </w:tcPr>
          <w:p w:rsidR="00A66534" w:rsidRPr="00A66534" w:rsidRDefault="00A66534" w:rsidP="00A66534">
            <w:pPr>
              <w:rPr>
                <w:sz w:val="24"/>
                <w:szCs w:val="24"/>
              </w:rPr>
            </w:pPr>
          </w:p>
        </w:tc>
        <w:tc>
          <w:tcPr>
            <w:tcW w:w="1513" w:type="dxa"/>
            <w:vMerge/>
            <w:hideMark/>
          </w:tcPr>
          <w:p w:rsidR="00A66534" w:rsidRPr="00A66534" w:rsidRDefault="00A66534" w:rsidP="00A66534">
            <w:pPr>
              <w:rPr>
                <w:sz w:val="24"/>
                <w:szCs w:val="24"/>
              </w:rPr>
            </w:pPr>
          </w:p>
        </w:tc>
        <w:tc>
          <w:tcPr>
            <w:tcW w:w="1783" w:type="dxa"/>
            <w:hideMark/>
          </w:tcPr>
          <w:p w:rsidR="00A66534" w:rsidRPr="00A66534" w:rsidRDefault="00A66534" w:rsidP="00A66534">
            <w:pPr>
              <w:rPr>
                <w:sz w:val="24"/>
                <w:szCs w:val="24"/>
              </w:rPr>
            </w:pPr>
            <w:r w:rsidRPr="00A66534">
              <w:rPr>
                <w:sz w:val="24"/>
                <w:szCs w:val="24"/>
              </w:rPr>
              <w:t>иные внебю</w:t>
            </w:r>
            <w:r w:rsidRPr="00A66534">
              <w:rPr>
                <w:sz w:val="24"/>
                <w:szCs w:val="24"/>
              </w:rPr>
              <w:t>д</w:t>
            </w:r>
            <w:r w:rsidRPr="00A66534">
              <w:rPr>
                <w:sz w:val="24"/>
                <w:szCs w:val="24"/>
              </w:rPr>
              <w:t>жетные исто</w:t>
            </w:r>
            <w:r w:rsidRPr="00A66534">
              <w:rPr>
                <w:sz w:val="24"/>
                <w:szCs w:val="24"/>
              </w:rPr>
              <w:t>ч</w:t>
            </w:r>
            <w:r w:rsidRPr="00A66534">
              <w:rPr>
                <w:sz w:val="24"/>
                <w:szCs w:val="24"/>
              </w:rPr>
              <w:t>ники</w:t>
            </w:r>
          </w:p>
        </w:tc>
        <w:tc>
          <w:tcPr>
            <w:tcW w:w="1145" w:type="dxa"/>
            <w:vMerge/>
            <w:hideMark/>
          </w:tcPr>
          <w:p w:rsidR="00A66534" w:rsidRPr="00A66534" w:rsidRDefault="00A66534" w:rsidP="00A66534">
            <w:pPr>
              <w:rPr>
                <w:sz w:val="24"/>
                <w:szCs w:val="24"/>
              </w:rPr>
            </w:pPr>
          </w:p>
        </w:tc>
        <w:tc>
          <w:tcPr>
            <w:tcW w:w="1151" w:type="dxa"/>
            <w:hideMark/>
          </w:tcPr>
          <w:p w:rsidR="00A66534" w:rsidRPr="00A66534" w:rsidRDefault="00A66534" w:rsidP="003B7B7F">
            <w:pPr>
              <w:jc w:val="center"/>
              <w:rPr>
                <w:sz w:val="24"/>
                <w:szCs w:val="24"/>
              </w:rPr>
            </w:pPr>
            <w:r w:rsidRPr="00A66534">
              <w:rPr>
                <w:sz w:val="24"/>
                <w:szCs w:val="24"/>
              </w:rPr>
              <w:t>0</w:t>
            </w:r>
          </w:p>
        </w:tc>
        <w:tc>
          <w:tcPr>
            <w:tcW w:w="931" w:type="dxa"/>
            <w:hideMark/>
          </w:tcPr>
          <w:p w:rsidR="00A66534" w:rsidRPr="00A66534" w:rsidRDefault="00A66534" w:rsidP="003B7B7F">
            <w:pPr>
              <w:jc w:val="center"/>
              <w:rPr>
                <w:sz w:val="24"/>
                <w:szCs w:val="24"/>
              </w:rPr>
            </w:pPr>
            <w:r w:rsidRPr="00A66534">
              <w:rPr>
                <w:sz w:val="24"/>
                <w:szCs w:val="24"/>
              </w:rPr>
              <w:t>0</w:t>
            </w:r>
          </w:p>
        </w:tc>
        <w:tc>
          <w:tcPr>
            <w:tcW w:w="1041" w:type="dxa"/>
            <w:hideMark/>
          </w:tcPr>
          <w:p w:rsidR="00A66534" w:rsidRPr="00A66534" w:rsidRDefault="00A66534" w:rsidP="003B7B7F">
            <w:pPr>
              <w:jc w:val="center"/>
              <w:rPr>
                <w:sz w:val="24"/>
                <w:szCs w:val="24"/>
              </w:rPr>
            </w:pPr>
            <w:r w:rsidRPr="00A66534">
              <w:rPr>
                <w:sz w:val="24"/>
                <w:szCs w:val="24"/>
              </w:rPr>
              <w:t>0</w:t>
            </w:r>
          </w:p>
        </w:tc>
        <w:tc>
          <w:tcPr>
            <w:tcW w:w="1041" w:type="dxa"/>
            <w:hideMark/>
          </w:tcPr>
          <w:p w:rsidR="00A66534" w:rsidRPr="00A66534" w:rsidRDefault="00A66534" w:rsidP="003B7B7F">
            <w:pPr>
              <w:jc w:val="center"/>
              <w:rPr>
                <w:sz w:val="24"/>
                <w:szCs w:val="24"/>
              </w:rPr>
            </w:pPr>
            <w:r w:rsidRPr="00A66534">
              <w:rPr>
                <w:sz w:val="24"/>
                <w:szCs w:val="24"/>
              </w:rPr>
              <w:t>0</w:t>
            </w:r>
          </w:p>
        </w:tc>
        <w:tc>
          <w:tcPr>
            <w:tcW w:w="931" w:type="dxa"/>
            <w:hideMark/>
          </w:tcPr>
          <w:p w:rsidR="00A66534" w:rsidRPr="00A66534" w:rsidRDefault="00A66534" w:rsidP="003B7B7F">
            <w:pPr>
              <w:jc w:val="center"/>
              <w:rPr>
                <w:sz w:val="24"/>
                <w:szCs w:val="24"/>
              </w:rPr>
            </w:pPr>
            <w:r w:rsidRPr="00A66534">
              <w:rPr>
                <w:sz w:val="24"/>
                <w:szCs w:val="24"/>
              </w:rPr>
              <w:t>0</w:t>
            </w:r>
          </w:p>
        </w:tc>
        <w:tc>
          <w:tcPr>
            <w:tcW w:w="931" w:type="dxa"/>
            <w:hideMark/>
          </w:tcPr>
          <w:p w:rsidR="00A66534" w:rsidRPr="00A66534" w:rsidRDefault="00A66534" w:rsidP="003B7B7F">
            <w:pPr>
              <w:jc w:val="center"/>
              <w:rPr>
                <w:sz w:val="24"/>
                <w:szCs w:val="24"/>
              </w:rPr>
            </w:pPr>
            <w:r w:rsidRPr="00A66534">
              <w:rPr>
                <w:sz w:val="24"/>
                <w:szCs w:val="24"/>
              </w:rPr>
              <w:t>0</w:t>
            </w:r>
          </w:p>
        </w:tc>
        <w:tc>
          <w:tcPr>
            <w:tcW w:w="1041" w:type="dxa"/>
            <w:hideMark/>
          </w:tcPr>
          <w:p w:rsidR="00A66534" w:rsidRPr="00A66534" w:rsidRDefault="00A66534" w:rsidP="003B7B7F">
            <w:pPr>
              <w:jc w:val="center"/>
              <w:rPr>
                <w:sz w:val="24"/>
                <w:szCs w:val="24"/>
              </w:rPr>
            </w:pPr>
            <w:r w:rsidRPr="00A66534">
              <w:rPr>
                <w:sz w:val="24"/>
                <w:szCs w:val="24"/>
              </w:rPr>
              <w:t>0</w:t>
            </w:r>
          </w:p>
        </w:tc>
        <w:tc>
          <w:tcPr>
            <w:tcW w:w="1041" w:type="dxa"/>
            <w:hideMark/>
          </w:tcPr>
          <w:p w:rsidR="00A66534" w:rsidRPr="00A66534" w:rsidRDefault="00A66534" w:rsidP="003B7B7F">
            <w:pPr>
              <w:jc w:val="center"/>
              <w:rPr>
                <w:sz w:val="24"/>
                <w:szCs w:val="24"/>
              </w:rPr>
            </w:pPr>
            <w:r w:rsidRPr="00A66534">
              <w:rPr>
                <w:sz w:val="24"/>
                <w:szCs w:val="24"/>
              </w:rPr>
              <w:t>0</w:t>
            </w:r>
          </w:p>
        </w:tc>
      </w:tr>
      <w:tr w:rsidR="00A66534" w:rsidRPr="00A66534" w:rsidTr="00CF1880">
        <w:trPr>
          <w:trHeight w:val="373"/>
          <w:jc w:val="right"/>
        </w:trPr>
        <w:tc>
          <w:tcPr>
            <w:tcW w:w="1039" w:type="dxa"/>
            <w:hideMark/>
          </w:tcPr>
          <w:p w:rsidR="00A66534" w:rsidRPr="00A66534" w:rsidRDefault="00A66534" w:rsidP="00FC240A">
            <w:pPr>
              <w:jc w:val="center"/>
              <w:rPr>
                <w:sz w:val="24"/>
                <w:szCs w:val="24"/>
              </w:rPr>
            </w:pPr>
            <w:r w:rsidRPr="00A66534">
              <w:rPr>
                <w:sz w:val="24"/>
                <w:szCs w:val="24"/>
              </w:rPr>
              <w:t>61</w:t>
            </w:r>
            <w:r w:rsidR="00FC240A">
              <w:rPr>
                <w:sz w:val="24"/>
                <w:szCs w:val="24"/>
              </w:rPr>
              <w:t>.</w:t>
            </w:r>
          </w:p>
        </w:tc>
        <w:tc>
          <w:tcPr>
            <w:tcW w:w="993" w:type="dxa"/>
            <w:vMerge w:val="restart"/>
            <w:hideMark/>
          </w:tcPr>
          <w:p w:rsidR="00A66534" w:rsidRPr="00A66534" w:rsidRDefault="00A66534" w:rsidP="00FC240A">
            <w:pPr>
              <w:jc w:val="center"/>
              <w:rPr>
                <w:sz w:val="24"/>
                <w:szCs w:val="24"/>
              </w:rPr>
            </w:pPr>
            <w:r w:rsidRPr="00A66534">
              <w:rPr>
                <w:sz w:val="24"/>
                <w:szCs w:val="24"/>
              </w:rPr>
              <w:t>2.1.2.</w:t>
            </w:r>
          </w:p>
        </w:tc>
        <w:tc>
          <w:tcPr>
            <w:tcW w:w="1276" w:type="dxa"/>
            <w:vMerge w:val="restart"/>
            <w:hideMark/>
          </w:tcPr>
          <w:p w:rsidR="00A66534" w:rsidRPr="00A66534" w:rsidRDefault="00A66534" w:rsidP="00FC240A">
            <w:pPr>
              <w:jc w:val="both"/>
              <w:rPr>
                <w:sz w:val="24"/>
                <w:szCs w:val="24"/>
              </w:rPr>
            </w:pPr>
            <w:r w:rsidRPr="00A66534">
              <w:rPr>
                <w:sz w:val="24"/>
                <w:szCs w:val="24"/>
              </w:rPr>
              <w:t>Стро</w:t>
            </w:r>
            <w:r w:rsidRPr="00A66534">
              <w:rPr>
                <w:sz w:val="24"/>
                <w:szCs w:val="24"/>
              </w:rPr>
              <w:t>и</w:t>
            </w:r>
            <w:r w:rsidRPr="00A66534">
              <w:rPr>
                <w:sz w:val="24"/>
                <w:szCs w:val="24"/>
              </w:rPr>
              <w:t>тельство крытого хоккейн</w:t>
            </w:r>
            <w:r w:rsidRPr="00A66534">
              <w:rPr>
                <w:sz w:val="24"/>
                <w:szCs w:val="24"/>
              </w:rPr>
              <w:t>о</w:t>
            </w:r>
            <w:r w:rsidRPr="00A66534">
              <w:rPr>
                <w:sz w:val="24"/>
                <w:szCs w:val="24"/>
              </w:rPr>
              <w:t>го корта в пгт. И</w:t>
            </w:r>
            <w:r w:rsidRPr="00A66534">
              <w:rPr>
                <w:sz w:val="24"/>
                <w:szCs w:val="24"/>
              </w:rPr>
              <w:t>з</w:t>
            </w:r>
            <w:r w:rsidRPr="00A66534">
              <w:rPr>
                <w:sz w:val="24"/>
                <w:szCs w:val="24"/>
              </w:rPr>
              <w:t>лучинске</w:t>
            </w:r>
          </w:p>
        </w:tc>
        <w:tc>
          <w:tcPr>
            <w:tcW w:w="1513" w:type="dxa"/>
            <w:vMerge/>
            <w:hideMark/>
          </w:tcPr>
          <w:p w:rsidR="00A66534" w:rsidRPr="00A66534" w:rsidRDefault="00A66534" w:rsidP="00A66534">
            <w:pPr>
              <w:rPr>
                <w:sz w:val="24"/>
                <w:szCs w:val="24"/>
              </w:rPr>
            </w:pPr>
          </w:p>
        </w:tc>
        <w:tc>
          <w:tcPr>
            <w:tcW w:w="1783" w:type="dxa"/>
            <w:hideMark/>
          </w:tcPr>
          <w:p w:rsidR="00A66534" w:rsidRPr="00A66534" w:rsidRDefault="00A66534" w:rsidP="00A66534">
            <w:pPr>
              <w:rPr>
                <w:sz w:val="24"/>
                <w:szCs w:val="24"/>
              </w:rPr>
            </w:pPr>
            <w:r w:rsidRPr="00A66534">
              <w:rPr>
                <w:sz w:val="24"/>
                <w:szCs w:val="24"/>
              </w:rPr>
              <w:t>всего</w:t>
            </w:r>
          </w:p>
        </w:tc>
        <w:tc>
          <w:tcPr>
            <w:tcW w:w="1145" w:type="dxa"/>
            <w:hideMark/>
          </w:tcPr>
          <w:p w:rsidR="00A66534" w:rsidRPr="00A66534" w:rsidRDefault="00A66534" w:rsidP="00A66534">
            <w:pPr>
              <w:rPr>
                <w:sz w:val="24"/>
                <w:szCs w:val="24"/>
              </w:rPr>
            </w:pPr>
            <w:r w:rsidRPr="00A66534">
              <w:rPr>
                <w:sz w:val="24"/>
                <w:szCs w:val="24"/>
              </w:rPr>
              <w:t>х</w:t>
            </w:r>
          </w:p>
        </w:tc>
        <w:tc>
          <w:tcPr>
            <w:tcW w:w="1151" w:type="dxa"/>
            <w:hideMark/>
          </w:tcPr>
          <w:p w:rsidR="00A66534" w:rsidRPr="00A66534" w:rsidRDefault="00A66534" w:rsidP="003B7B7F">
            <w:pPr>
              <w:jc w:val="center"/>
              <w:rPr>
                <w:sz w:val="24"/>
                <w:szCs w:val="24"/>
              </w:rPr>
            </w:pPr>
            <w:r w:rsidRPr="00A66534">
              <w:rPr>
                <w:sz w:val="24"/>
                <w:szCs w:val="24"/>
              </w:rPr>
              <w:t>410426,9</w:t>
            </w:r>
          </w:p>
        </w:tc>
        <w:tc>
          <w:tcPr>
            <w:tcW w:w="931" w:type="dxa"/>
            <w:hideMark/>
          </w:tcPr>
          <w:p w:rsidR="00A66534" w:rsidRPr="00A66534" w:rsidRDefault="00A66534" w:rsidP="003B7B7F">
            <w:pPr>
              <w:jc w:val="center"/>
              <w:rPr>
                <w:sz w:val="24"/>
                <w:szCs w:val="24"/>
              </w:rPr>
            </w:pPr>
            <w:r w:rsidRPr="00A66534">
              <w:rPr>
                <w:sz w:val="24"/>
                <w:szCs w:val="24"/>
              </w:rPr>
              <w:t>97826,9</w:t>
            </w:r>
          </w:p>
        </w:tc>
        <w:tc>
          <w:tcPr>
            <w:tcW w:w="1041" w:type="dxa"/>
            <w:hideMark/>
          </w:tcPr>
          <w:p w:rsidR="00A66534" w:rsidRPr="00A66534" w:rsidRDefault="00A66534" w:rsidP="003B7B7F">
            <w:pPr>
              <w:jc w:val="center"/>
              <w:rPr>
                <w:sz w:val="24"/>
                <w:szCs w:val="24"/>
              </w:rPr>
            </w:pPr>
            <w:r w:rsidRPr="00A66534">
              <w:rPr>
                <w:sz w:val="24"/>
                <w:szCs w:val="24"/>
              </w:rPr>
              <w:t>129265,8</w:t>
            </w:r>
          </w:p>
        </w:tc>
        <w:tc>
          <w:tcPr>
            <w:tcW w:w="1041" w:type="dxa"/>
            <w:hideMark/>
          </w:tcPr>
          <w:p w:rsidR="00A66534" w:rsidRPr="00A66534" w:rsidRDefault="00A66534" w:rsidP="003B7B7F">
            <w:pPr>
              <w:jc w:val="center"/>
              <w:rPr>
                <w:sz w:val="24"/>
                <w:szCs w:val="24"/>
              </w:rPr>
            </w:pPr>
            <w:r w:rsidRPr="00A66534">
              <w:rPr>
                <w:sz w:val="24"/>
                <w:szCs w:val="24"/>
              </w:rPr>
              <w:t>183334,2</w:t>
            </w:r>
          </w:p>
        </w:tc>
        <w:tc>
          <w:tcPr>
            <w:tcW w:w="931" w:type="dxa"/>
            <w:hideMark/>
          </w:tcPr>
          <w:p w:rsidR="00A66534" w:rsidRPr="00A66534" w:rsidRDefault="00A66534" w:rsidP="003B7B7F">
            <w:pPr>
              <w:jc w:val="center"/>
              <w:rPr>
                <w:sz w:val="24"/>
                <w:szCs w:val="24"/>
              </w:rPr>
            </w:pPr>
            <w:r w:rsidRPr="00A66534">
              <w:rPr>
                <w:sz w:val="24"/>
                <w:szCs w:val="24"/>
              </w:rPr>
              <w:t>0</w:t>
            </w:r>
          </w:p>
        </w:tc>
        <w:tc>
          <w:tcPr>
            <w:tcW w:w="931" w:type="dxa"/>
            <w:hideMark/>
          </w:tcPr>
          <w:p w:rsidR="00A66534" w:rsidRPr="00A66534" w:rsidRDefault="00A66534" w:rsidP="003B7B7F">
            <w:pPr>
              <w:jc w:val="center"/>
              <w:rPr>
                <w:sz w:val="24"/>
                <w:szCs w:val="24"/>
              </w:rPr>
            </w:pPr>
            <w:r w:rsidRPr="00A66534">
              <w:rPr>
                <w:sz w:val="24"/>
                <w:szCs w:val="24"/>
              </w:rPr>
              <w:t>0</w:t>
            </w:r>
          </w:p>
        </w:tc>
        <w:tc>
          <w:tcPr>
            <w:tcW w:w="1041" w:type="dxa"/>
            <w:hideMark/>
          </w:tcPr>
          <w:p w:rsidR="00A66534" w:rsidRPr="00A66534" w:rsidRDefault="00A66534" w:rsidP="003B7B7F">
            <w:pPr>
              <w:jc w:val="center"/>
              <w:rPr>
                <w:sz w:val="24"/>
                <w:szCs w:val="24"/>
              </w:rPr>
            </w:pPr>
            <w:r w:rsidRPr="00A66534">
              <w:rPr>
                <w:sz w:val="24"/>
                <w:szCs w:val="24"/>
              </w:rPr>
              <w:t>0</w:t>
            </w:r>
          </w:p>
        </w:tc>
        <w:tc>
          <w:tcPr>
            <w:tcW w:w="1041" w:type="dxa"/>
            <w:hideMark/>
          </w:tcPr>
          <w:p w:rsidR="00A66534" w:rsidRPr="00A66534" w:rsidRDefault="00A66534" w:rsidP="003B7B7F">
            <w:pPr>
              <w:jc w:val="center"/>
              <w:rPr>
                <w:sz w:val="24"/>
                <w:szCs w:val="24"/>
              </w:rPr>
            </w:pPr>
            <w:r w:rsidRPr="00A66534">
              <w:rPr>
                <w:sz w:val="24"/>
                <w:szCs w:val="24"/>
              </w:rPr>
              <w:t>0</w:t>
            </w:r>
          </w:p>
        </w:tc>
      </w:tr>
      <w:tr w:rsidR="00A66534" w:rsidRPr="00A66534" w:rsidTr="00CF1880">
        <w:trPr>
          <w:trHeight w:val="504"/>
          <w:jc w:val="right"/>
        </w:trPr>
        <w:tc>
          <w:tcPr>
            <w:tcW w:w="1039" w:type="dxa"/>
            <w:hideMark/>
          </w:tcPr>
          <w:p w:rsidR="00A66534" w:rsidRPr="00A66534" w:rsidRDefault="00A66534" w:rsidP="00FC240A">
            <w:pPr>
              <w:jc w:val="center"/>
              <w:rPr>
                <w:sz w:val="24"/>
                <w:szCs w:val="24"/>
              </w:rPr>
            </w:pPr>
            <w:r w:rsidRPr="00A66534">
              <w:rPr>
                <w:sz w:val="24"/>
                <w:szCs w:val="24"/>
              </w:rPr>
              <w:t>62</w:t>
            </w:r>
            <w:r w:rsidR="00FC240A">
              <w:rPr>
                <w:sz w:val="24"/>
                <w:szCs w:val="24"/>
              </w:rPr>
              <w:t>.</w:t>
            </w:r>
          </w:p>
        </w:tc>
        <w:tc>
          <w:tcPr>
            <w:tcW w:w="993" w:type="dxa"/>
            <w:vMerge/>
            <w:hideMark/>
          </w:tcPr>
          <w:p w:rsidR="00A66534" w:rsidRPr="00A66534" w:rsidRDefault="00A66534" w:rsidP="00A66534">
            <w:pPr>
              <w:rPr>
                <w:sz w:val="24"/>
                <w:szCs w:val="24"/>
              </w:rPr>
            </w:pPr>
          </w:p>
        </w:tc>
        <w:tc>
          <w:tcPr>
            <w:tcW w:w="1276" w:type="dxa"/>
            <w:vMerge/>
            <w:hideMark/>
          </w:tcPr>
          <w:p w:rsidR="00A66534" w:rsidRPr="00A66534" w:rsidRDefault="00A66534" w:rsidP="00A66534">
            <w:pPr>
              <w:rPr>
                <w:sz w:val="24"/>
                <w:szCs w:val="24"/>
              </w:rPr>
            </w:pPr>
          </w:p>
        </w:tc>
        <w:tc>
          <w:tcPr>
            <w:tcW w:w="1513" w:type="dxa"/>
            <w:vMerge/>
            <w:hideMark/>
          </w:tcPr>
          <w:p w:rsidR="00A66534" w:rsidRPr="00A66534" w:rsidRDefault="00A66534" w:rsidP="00A66534">
            <w:pPr>
              <w:rPr>
                <w:sz w:val="24"/>
                <w:szCs w:val="24"/>
              </w:rPr>
            </w:pPr>
          </w:p>
        </w:tc>
        <w:tc>
          <w:tcPr>
            <w:tcW w:w="1783" w:type="dxa"/>
            <w:hideMark/>
          </w:tcPr>
          <w:p w:rsidR="00A66534" w:rsidRPr="00A66534" w:rsidRDefault="00A66534" w:rsidP="00A66534">
            <w:pPr>
              <w:rPr>
                <w:sz w:val="24"/>
                <w:szCs w:val="24"/>
              </w:rPr>
            </w:pPr>
            <w:r w:rsidRPr="00A66534">
              <w:rPr>
                <w:sz w:val="24"/>
                <w:szCs w:val="24"/>
              </w:rPr>
              <w:t>бюджет авт</w:t>
            </w:r>
            <w:r w:rsidRPr="00A66534">
              <w:rPr>
                <w:sz w:val="24"/>
                <w:szCs w:val="24"/>
              </w:rPr>
              <w:t>о</w:t>
            </w:r>
            <w:r w:rsidRPr="00A66534">
              <w:rPr>
                <w:sz w:val="24"/>
                <w:szCs w:val="24"/>
              </w:rPr>
              <w:t>номного окр</w:t>
            </w:r>
            <w:r w:rsidRPr="00A66534">
              <w:rPr>
                <w:sz w:val="24"/>
                <w:szCs w:val="24"/>
              </w:rPr>
              <w:t>у</w:t>
            </w:r>
            <w:r w:rsidRPr="00A66534">
              <w:rPr>
                <w:sz w:val="24"/>
                <w:szCs w:val="24"/>
              </w:rPr>
              <w:t>га</w:t>
            </w:r>
          </w:p>
        </w:tc>
        <w:tc>
          <w:tcPr>
            <w:tcW w:w="1145" w:type="dxa"/>
            <w:hideMark/>
          </w:tcPr>
          <w:p w:rsidR="00A66534" w:rsidRPr="00A66534" w:rsidRDefault="00A66534" w:rsidP="00A66534">
            <w:pPr>
              <w:rPr>
                <w:sz w:val="24"/>
                <w:szCs w:val="24"/>
              </w:rPr>
            </w:pPr>
            <w:r w:rsidRPr="00A66534">
              <w:rPr>
                <w:sz w:val="24"/>
                <w:szCs w:val="24"/>
              </w:rPr>
              <w:t>х</w:t>
            </w:r>
          </w:p>
        </w:tc>
        <w:tc>
          <w:tcPr>
            <w:tcW w:w="1151" w:type="dxa"/>
            <w:hideMark/>
          </w:tcPr>
          <w:p w:rsidR="00A66534" w:rsidRPr="00A66534" w:rsidRDefault="00A66534" w:rsidP="003B7B7F">
            <w:pPr>
              <w:jc w:val="center"/>
              <w:rPr>
                <w:sz w:val="24"/>
                <w:szCs w:val="24"/>
              </w:rPr>
            </w:pPr>
            <w:r w:rsidRPr="00A66534">
              <w:rPr>
                <w:sz w:val="24"/>
                <w:szCs w:val="24"/>
              </w:rPr>
              <w:t>103212</w:t>
            </w:r>
          </w:p>
        </w:tc>
        <w:tc>
          <w:tcPr>
            <w:tcW w:w="931" w:type="dxa"/>
            <w:hideMark/>
          </w:tcPr>
          <w:p w:rsidR="00A66534" w:rsidRPr="00A66534" w:rsidRDefault="00A66534" w:rsidP="003B7B7F">
            <w:pPr>
              <w:jc w:val="center"/>
              <w:rPr>
                <w:sz w:val="24"/>
                <w:szCs w:val="24"/>
              </w:rPr>
            </w:pPr>
          </w:p>
        </w:tc>
        <w:tc>
          <w:tcPr>
            <w:tcW w:w="1041" w:type="dxa"/>
            <w:hideMark/>
          </w:tcPr>
          <w:p w:rsidR="00A66534" w:rsidRPr="00A66534" w:rsidRDefault="00A66534" w:rsidP="003B7B7F">
            <w:pPr>
              <w:jc w:val="center"/>
              <w:rPr>
                <w:sz w:val="24"/>
                <w:szCs w:val="24"/>
              </w:rPr>
            </w:pPr>
            <w:r w:rsidRPr="00A66534">
              <w:rPr>
                <w:sz w:val="24"/>
                <w:szCs w:val="24"/>
              </w:rPr>
              <w:t>103212</w:t>
            </w:r>
          </w:p>
        </w:tc>
        <w:tc>
          <w:tcPr>
            <w:tcW w:w="1041" w:type="dxa"/>
            <w:hideMark/>
          </w:tcPr>
          <w:p w:rsidR="00A66534" w:rsidRPr="00A66534" w:rsidRDefault="00A66534" w:rsidP="003B7B7F">
            <w:pPr>
              <w:jc w:val="center"/>
              <w:rPr>
                <w:sz w:val="24"/>
                <w:szCs w:val="24"/>
              </w:rPr>
            </w:pPr>
          </w:p>
        </w:tc>
        <w:tc>
          <w:tcPr>
            <w:tcW w:w="931" w:type="dxa"/>
            <w:hideMark/>
          </w:tcPr>
          <w:p w:rsidR="00A66534" w:rsidRPr="00A66534" w:rsidRDefault="00A66534" w:rsidP="003B7B7F">
            <w:pPr>
              <w:jc w:val="center"/>
              <w:rPr>
                <w:sz w:val="24"/>
                <w:szCs w:val="24"/>
              </w:rPr>
            </w:pPr>
          </w:p>
        </w:tc>
        <w:tc>
          <w:tcPr>
            <w:tcW w:w="931" w:type="dxa"/>
            <w:hideMark/>
          </w:tcPr>
          <w:p w:rsidR="00A66534" w:rsidRPr="00A66534" w:rsidRDefault="00A66534" w:rsidP="003B7B7F">
            <w:pPr>
              <w:jc w:val="center"/>
              <w:rPr>
                <w:sz w:val="24"/>
                <w:szCs w:val="24"/>
              </w:rPr>
            </w:pPr>
          </w:p>
        </w:tc>
        <w:tc>
          <w:tcPr>
            <w:tcW w:w="1041" w:type="dxa"/>
            <w:hideMark/>
          </w:tcPr>
          <w:p w:rsidR="00A66534" w:rsidRPr="00A66534" w:rsidRDefault="00A66534" w:rsidP="003B7B7F">
            <w:pPr>
              <w:jc w:val="center"/>
              <w:rPr>
                <w:sz w:val="24"/>
                <w:szCs w:val="24"/>
              </w:rPr>
            </w:pPr>
          </w:p>
        </w:tc>
        <w:tc>
          <w:tcPr>
            <w:tcW w:w="1041" w:type="dxa"/>
            <w:hideMark/>
          </w:tcPr>
          <w:p w:rsidR="00A66534" w:rsidRPr="00A66534" w:rsidRDefault="00A66534" w:rsidP="003B7B7F">
            <w:pPr>
              <w:jc w:val="center"/>
              <w:rPr>
                <w:sz w:val="24"/>
                <w:szCs w:val="24"/>
              </w:rPr>
            </w:pPr>
          </w:p>
        </w:tc>
      </w:tr>
      <w:tr w:rsidR="00A66534" w:rsidRPr="00A66534" w:rsidTr="00CF1880">
        <w:trPr>
          <w:trHeight w:val="271"/>
          <w:jc w:val="right"/>
        </w:trPr>
        <w:tc>
          <w:tcPr>
            <w:tcW w:w="1039" w:type="dxa"/>
            <w:hideMark/>
          </w:tcPr>
          <w:p w:rsidR="00A66534" w:rsidRPr="00A66534" w:rsidRDefault="00A66534" w:rsidP="00FC240A">
            <w:pPr>
              <w:jc w:val="center"/>
              <w:rPr>
                <w:sz w:val="24"/>
                <w:szCs w:val="24"/>
              </w:rPr>
            </w:pPr>
            <w:r w:rsidRPr="00A66534">
              <w:rPr>
                <w:sz w:val="24"/>
                <w:szCs w:val="24"/>
              </w:rPr>
              <w:t>63</w:t>
            </w:r>
            <w:r w:rsidR="00FC240A">
              <w:rPr>
                <w:sz w:val="24"/>
                <w:szCs w:val="24"/>
              </w:rPr>
              <w:t>.</w:t>
            </w:r>
          </w:p>
        </w:tc>
        <w:tc>
          <w:tcPr>
            <w:tcW w:w="993" w:type="dxa"/>
            <w:vMerge/>
            <w:hideMark/>
          </w:tcPr>
          <w:p w:rsidR="00A66534" w:rsidRPr="00A66534" w:rsidRDefault="00A66534" w:rsidP="00A66534">
            <w:pPr>
              <w:rPr>
                <w:sz w:val="24"/>
                <w:szCs w:val="24"/>
              </w:rPr>
            </w:pPr>
          </w:p>
        </w:tc>
        <w:tc>
          <w:tcPr>
            <w:tcW w:w="1276" w:type="dxa"/>
            <w:vMerge/>
            <w:hideMark/>
          </w:tcPr>
          <w:p w:rsidR="00A66534" w:rsidRPr="00A66534" w:rsidRDefault="00A66534" w:rsidP="00A66534">
            <w:pPr>
              <w:rPr>
                <w:sz w:val="24"/>
                <w:szCs w:val="24"/>
              </w:rPr>
            </w:pPr>
          </w:p>
        </w:tc>
        <w:tc>
          <w:tcPr>
            <w:tcW w:w="1513" w:type="dxa"/>
            <w:vMerge/>
            <w:hideMark/>
          </w:tcPr>
          <w:p w:rsidR="00A66534" w:rsidRPr="00A66534" w:rsidRDefault="00A66534" w:rsidP="00A66534">
            <w:pPr>
              <w:rPr>
                <w:sz w:val="24"/>
                <w:szCs w:val="24"/>
              </w:rPr>
            </w:pPr>
          </w:p>
        </w:tc>
        <w:tc>
          <w:tcPr>
            <w:tcW w:w="1783" w:type="dxa"/>
            <w:hideMark/>
          </w:tcPr>
          <w:p w:rsidR="00A66534" w:rsidRPr="00A66534" w:rsidRDefault="00A66534" w:rsidP="00A66534">
            <w:pPr>
              <w:rPr>
                <w:sz w:val="24"/>
                <w:szCs w:val="24"/>
              </w:rPr>
            </w:pPr>
            <w:r w:rsidRPr="00A66534">
              <w:rPr>
                <w:sz w:val="24"/>
                <w:szCs w:val="24"/>
              </w:rPr>
              <w:t>бюджет ра</w:t>
            </w:r>
            <w:r w:rsidRPr="00A66534">
              <w:rPr>
                <w:sz w:val="24"/>
                <w:szCs w:val="24"/>
              </w:rPr>
              <w:t>й</w:t>
            </w:r>
            <w:r w:rsidRPr="00A66534">
              <w:rPr>
                <w:sz w:val="24"/>
                <w:szCs w:val="24"/>
              </w:rPr>
              <w:t>о</w:t>
            </w:r>
            <w:r w:rsidR="00FC240A">
              <w:rPr>
                <w:sz w:val="24"/>
                <w:szCs w:val="24"/>
              </w:rPr>
              <w:t>на</w:t>
            </w:r>
          </w:p>
        </w:tc>
        <w:tc>
          <w:tcPr>
            <w:tcW w:w="1145" w:type="dxa"/>
            <w:hideMark/>
          </w:tcPr>
          <w:p w:rsidR="00A66534" w:rsidRPr="00A66534" w:rsidRDefault="00A66534" w:rsidP="00A66534">
            <w:pPr>
              <w:rPr>
                <w:sz w:val="24"/>
                <w:szCs w:val="24"/>
              </w:rPr>
            </w:pPr>
            <w:r w:rsidRPr="00A66534">
              <w:rPr>
                <w:sz w:val="24"/>
                <w:szCs w:val="24"/>
              </w:rPr>
              <w:t>х</w:t>
            </w:r>
          </w:p>
        </w:tc>
        <w:tc>
          <w:tcPr>
            <w:tcW w:w="1151" w:type="dxa"/>
            <w:hideMark/>
          </w:tcPr>
          <w:p w:rsidR="00A66534" w:rsidRPr="00A66534" w:rsidRDefault="00A66534" w:rsidP="003B7B7F">
            <w:pPr>
              <w:jc w:val="center"/>
              <w:rPr>
                <w:sz w:val="24"/>
                <w:szCs w:val="24"/>
              </w:rPr>
            </w:pPr>
            <w:r w:rsidRPr="00A66534">
              <w:rPr>
                <w:sz w:val="24"/>
                <w:szCs w:val="24"/>
              </w:rPr>
              <w:t>307214,9</w:t>
            </w:r>
          </w:p>
        </w:tc>
        <w:tc>
          <w:tcPr>
            <w:tcW w:w="931" w:type="dxa"/>
            <w:hideMark/>
          </w:tcPr>
          <w:p w:rsidR="00A66534" w:rsidRPr="00A66534" w:rsidRDefault="00A66534" w:rsidP="003B7B7F">
            <w:pPr>
              <w:jc w:val="center"/>
              <w:rPr>
                <w:sz w:val="24"/>
                <w:szCs w:val="24"/>
              </w:rPr>
            </w:pPr>
            <w:r w:rsidRPr="00A66534">
              <w:rPr>
                <w:sz w:val="24"/>
                <w:szCs w:val="24"/>
              </w:rPr>
              <w:t>97826,9</w:t>
            </w:r>
          </w:p>
        </w:tc>
        <w:tc>
          <w:tcPr>
            <w:tcW w:w="1041" w:type="dxa"/>
            <w:hideMark/>
          </w:tcPr>
          <w:p w:rsidR="00A66534" w:rsidRPr="00A66534" w:rsidRDefault="00A66534" w:rsidP="003B7B7F">
            <w:pPr>
              <w:jc w:val="center"/>
              <w:rPr>
                <w:sz w:val="24"/>
                <w:szCs w:val="24"/>
              </w:rPr>
            </w:pPr>
            <w:r w:rsidRPr="00A66534">
              <w:rPr>
                <w:sz w:val="24"/>
                <w:szCs w:val="24"/>
              </w:rPr>
              <w:t>26053,8</w:t>
            </w:r>
          </w:p>
        </w:tc>
        <w:tc>
          <w:tcPr>
            <w:tcW w:w="1041" w:type="dxa"/>
            <w:hideMark/>
          </w:tcPr>
          <w:p w:rsidR="00A66534" w:rsidRPr="00A66534" w:rsidRDefault="00A66534" w:rsidP="003B7B7F">
            <w:pPr>
              <w:jc w:val="center"/>
              <w:rPr>
                <w:sz w:val="24"/>
                <w:szCs w:val="24"/>
              </w:rPr>
            </w:pPr>
            <w:r w:rsidRPr="00A66534">
              <w:rPr>
                <w:sz w:val="24"/>
                <w:szCs w:val="24"/>
              </w:rPr>
              <w:t>183334,2</w:t>
            </w:r>
          </w:p>
        </w:tc>
        <w:tc>
          <w:tcPr>
            <w:tcW w:w="931" w:type="dxa"/>
            <w:hideMark/>
          </w:tcPr>
          <w:p w:rsidR="00A66534" w:rsidRPr="00A66534" w:rsidRDefault="00A66534" w:rsidP="003B7B7F">
            <w:pPr>
              <w:jc w:val="center"/>
              <w:rPr>
                <w:sz w:val="24"/>
                <w:szCs w:val="24"/>
              </w:rPr>
            </w:pPr>
          </w:p>
        </w:tc>
        <w:tc>
          <w:tcPr>
            <w:tcW w:w="931" w:type="dxa"/>
            <w:hideMark/>
          </w:tcPr>
          <w:p w:rsidR="00A66534" w:rsidRPr="00A66534" w:rsidRDefault="00A66534" w:rsidP="003B7B7F">
            <w:pPr>
              <w:jc w:val="center"/>
              <w:rPr>
                <w:sz w:val="24"/>
                <w:szCs w:val="24"/>
              </w:rPr>
            </w:pPr>
          </w:p>
        </w:tc>
        <w:tc>
          <w:tcPr>
            <w:tcW w:w="1041" w:type="dxa"/>
            <w:hideMark/>
          </w:tcPr>
          <w:p w:rsidR="00A66534" w:rsidRPr="00A66534" w:rsidRDefault="00A66534" w:rsidP="003B7B7F">
            <w:pPr>
              <w:jc w:val="center"/>
              <w:rPr>
                <w:sz w:val="24"/>
                <w:szCs w:val="24"/>
              </w:rPr>
            </w:pPr>
          </w:p>
        </w:tc>
        <w:tc>
          <w:tcPr>
            <w:tcW w:w="1041" w:type="dxa"/>
            <w:hideMark/>
          </w:tcPr>
          <w:p w:rsidR="00A66534" w:rsidRPr="00A66534" w:rsidRDefault="00A66534" w:rsidP="003B7B7F">
            <w:pPr>
              <w:jc w:val="center"/>
              <w:rPr>
                <w:sz w:val="24"/>
                <w:szCs w:val="24"/>
              </w:rPr>
            </w:pPr>
          </w:p>
        </w:tc>
      </w:tr>
      <w:tr w:rsidR="00A66534" w:rsidRPr="00A66534" w:rsidTr="00CF1880">
        <w:trPr>
          <w:trHeight w:val="1538"/>
          <w:jc w:val="right"/>
        </w:trPr>
        <w:tc>
          <w:tcPr>
            <w:tcW w:w="1039" w:type="dxa"/>
            <w:hideMark/>
          </w:tcPr>
          <w:p w:rsidR="00A66534" w:rsidRPr="00A66534" w:rsidRDefault="00A66534" w:rsidP="00FC240A">
            <w:pPr>
              <w:jc w:val="center"/>
              <w:rPr>
                <w:sz w:val="24"/>
                <w:szCs w:val="24"/>
              </w:rPr>
            </w:pPr>
            <w:r w:rsidRPr="00A66534">
              <w:rPr>
                <w:sz w:val="24"/>
                <w:szCs w:val="24"/>
              </w:rPr>
              <w:lastRenderedPageBreak/>
              <w:t>64</w:t>
            </w:r>
            <w:r w:rsidR="00FC240A">
              <w:rPr>
                <w:sz w:val="24"/>
                <w:szCs w:val="24"/>
              </w:rPr>
              <w:t>.</w:t>
            </w:r>
          </w:p>
        </w:tc>
        <w:tc>
          <w:tcPr>
            <w:tcW w:w="993" w:type="dxa"/>
            <w:vMerge/>
            <w:hideMark/>
          </w:tcPr>
          <w:p w:rsidR="00A66534" w:rsidRPr="00A66534" w:rsidRDefault="00A66534" w:rsidP="00A66534">
            <w:pPr>
              <w:rPr>
                <w:sz w:val="24"/>
                <w:szCs w:val="24"/>
              </w:rPr>
            </w:pPr>
          </w:p>
        </w:tc>
        <w:tc>
          <w:tcPr>
            <w:tcW w:w="1276" w:type="dxa"/>
            <w:vMerge/>
            <w:hideMark/>
          </w:tcPr>
          <w:p w:rsidR="00A66534" w:rsidRPr="00A66534" w:rsidRDefault="00A66534" w:rsidP="00A66534">
            <w:pPr>
              <w:rPr>
                <w:sz w:val="24"/>
                <w:szCs w:val="24"/>
              </w:rPr>
            </w:pPr>
          </w:p>
        </w:tc>
        <w:tc>
          <w:tcPr>
            <w:tcW w:w="1513" w:type="dxa"/>
            <w:vMerge/>
            <w:hideMark/>
          </w:tcPr>
          <w:p w:rsidR="00A66534" w:rsidRPr="00A66534" w:rsidRDefault="00A66534" w:rsidP="00A66534">
            <w:pPr>
              <w:rPr>
                <w:sz w:val="24"/>
                <w:szCs w:val="24"/>
              </w:rPr>
            </w:pPr>
          </w:p>
        </w:tc>
        <w:tc>
          <w:tcPr>
            <w:tcW w:w="1783" w:type="dxa"/>
            <w:hideMark/>
          </w:tcPr>
          <w:p w:rsidR="00A66534" w:rsidRPr="00A66534" w:rsidRDefault="00A66534" w:rsidP="00FC240A">
            <w:pPr>
              <w:jc w:val="both"/>
              <w:rPr>
                <w:sz w:val="24"/>
                <w:szCs w:val="24"/>
              </w:rPr>
            </w:pPr>
            <w:r w:rsidRPr="00A66534">
              <w:rPr>
                <w:sz w:val="24"/>
                <w:szCs w:val="24"/>
              </w:rPr>
              <w:t>в том числе безвозмездные поступления от физических и юридических лиц</w:t>
            </w:r>
          </w:p>
        </w:tc>
        <w:tc>
          <w:tcPr>
            <w:tcW w:w="1145" w:type="dxa"/>
            <w:hideMark/>
          </w:tcPr>
          <w:p w:rsidR="00A66534" w:rsidRPr="00A66534" w:rsidRDefault="00A66534" w:rsidP="00A66534">
            <w:pPr>
              <w:rPr>
                <w:sz w:val="24"/>
                <w:szCs w:val="24"/>
              </w:rPr>
            </w:pPr>
            <w:r w:rsidRPr="00A66534">
              <w:rPr>
                <w:sz w:val="24"/>
                <w:szCs w:val="24"/>
              </w:rPr>
              <w:t>х</w:t>
            </w:r>
          </w:p>
        </w:tc>
        <w:tc>
          <w:tcPr>
            <w:tcW w:w="1151" w:type="dxa"/>
            <w:hideMark/>
          </w:tcPr>
          <w:p w:rsidR="00A66534" w:rsidRPr="00A66534" w:rsidRDefault="00A66534" w:rsidP="003B7B7F">
            <w:pPr>
              <w:jc w:val="center"/>
              <w:rPr>
                <w:sz w:val="24"/>
                <w:szCs w:val="24"/>
              </w:rPr>
            </w:pPr>
            <w:r w:rsidRPr="00A66534">
              <w:rPr>
                <w:sz w:val="24"/>
                <w:szCs w:val="24"/>
              </w:rPr>
              <w:t>47300</w:t>
            </w:r>
          </w:p>
        </w:tc>
        <w:tc>
          <w:tcPr>
            <w:tcW w:w="931" w:type="dxa"/>
            <w:hideMark/>
          </w:tcPr>
          <w:p w:rsidR="00A66534" w:rsidRPr="00A66534" w:rsidRDefault="00A66534" w:rsidP="003B7B7F">
            <w:pPr>
              <w:jc w:val="center"/>
              <w:rPr>
                <w:sz w:val="24"/>
                <w:szCs w:val="24"/>
              </w:rPr>
            </w:pPr>
            <w:r w:rsidRPr="00A66534">
              <w:rPr>
                <w:sz w:val="24"/>
                <w:szCs w:val="24"/>
              </w:rPr>
              <w:t>0</w:t>
            </w:r>
          </w:p>
        </w:tc>
        <w:tc>
          <w:tcPr>
            <w:tcW w:w="1041" w:type="dxa"/>
            <w:hideMark/>
          </w:tcPr>
          <w:p w:rsidR="00A66534" w:rsidRPr="00A66534" w:rsidRDefault="00A66534" w:rsidP="003B7B7F">
            <w:pPr>
              <w:jc w:val="center"/>
              <w:rPr>
                <w:sz w:val="24"/>
                <w:szCs w:val="24"/>
              </w:rPr>
            </w:pPr>
            <w:r w:rsidRPr="00A66534">
              <w:rPr>
                <w:sz w:val="24"/>
                <w:szCs w:val="24"/>
              </w:rPr>
              <w:t>25803</w:t>
            </w:r>
          </w:p>
        </w:tc>
        <w:tc>
          <w:tcPr>
            <w:tcW w:w="1041" w:type="dxa"/>
            <w:hideMark/>
          </w:tcPr>
          <w:p w:rsidR="00A66534" w:rsidRPr="00A66534" w:rsidRDefault="00A66534" w:rsidP="003B7B7F">
            <w:pPr>
              <w:jc w:val="center"/>
              <w:rPr>
                <w:sz w:val="24"/>
                <w:szCs w:val="24"/>
              </w:rPr>
            </w:pPr>
            <w:r w:rsidRPr="00A66534">
              <w:rPr>
                <w:sz w:val="24"/>
                <w:szCs w:val="24"/>
              </w:rPr>
              <w:t>21497</w:t>
            </w:r>
          </w:p>
        </w:tc>
        <w:tc>
          <w:tcPr>
            <w:tcW w:w="931" w:type="dxa"/>
            <w:hideMark/>
          </w:tcPr>
          <w:p w:rsidR="00A66534" w:rsidRPr="00A66534" w:rsidRDefault="00A66534" w:rsidP="003B7B7F">
            <w:pPr>
              <w:jc w:val="center"/>
              <w:rPr>
                <w:sz w:val="24"/>
                <w:szCs w:val="24"/>
              </w:rPr>
            </w:pPr>
          </w:p>
        </w:tc>
        <w:tc>
          <w:tcPr>
            <w:tcW w:w="931" w:type="dxa"/>
            <w:hideMark/>
          </w:tcPr>
          <w:p w:rsidR="00A66534" w:rsidRPr="00A66534" w:rsidRDefault="00A66534" w:rsidP="003B7B7F">
            <w:pPr>
              <w:jc w:val="center"/>
              <w:rPr>
                <w:sz w:val="24"/>
                <w:szCs w:val="24"/>
              </w:rPr>
            </w:pPr>
          </w:p>
        </w:tc>
        <w:tc>
          <w:tcPr>
            <w:tcW w:w="1041" w:type="dxa"/>
            <w:hideMark/>
          </w:tcPr>
          <w:p w:rsidR="00A66534" w:rsidRPr="00A66534" w:rsidRDefault="00A66534" w:rsidP="003B7B7F">
            <w:pPr>
              <w:jc w:val="center"/>
              <w:rPr>
                <w:sz w:val="24"/>
                <w:szCs w:val="24"/>
              </w:rPr>
            </w:pPr>
          </w:p>
        </w:tc>
        <w:tc>
          <w:tcPr>
            <w:tcW w:w="1041" w:type="dxa"/>
            <w:hideMark/>
          </w:tcPr>
          <w:p w:rsidR="00A66534" w:rsidRPr="00A66534" w:rsidRDefault="00A66534" w:rsidP="003B7B7F">
            <w:pPr>
              <w:jc w:val="center"/>
              <w:rPr>
                <w:sz w:val="24"/>
                <w:szCs w:val="24"/>
              </w:rPr>
            </w:pPr>
          </w:p>
        </w:tc>
      </w:tr>
      <w:tr w:rsidR="00A66534" w:rsidRPr="00A66534" w:rsidTr="00CF1880">
        <w:trPr>
          <w:trHeight w:val="686"/>
          <w:jc w:val="right"/>
        </w:trPr>
        <w:tc>
          <w:tcPr>
            <w:tcW w:w="1039" w:type="dxa"/>
            <w:hideMark/>
          </w:tcPr>
          <w:p w:rsidR="00A66534" w:rsidRPr="00A66534" w:rsidRDefault="00A66534" w:rsidP="00FC240A">
            <w:pPr>
              <w:jc w:val="center"/>
              <w:rPr>
                <w:sz w:val="24"/>
                <w:szCs w:val="24"/>
              </w:rPr>
            </w:pPr>
            <w:r w:rsidRPr="00A66534">
              <w:rPr>
                <w:sz w:val="24"/>
                <w:szCs w:val="24"/>
              </w:rPr>
              <w:t>65</w:t>
            </w:r>
            <w:r w:rsidR="00FC240A">
              <w:rPr>
                <w:sz w:val="24"/>
                <w:szCs w:val="24"/>
              </w:rPr>
              <w:t>.</w:t>
            </w:r>
          </w:p>
        </w:tc>
        <w:tc>
          <w:tcPr>
            <w:tcW w:w="993" w:type="dxa"/>
            <w:vMerge/>
            <w:hideMark/>
          </w:tcPr>
          <w:p w:rsidR="00A66534" w:rsidRPr="00A66534" w:rsidRDefault="00A66534" w:rsidP="00A66534">
            <w:pPr>
              <w:rPr>
                <w:sz w:val="24"/>
                <w:szCs w:val="24"/>
              </w:rPr>
            </w:pPr>
          </w:p>
        </w:tc>
        <w:tc>
          <w:tcPr>
            <w:tcW w:w="1276" w:type="dxa"/>
            <w:vMerge/>
            <w:hideMark/>
          </w:tcPr>
          <w:p w:rsidR="00A66534" w:rsidRPr="00A66534" w:rsidRDefault="00A66534" w:rsidP="00A66534">
            <w:pPr>
              <w:rPr>
                <w:sz w:val="24"/>
                <w:szCs w:val="24"/>
              </w:rPr>
            </w:pPr>
          </w:p>
        </w:tc>
        <w:tc>
          <w:tcPr>
            <w:tcW w:w="1513" w:type="dxa"/>
            <w:vMerge/>
            <w:hideMark/>
          </w:tcPr>
          <w:p w:rsidR="00A66534" w:rsidRPr="00A66534" w:rsidRDefault="00A66534" w:rsidP="00A66534">
            <w:pPr>
              <w:rPr>
                <w:sz w:val="24"/>
                <w:szCs w:val="24"/>
              </w:rPr>
            </w:pPr>
          </w:p>
        </w:tc>
        <w:tc>
          <w:tcPr>
            <w:tcW w:w="1783" w:type="dxa"/>
            <w:hideMark/>
          </w:tcPr>
          <w:p w:rsidR="00A66534" w:rsidRPr="00A66534" w:rsidRDefault="00A66534" w:rsidP="00FC240A">
            <w:pPr>
              <w:jc w:val="both"/>
              <w:rPr>
                <w:sz w:val="24"/>
                <w:szCs w:val="24"/>
              </w:rPr>
            </w:pPr>
            <w:r w:rsidRPr="00A66534">
              <w:rPr>
                <w:sz w:val="24"/>
                <w:szCs w:val="24"/>
              </w:rPr>
              <w:t>иные внебю</w:t>
            </w:r>
            <w:r w:rsidRPr="00A66534">
              <w:rPr>
                <w:sz w:val="24"/>
                <w:szCs w:val="24"/>
              </w:rPr>
              <w:t>д</w:t>
            </w:r>
            <w:r w:rsidRPr="00A66534">
              <w:rPr>
                <w:sz w:val="24"/>
                <w:szCs w:val="24"/>
              </w:rPr>
              <w:t>жетные исто</w:t>
            </w:r>
            <w:r w:rsidRPr="00A66534">
              <w:rPr>
                <w:sz w:val="24"/>
                <w:szCs w:val="24"/>
              </w:rPr>
              <w:t>ч</w:t>
            </w:r>
            <w:r w:rsidRPr="00A66534">
              <w:rPr>
                <w:sz w:val="24"/>
                <w:szCs w:val="24"/>
              </w:rPr>
              <w:t>ники</w:t>
            </w:r>
          </w:p>
        </w:tc>
        <w:tc>
          <w:tcPr>
            <w:tcW w:w="1145" w:type="dxa"/>
            <w:hideMark/>
          </w:tcPr>
          <w:p w:rsidR="00A66534" w:rsidRPr="00A66534" w:rsidRDefault="00A66534" w:rsidP="00A66534">
            <w:pPr>
              <w:rPr>
                <w:sz w:val="24"/>
                <w:szCs w:val="24"/>
              </w:rPr>
            </w:pPr>
            <w:r w:rsidRPr="00A66534">
              <w:rPr>
                <w:sz w:val="24"/>
                <w:szCs w:val="24"/>
              </w:rPr>
              <w:t>х</w:t>
            </w:r>
          </w:p>
        </w:tc>
        <w:tc>
          <w:tcPr>
            <w:tcW w:w="1151" w:type="dxa"/>
            <w:hideMark/>
          </w:tcPr>
          <w:p w:rsidR="00A66534" w:rsidRPr="00A66534" w:rsidRDefault="00A66534" w:rsidP="003B7B7F">
            <w:pPr>
              <w:jc w:val="center"/>
              <w:rPr>
                <w:sz w:val="24"/>
                <w:szCs w:val="24"/>
              </w:rPr>
            </w:pPr>
            <w:r w:rsidRPr="00A66534">
              <w:rPr>
                <w:sz w:val="24"/>
                <w:szCs w:val="24"/>
              </w:rPr>
              <w:t>0</w:t>
            </w:r>
          </w:p>
        </w:tc>
        <w:tc>
          <w:tcPr>
            <w:tcW w:w="931" w:type="dxa"/>
            <w:hideMark/>
          </w:tcPr>
          <w:p w:rsidR="00A66534" w:rsidRPr="00A66534" w:rsidRDefault="00A66534" w:rsidP="003B7B7F">
            <w:pPr>
              <w:jc w:val="center"/>
              <w:rPr>
                <w:sz w:val="24"/>
                <w:szCs w:val="24"/>
              </w:rPr>
            </w:pPr>
          </w:p>
        </w:tc>
        <w:tc>
          <w:tcPr>
            <w:tcW w:w="1041" w:type="dxa"/>
            <w:hideMark/>
          </w:tcPr>
          <w:p w:rsidR="00A66534" w:rsidRPr="00A66534" w:rsidRDefault="00A66534" w:rsidP="003B7B7F">
            <w:pPr>
              <w:jc w:val="center"/>
              <w:rPr>
                <w:sz w:val="24"/>
                <w:szCs w:val="24"/>
              </w:rPr>
            </w:pPr>
          </w:p>
        </w:tc>
        <w:tc>
          <w:tcPr>
            <w:tcW w:w="1041" w:type="dxa"/>
            <w:hideMark/>
          </w:tcPr>
          <w:p w:rsidR="00A66534" w:rsidRPr="00A66534" w:rsidRDefault="00A66534" w:rsidP="003B7B7F">
            <w:pPr>
              <w:jc w:val="center"/>
              <w:rPr>
                <w:sz w:val="24"/>
                <w:szCs w:val="24"/>
              </w:rPr>
            </w:pPr>
          </w:p>
        </w:tc>
        <w:tc>
          <w:tcPr>
            <w:tcW w:w="931" w:type="dxa"/>
            <w:hideMark/>
          </w:tcPr>
          <w:p w:rsidR="00A66534" w:rsidRPr="00A66534" w:rsidRDefault="00A66534" w:rsidP="003B7B7F">
            <w:pPr>
              <w:jc w:val="center"/>
              <w:rPr>
                <w:sz w:val="24"/>
                <w:szCs w:val="24"/>
              </w:rPr>
            </w:pPr>
          </w:p>
        </w:tc>
        <w:tc>
          <w:tcPr>
            <w:tcW w:w="931" w:type="dxa"/>
            <w:hideMark/>
          </w:tcPr>
          <w:p w:rsidR="00A66534" w:rsidRPr="00A66534" w:rsidRDefault="00A66534" w:rsidP="003B7B7F">
            <w:pPr>
              <w:jc w:val="center"/>
              <w:rPr>
                <w:sz w:val="24"/>
                <w:szCs w:val="24"/>
              </w:rPr>
            </w:pPr>
          </w:p>
        </w:tc>
        <w:tc>
          <w:tcPr>
            <w:tcW w:w="1041" w:type="dxa"/>
            <w:hideMark/>
          </w:tcPr>
          <w:p w:rsidR="00A66534" w:rsidRPr="00A66534" w:rsidRDefault="00A66534" w:rsidP="003B7B7F">
            <w:pPr>
              <w:jc w:val="center"/>
              <w:rPr>
                <w:sz w:val="24"/>
                <w:szCs w:val="24"/>
              </w:rPr>
            </w:pPr>
          </w:p>
        </w:tc>
        <w:tc>
          <w:tcPr>
            <w:tcW w:w="1041" w:type="dxa"/>
            <w:hideMark/>
          </w:tcPr>
          <w:p w:rsidR="00A66534" w:rsidRPr="00A66534" w:rsidRDefault="00A66534" w:rsidP="003B7B7F">
            <w:pPr>
              <w:jc w:val="center"/>
              <w:rPr>
                <w:sz w:val="24"/>
                <w:szCs w:val="24"/>
              </w:rPr>
            </w:pPr>
          </w:p>
        </w:tc>
      </w:tr>
      <w:tr w:rsidR="00A66534" w:rsidRPr="00A66534" w:rsidTr="00CF1880">
        <w:trPr>
          <w:trHeight w:val="300"/>
          <w:jc w:val="right"/>
        </w:trPr>
        <w:tc>
          <w:tcPr>
            <w:tcW w:w="1039" w:type="dxa"/>
            <w:hideMark/>
          </w:tcPr>
          <w:p w:rsidR="00A66534" w:rsidRPr="00A66534" w:rsidRDefault="00A66534" w:rsidP="00FC240A">
            <w:pPr>
              <w:jc w:val="center"/>
              <w:rPr>
                <w:sz w:val="24"/>
                <w:szCs w:val="24"/>
              </w:rPr>
            </w:pPr>
            <w:r w:rsidRPr="00A66534">
              <w:rPr>
                <w:sz w:val="24"/>
                <w:szCs w:val="24"/>
              </w:rPr>
              <w:t>71</w:t>
            </w:r>
            <w:r w:rsidR="00FC240A">
              <w:rPr>
                <w:sz w:val="24"/>
                <w:szCs w:val="24"/>
              </w:rPr>
              <w:t>.</w:t>
            </w:r>
          </w:p>
        </w:tc>
        <w:tc>
          <w:tcPr>
            <w:tcW w:w="993" w:type="dxa"/>
            <w:vMerge w:val="restart"/>
            <w:hideMark/>
          </w:tcPr>
          <w:p w:rsidR="00A66534" w:rsidRPr="00A66534" w:rsidRDefault="00A66534" w:rsidP="00FC240A">
            <w:pPr>
              <w:jc w:val="center"/>
              <w:rPr>
                <w:sz w:val="24"/>
                <w:szCs w:val="24"/>
              </w:rPr>
            </w:pPr>
            <w:r w:rsidRPr="00A66534">
              <w:rPr>
                <w:sz w:val="24"/>
                <w:szCs w:val="24"/>
              </w:rPr>
              <w:t>2.1.4.</w:t>
            </w:r>
          </w:p>
        </w:tc>
        <w:tc>
          <w:tcPr>
            <w:tcW w:w="1276" w:type="dxa"/>
            <w:vMerge w:val="restart"/>
            <w:hideMark/>
          </w:tcPr>
          <w:p w:rsidR="00A66534" w:rsidRPr="00A66534" w:rsidRDefault="00A66534" w:rsidP="00FC240A">
            <w:pPr>
              <w:jc w:val="both"/>
              <w:rPr>
                <w:sz w:val="24"/>
                <w:szCs w:val="24"/>
              </w:rPr>
            </w:pPr>
            <w:r w:rsidRPr="00A66534">
              <w:rPr>
                <w:sz w:val="24"/>
                <w:szCs w:val="24"/>
              </w:rPr>
              <w:t>Крытый хокке</w:t>
            </w:r>
            <w:r w:rsidRPr="00A66534">
              <w:rPr>
                <w:sz w:val="24"/>
                <w:szCs w:val="24"/>
              </w:rPr>
              <w:t>й</w:t>
            </w:r>
            <w:r w:rsidRPr="00A66534">
              <w:rPr>
                <w:sz w:val="24"/>
                <w:szCs w:val="24"/>
              </w:rPr>
              <w:t>ный корт в пгт. Н</w:t>
            </w:r>
            <w:r w:rsidRPr="00A66534">
              <w:rPr>
                <w:sz w:val="24"/>
                <w:szCs w:val="24"/>
              </w:rPr>
              <w:t>о</w:t>
            </w:r>
            <w:r w:rsidRPr="00A66534">
              <w:rPr>
                <w:sz w:val="24"/>
                <w:szCs w:val="24"/>
              </w:rPr>
              <w:t>воаганске</w:t>
            </w:r>
          </w:p>
        </w:tc>
        <w:tc>
          <w:tcPr>
            <w:tcW w:w="1513" w:type="dxa"/>
            <w:vMerge/>
            <w:hideMark/>
          </w:tcPr>
          <w:p w:rsidR="00A66534" w:rsidRPr="00A66534" w:rsidRDefault="00A66534" w:rsidP="00FC240A">
            <w:pPr>
              <w:jc w:val="both"/>
              <w:rPr>
                <w:sz w:val="24"/>
                <w:szCs w:val="24"/>
              </w:rPr>
            </w:pPr>
          </w:p>
        </w:tc>
        <w:tc>
          <w:tcPr>
            <w:tcW w:w="1783" w:type="dxa"/>
            <w:hideMark/>
          </w:tcPr>
          <w:p w:rsidR="00A66534" w:rsidRPr="00A66534" w:rsidRDefault="00A66534" w:rsidP="00FC240A">
            <w:pPr>
              <w:jc w:val="both"/>
              <w:rPr>
                <w:sz w:val="24"/>
                <w:szCs w:val="24"/>
              </w:rPr>
            </w:pPr>
            <w:r w:rsidRPr="00A66534">
              <w:rPr>
                <w:sz w:val="24"/>
                <w:szCs w:val="24"/>
              </w:rPr>
              <w:t>всего</w:t>
            </w:r>
          </w:p>
        </w:tc>
        <w:tc>
          <w:tcPr>
            <w:tcW w:w="1145" w:type="dxa"/>
            <w:hideMark/>
          </w:tcPr>
          <w:p w:rsidR="00A66534" w:rsidRPr="00A66534" w:rsidRDefault="00A66534" w:rsidP="00A66534">
            <w:pPr>
              <w:rPr>
                <w:sz w:val="24"/>
                <w:szCs w:val="24"/>
              </w:rPr>
            </w:pPr>
            <w:r w:rsidRPr="00A66534">
              <w:rPr>
                <w:sz w:val="24"/>
                <w:szCs w:val="24"/>
              </w:rPr>
              <w:t>х</w:t>
            </w:r>
          </w:p>
        </w:tc>
        <w:tc>
          <w:tcPr>
            <w:tcW w:w="1151" w:type="dxa"/>
            <w:hideMark/>
          </w:tcPr>
          <w:p w:rsidR="00A66534" w:rsidRPr="00A66534" w:rsidRDefault="00A66534" w:rsidP="003B7B7F">
            <w:pPr>
              <w:jc w:val="center"/>
              <w:rPr>
                <w:sz w:val="24"/>
                <w:szCs w:val="24"/>
              </w:rPr>
            </w:pPr>
            <w:r w:rsidRPr="00A66534">
              <w:rPr>
                <w:sz w:val="24"/>
                <w:szCs w:val="24"/>
              </w:rPr>
              <w:t>110,2</w:t>
            </w:r>
          </w:p>
        </w:tc>
        <w:tc>
          <w:tcPr>
            <w:tcW w:w="931" w:type="dxa"/>
            <w:hideMark/>
          </w:tcPr>
          <w:p w:rsidR="00A66534" w:rsidRPr="00A66534" w:rsidRDefault="00A66534" w:rsidP="003B7B7F">
            <w:pPr>
              <w:jc w:val="center"/>
              <w:rPr>
                <w:sz w:val="24"/>
                <w:szCs w:val="24"/>
              </w:rPr>
            </w:pPr>
            <w:r w:rsidRPr="00A66534">
              <w:rPr>
                <w:sz w:val="24"/>
                <w:szCs w:val="24"/>
              </w:rPr>
              <w:t>100</w:t>
            </w:r>
          </w:p>
        </w:tc>
        <w:tc>
          <w:tcPr>
            <w:tcW w:w="1041" w:type="dxa"/>
            <w:hideMark/>
          </w:tcPr>
          <w:p w:rsidR="00A66534" w:rsidRPr="00A66534" w:rsidRDefault="00A66534" w:rsidP="003B7B7F">
            <w:pPr>
              <w:jc w:val="center"/>
              <w:rPr>
                <w:sz w:val="24"/>
                <w:szCs w:val="24"/>
              </w:rPr>
            </w:pPr>
            <w:r w:rsidRPr="00A66534">
              <w:rPr>
                <w:sz w:val="24"/>
                <w:szCs w:val="24"/>
              </w:rPr>
              <w:t>0</w:t>
            </w:r>
          </w:p>
        </w:tc>
        <w:tc>
          <w:tcPr>
            <w:tcW w:w="1041" w:type="dxa"/>
            <w:hideMark/>
          </w:tcPr>
          <w:p w:rsidR="00A66534" w:rsidRPr="00A66534" w:rsidRDefault="00A66534" w:rsidP="003B7B7F">
            <w:pPr>
              <w:jc w:val="center"/>
              <w:rPr>
                <w:sz w:val="24"/>
                <w:szCs w:val="24"/>
              </w:rPr>
            </w:pPr>
            <w:r w:rsidRPr="00A66534">
              <w:rPr>
                <w:sz w:val="24"/>
                <w:szCs w:val="24"/>
              </w:rPr>
              <w:t>10,2</w:t>
            </w:r>
          </w:p>
        </w:tc>
        <w:tc>
          <w:tcPr>
            <w:tcW w:w="931" w:type="dxa"/>
            <w:hideMark/>
          </w:tcPr>
          <w:p w:rsidR="00A66534" w:rsidRPr="00A66534" w:rsidRDefault="00A66534" w:rsidP="003B7B7F">
            <w:pPr>
              <w:jc w:val="center"/>
              <w:rPr>
                <w:sz w:val="24"/>
                <w:szCs w:val="24"/>
              </w:rPr>
            </w:pPr>
            <w:r w:rsidRPr="00A66534">
              <w:rPr>
                <w:sz w:val="24"/>
                <w:szCs w:val="24"/>
              </w:rPr>
              <w:t>0</w:t>
            </w:r>
          </w:p>
        </w:tc>
        <w:tc>
          <w:tcPr>
            <w:tcW w:w="931" w:type="dxa"/>
            <w:hideMark/>
          </w:tcPr>
          <w:p w:rsidR="00A66534" w:rsidRPr="00A66534" w:rsidRDefault="00A66534" w:rsidP="003B7B7F">
            <w:pPr>
              <w:jc w:val="center"/>
              <w:rPr>
                <w:sz w:val="24"/>
                <w:szCs w:val="24"/>
              </w:rPr>
            </w:pPr>
            <w:r w:rsidRPr="00A66534">
              <w:rPr>
                <w:sz w:val="24"/>
                <w:szCs w:val="24"/>
              </w:rPr>
              <w:t>0</w:t>
            </w:r>
          </w:p>
        </w:tc>
        <w:tc>
          <w:tcPr>
            <w:tcW w:w="1041" w:type="dxa"/>
            <w:hideMark/>
          </w:tcPr>
          <w:p w:rsidR="00A66534" w:rsidRPr="00A66534" w:rsidRDefault="00A66534" w:rsidP="003B7B7F">
            <w:pPr>
              <w:jc w:val="center"/>
              <w:rPr>
                <w:sz w:val="24"/>
                <w:szCs w:val="24"/>
              </w:rPr>
            </w:pPr>
            <w:r w:rsidRPr="00A66534">
              <w:rPr>
                <w:sz w:val="24"/>
                <w:szCs w:val="24"/>
              </w:rPr>
              <w:t>0</w:t>
            </w:r>
          </w:p>
        </w:tc>
        <w:tc>
          <w:tcPr>
            <w:tcW w:w="1041" w:type="dxa"/>
            <w:hideMark/>
          </w:tcPr>
          <w:p w:rsidR="00A66534" w:rsidRPr="00A66534" w:rsidRDefault="00A66534" w:rsidP="003B7B7F">
            <w:pPr>
              <w:jc w:val="center"/>
              <w:rPr>
                <w:sz w:val="24"/>
                <w:szCs w:val="24"/>
              </w:rPr>
            </w:pPr>
            <w:r w:rsidRPr="00A66534">
              <w:rPr>
                <w:sz w:val="24"/>
                <w:szCs w:val="24"/>
              </w:rPr>
              <w:t>0</w:t>
            </w:r>
          </w:p>
        </w:tc>
      </w:tr>
      <w:tr w:rsidR="00A66534" w:rsidRPr="00A66534" w:rsidTr="00CF1880">
        <w:trPr>
          <w:trHeight w:val="639"/>
          <w:jc w:val="right"/>
        </w:trPr>
        <w:tc>
          <w:tcPr>
            <w:tcW w:w="1039" w:type="dxa"/>
            <w:hideMark/>
          </w:tcPr>
          <w:p w:rsidR="00A66534" w:rsidRPr="00A66534" w:rsidRDefault="00A66534" w:rsidP="00FC240A">
            <w:pPr>
              <w:jc w:val="center"/>
              <w:rPr>
                <w:sz w:val="24"/>
                <w:szCs w:val="24"/>
              </w:rPr>
            </w:pPr>
            <w:r w:rsidRPr="00A66534">
              <w:rPr>
                <w:sz w:val="24"/>
                <w:szCs w:val="24"/>
              </w:rPr>
              <w:t>72</w:t>
            </w:r>
            <w:r w:rsidR="00FC240A">
              <w:rPr>
                <w:sz w:val="24"/>
                <w:szCs w:val="24"/>
              </w:rPr>
              <w:t>.</w:t>
            </w:r>
          </w:p>
        </w:tc>
        <w:tc>
          <w:tcPr>
            <w:tcW w:w="993" w:type="dxa"/>
            <w:vMerge/>
            <w:hideMark/>
          </w:tcPr>
          <w:p w:rsidR="00A66534" w:rsidRPr="00A66534" w:rsidRDefault="00A66534" w:rsidP="00FC240A">
            <w:pPr>
              <w:jc w:val="center"/>
              <w:rPr>
                <w:sz w:val="24"/>
                <w:szCs w:val="24"/>
              </w:rPr>
            </w:pPr>
          </w:p>
        </w:tc>
        <w:tc>
          <w:tcPr>
            <w:tcW w:w="1276" w:type="dxa"/>
            <w:vMerge/>
            <w:hideMark/>
          </w:tcPr>
          <w:p w:rsidR="00A66534" w:rsidRPr="00A66534" w:rsidRDefault="00A66534" w:rsidP="00FC240A">
            <w:pPr>
              <w:jc w:val="both"/>
              <w:rPr>
                <w:sz w:val="24"/>
                <w:szCs w:val="24"/>
              </w:rPr>
            </w:pPr>
          </w:p>
        </w:tc>
        <w:tc>
          <w:tcPr>
            <w:tcW w:w="1513" w:type="dxa"/>
            <w:vMerge/>
            <w:hideMark/>
          </w:tcPr>
          <w:p w:rsidR="00A66534" w:rsidRPr="00A66534" w:rsidRDefault="00A66534" w:rsidP="00FC240A">
            <w:pPr>
              <w:jc w:val="both"/>
              <w:rPr>
                <w:sz w:val="24"/>
                <w:szCs w:val="24"/>
              </w:rPr>
            </w:pPr>
          </w:p>
        </w:tc>
        <w:tc>
          <w:tcPr>
            <w:tcW w:w="1783" w:type="dxa"/>
            <w:hideMark/>
          </w:tcPr>
          <w:p w:rsidR="00A66534" w:rsidRPr="00A66534" w:rsidRDefault="00A66534" w:rsidP="00FC240A">
            <w:pPr>
              <w:jc w:val="both"/>
              <w:rPr>
                <w:sz w:val="24"/>
                <w:szCs w:val="24"/>
              </w:rPr>
            </w:pPr>
            <w:r w:rsidRPr="00A66534">
              <w:rPr>
                <w:sz w:val="24"/>
                <w:szCs w:val="24"/>
              </w:rPr>
              <w:t>бюджет авт</w:t>
            </w:r>
            <w:r w:rsidRPr="00A66534">
              <w:rPr>
                <w:sz w:val="24"/>
                <w:szCs w:val="24"/>
              </w:rPr>
              <w:t>о</w:t>
            </w:r>
            <w:r w:rsidRPr="00A66534">
              <w:rPr>
                <w:sz w:val="24"/>
                <w:szCs w:val="24"/>
              </w:rPr>
              <w:t>номного окр</w:t>
            </w:r>
            <w:r w:rsidRPr="00A66534">
              <w:rPr>
                <w:sz w:val="24"/>
                <w:szCs w:val="24"/>
              </w:rPr>
              <w:t>у</w:t>
            </w:r>
            <w:r w:rsidRPr="00A66534">
              <w:rPr>
                <w:sz w:val="24"/>
                <w:szCs w:val="24"/>
              </w:rPr>
              <w:t>га</w:t>
            </w:r>
          </w:p>
        </w:tc>
        <w:tc>
          <w:tcPr>
            <w:tcW w:w="1145" w:type="dxa"/>
            <w:hideMark/>
          </w:tcPr>
          <w:p w:rsidR="00A66534" w:rsidRPr="00A66534" w:rsidRDefault="00A66534" w:rsidP="00A66534">
            <w:pPr>
              <w:rPr>
                <w:sz w:val="24"/>
                <w:szCs w:val="24"/>
              </w:rPr>
            </w:pPr>
            <w:r w:rsidRPr="00A66534">
              <w:rPr>
                <w:sz w:val="24"/>
                <w:szCs w:val="24"/>
              </w:rPr>
              <w:t>х</w:t>
            </w:r>
          </w:p>
        </w:tc>
        <w:tc>
          <w:tcPr>
            <w:tcW w:w="1151" w:type="dxa"/>
            <w:hideMark/>
          </w:tcPr>
          <w:p w:rsidR="00A66534" w:rsidRPr="00A66534" w:rsidRDefault="00A66534" w:rsidP="003B7B7F">
            <w:pPr>
              <w:jc w:val="center"/>
              <w:rPr>
                <w:sz w:val="24"/>
                <w:szCs w:val="24"/>
              </w:rPr>
            </w:pPr>
            <w:r w:rsidRPr="00A66534">
              <w:rPr>
                <w:sz w:val="24"/>
                <w:szCs w:val="24"/>
              </w:rPr>
              <w:t>0</w:t>
            </w:r>
          </w:p>
        </w:tc>
        <w:tc>
          <w:tcPr>
            <w:tcW w:w="931" w:type="dxa"/>
            <w:hideMark/>
          </w:tcPr>
          <w:p w:rsidR="00A66534" w:rsidRPr="00A66534" w:rsidRDefault="00A66534" w:rsidP="003B7B7F">
            <w:pPr>
              <w:jc w:val="center"/>
              <w:rPr>
                <w:sz w:val="24"/>
                <w:szCs w:val="24"/>
              </w:rPr>
            </w:pPr>
          </w:p>
        </w:tc>
        <w:tc>
          <w:tcPr>
            <w:tcW w:w="1041" w:type="dxa"/>
            <w:hideMark/>
          </w:tcPr>
          <w:p w:rsidR="00A66534" w:rsidRPr="00A66534" w:rsidRDefault="00A66534" w:rsidP="003B7B7F">
            <w:pPr>
              <w:jc w:val="center"/>
              <w:rPr>
                <w:sz w:val="24"/>
                <w:szCs w:val="24"/>
              </w:rPr>
            </w:pPr>
          </w:p>
        </w:tc>
        <w:tc>
          <w:tcPr>
            <w:tcW w:w="1041" w:type="dxa"/>
            <w:hideMark/>
          </w:tcPr>
          <w:p w:rsidR="00A66534" w:rsidRPr="00A66534" w:rsidRDefault="00A66534" w:rsidP="003B7B7F">
            <w:pPr>
              <w:jc w:val="center"/>
              <w:rPr>
                <w:sz w:val="24"/>
                <w:szCs w:val="24"/>
              </w:rPr>
            </w:pPr>
          </w:p>
        </w:tc>
        <w:tc>
          <w:tcPr>
            <w:tcW w:w="931" w:type="dxa"/>
            <w:hideMark/>
          </w:tcPr>
          <w:p w:rsidR="00A66534" w:rsidRPr="00A66534" w:rsidRDefault="00A66534" w:rsidP="003B7B7F">
            <w:pPr>
              <w:jc w:val="center"/>
              <w:rPr>
                <w:sz w:val="24"/>
                <w:szCs w:val="24"/>
              </w:rPr>
            </w:pPr>
          </w:p>
        </w:tc>
        <w:tc>
          <w:tcPr>
            <w:tcW w:w="931" w:type="dxa"/>
            <w:hideMark/>
          </w:tcPr>
          <w:p w:rsidR="00A66534" w:rsidRPr="00A66534" w:rsidRDefault="00A66534" w:rsidP="003B7B7F">
            <w:pPr>
              <w:jc w:val="center"/>
              <w:rPr>
                <w:sz w:val="24"/>
                <w:szCs w:val="24"/>
              </w:rPr>
            </w:pPr>
          </w:p>
        </w:tc>
        <w:tc>
          <w:tcPr>
            <w:tcW w:w="1041" w:type="dxa"/>
            <w:hideMark/>
          </w:tcPr>
          <w:p w:rsidR="00A66534" w:rsidRPr="00A66534" w:rsidRDefault="00A66534" w:rsidP="003B7B7F">
            <w:pPr>
              <w:jc w:val="center"/>
              <w:rPr>
                <w:sz w:val="24"/>
                <w:szCs w:val="24"/>
              </w:rPr>
            </w:pPr>
          </w:p>
        </w:tc>
        <w:tc>
          <w:tcPr>
            <w:tcW w:w="1041" w:type="dxa"/>
            <w:hideMark/>
          </w:tcPr>
          <w:p w:rsidR="00A66534" w:rsidRPr="00A66534" w:rsidRDefault="00A66534" w:rsidP="003B7B7F">
            <w:pPr>
              <w:jc w:val="center"/>
              <w:rPr>
                <w:sz w:val="24"/>
                <w:szCs w:val="24"/>
              </w:rPr>
            </w:pPr>
          </w:p>
        </w:tc>
      </w:tr>
      <w:tr w:rsidR="00A66534" w:rsidRPr="00A66534" w:rsidTr="00CF1880">
        <w:trPr>
          <w:trHeight w:val="251"/>
          <w:jc w:val="right"/>
        </w:trPr>
        <w:tc>
          <w:tcPr>
            <w:tcW w:w="1039" w:type="dxa"/>
            <w:hideMark/>
          </w:tcPr>
          <w:p w:rsidR="00A66534" w:rsidRPr="00A66534" w:rsidRDefault="00A66534" w:rsidP="00FC240A">
            <w:pPr>
              <w:jc w:val="center"/>
              <w:rPr>
                <w:sz w:val="24"/>
                <w:szCs w:val="24"/>
              </w:rPr>
            </w:pPr>
            <w:r w:rsidRPr="00A66534">
              <w:rPr>
                <w:sz w:val="24"/>
                <w:szCs w:val="24"/>
              </w:rPr>
              <w:t>73</w:t>
            </w:r>
            <w:r w:rsidR="00FC240A">
              <w:rPr>
                <w:sz w:val="24"/>
                <w:szCs w:val="24"/>
              </w:rPr>
              <w:t>.</w:t>
            </w:r>
          </w:p>
        </w:tc>
        <w:tc>
          <w:tcPr>
            <w:tcW w:w="993" w:type="dxa"/>
            <w:vMerge/>
            <w:hideMark/>
          </w:tcPr>
          <w:p w:rsidR="00A66534" w:rsidRPr="00A66534" w:rsidRDefault="00A66534" w:rsidP="00FC240A">
            <w:pPr>
              <w:jc w:val="center"/>
              <w:rPr>
                <w:sz w:val="24"/>
                <w:szCs w:val="24"/>
              </w:rPr>
            </w:pPr>
          </w:p>
        </w:tc>
        <w:tc>
          <w:tcPr>
            <w:tcW w:w="1276" w:type="dxa"/>
            <w:vMerge/>
            <w:hideMark/>
          </w:tcPr>
          <w:p w:rsidR="00A66534" w:rsidRPr="00A66534" w:rsidRDefault="00A66534" w:rsidP="00FC240A">
            <w:pPr>
              <w:jc w:val="both"/>
              <w:rPr>
                <w:sz w:val="24"/>
                <w:szCs w:val="24"/>
              </w:rPr>
            </w:pPr>
          </w:p>
        </w:tc>
        <w:tc>
          <w:tcPr>
            <w:tcW w:w="1513" w:type="dxa"/>
            <w:vMerge/>
            <w:hideMark/>
          </w:tcPr>
          <w:p w:rsidR="00A66534" w:rsidRPr="00A66534" w:rsidRDefault="00A66534" w:rsidP="00FC240A">
            <w:pPr>
              <w:jc w:val="both"/>
              <w:rPr>
                <w:sz w:val="24"/>
                <w:szCs w:val="24"/>
              </w:rPr>
            </w:pPr>
          </w:p>
        </w:tc>
        <w:tc>
          <w:tcPr>
            <w:tcW w:w="1783" w:type="dxa"/>
            <w:hideMark/>
          </w:tcPr>
          <w:p w:rsidR="00A66534" w:rsidRPr="00A66534" w:rsidRDefault="00A66534" w:rsidP="00FC240A">
            <w:pPr>
              <w:jc w:val="both"/>
              <w:rPr>
                <w:sz w:val="24"/>
                <w:szCs w:val="24"/>
              </w:rPr>
            </w:pPr>
            <w:r w:rsidRPr="00A66534">
              <w:rPr>
                <w:sz w:val="24"/>
                <w:szCs w:val="24"/>
              </w:rPr>
              <w:t>бюджет ра</w:t>
            </w:r>
            <w:r w:rsidRPr="00A66534">
              <w:rPr>
                <w:sz w:val="24"/>
                <w:szCs w:val="24"/>
              </w:rPr>
              <w:t>й</w:t>
            </w:r>
            <w:r w:rsidRPr="00A66534">
              <w:rPr>
                <w:sz w:val="24"/>
                <w:szCs w:val="24"/>
              </w:rPr>
              <w:t>о</w:t>
            </w:r>
            <w:r w:rsidR="00FC240A">
              <w:rPr>
                <w:sz w:val="24"/>
                <w:szCs w:val="24"/>
              </w:rPr>
              <w:t>на</w:t>
            </w:r>
          </w:p>
        </w:tc>
        <w:tc>
          <w:tcPr>
            <w:tcW w:w="1145" w:type="dxa"/>
            <w:hideMark/>
          </w:tcPr>
          <w:p w:rsidR="00A66534" w:rsidRPr="00A66534" w:rsidRDefault="00A66534" w:rsidP="00A66534">
            <w:pPr>
              <w:rPr>
                <w:sz w:val="24"/>
                <w:szCs w:val="24"/>
              </w:rPr>
            </w:pPr>
            <w:r w:rsidRPr="00A66534">
              <w:rPr>
                <w:sz w:val="24"/>
                <w:szCs w:val="24"/>
              </w:rPr>
              <w:t>х</w:t>
            </w:r>
          </w:p>
        </w:tc>
        <w:tc>
          <w:tcPr>
            <w:tcW w:w="1151" w:type="dxa"/>
            <w:hideMark/>
          </w:tcPr>
          <w:p w:rsidR="00A66534" w:rsidRPr="00A66534" w:rsidRDefault="00A66534" w:rsidP="003B7B7F">
            <w:pPr>
              <w:jc w:val="center"/>
              <w:rPr>
                <w:sz w:val="24"/>
                <w:szCs w:val="24"/>
              </w:rPr>
            </w:pPr>
            <w:r w:rsidRPr="00A66534">
              <w:rPr>
                <w:sz w:val="24"/>
                <w:szCs w:val="24"/>
              </w:rPr>
              <w:t>110,2</w:t>
            </w:r>
          </w:p>
        </w:tc>
        <w:tc>
          <w:tcPr>
            <w:tcW w:w="931" w:type="dxa"/>
            <w:hideMark/>
          </w:tcPr>
          <w:p w:rsidR="00A66534" w:rsidRPr="00A66534" w:rsidRDefault="00A66534" w:rsidP="003B7B7F">
            <w:pPr>
              <w:jc w:val="center"/>
              <w:rPr>
                <w:sz w:val="24"/>
                <w:szCs w:val="24"/>
              </w:rPr>
            </w:pPr>
            <w:r w:rsidRPr="00A66534">
              <w:rPr>
                <w:sz w:val="24"/>
                <w:szCs w:val="24"/>
              </w:rPr>
              <w:t>100</w:t>
            </w:r>
          </w:p>
        </w:tc>
        <w:tc>
          <w:tcPr>
            <w:tcW w:w="1041" w:type="dxa"/>
            <w:hideMark/>
          </w:tcPr>
          <w:p w:rsidR="00A66534" w:rsidRPr="00A66534" w:rsidRDefault="00A66534" w:rsidP="003B7B7F">
            <w:pPr>
              <w:jc w:val="center"/>
              <w:rPr>
                <w:sz w:val="24"/>
                <w:szCs w:val="24"/>
              </w:rPr>
            </w:pPr>
            <w:r w:rsidRPr="00A66534">
              <w:rPr>
                <w:sz w:val="24"/>
                <w:szCs w:val="24"/>
              </w:rPr>
              <w:t>0</w:t>
            </w:r>
          </w:p>
        </w:tc>
        <w:tc>
          <w:tcPr>
            <w:tcW w:w="1041" w:type="dxa"/>
            <w:hideMark/>
          </w:tcPr>
          <w:p w:rsidR="00A66534" w:rsidRPr="00A66534" w:rsidRDefault="00A66534" w:rsidP="003B7B7F">
            <w:pPr>
              <w:jc w:val="center"/>
              <w:rPr>
                <w:sz w:val="24"/>
                <w:szCs w:val="24"/>
              </w:rPr>
            </w:pPr>
            <w:r w:rsidRPr="00A66534">
              <w:rPr>
                <w:sz w:val="24"/>
                <w:szCs w:val="24"/>
              </w:rPr>
              <w:t>10,2</w:t>
            </w:r>
          </w:p>
        </w:tc>
        <w:tc>
          <w:tcPr>
            <w:tcW w:w="931" w:type="dxa"/>
            <w:hideMark/>
          </w:tcPr>
          <w:p w:rsidR="00A66534" w:rsidRPr="00A66534" w:rsidRDefault="00A66534" w:rsidP="003B7B7F">
            <w:pPr>
              <w:jc w:val="center"/>
              <w:rPr>
                <w:sz w:val="24"/>
                <w:szCs w:val="24"/>
              </w:rPr>
            </w:pPr>
          </w:p>
        </w:tc>
        <w:tc>
          <w:tcPr>
            <w:tcW w:w="931" w:type="dxa"/>
            <w:hideMark/>
          </w:tcPr>
          <w:p w:rsidR="00A66534" w:rsidRPr="00A66534" w:rsidRDefault="00A66534" w:rsidP="003B7B7F">
            <w:pPr>
              <w:jc w:val="center"/>
              <w:rPr>
                <w:sz w:val="24"/>
                <w:szCs w:val="24"/>
              </w:rPr>
            </w:pPr>
          </w:p>
        </w:tc>
        <w:tc>
          <w:tcPr>
            <w:tcW w:w="1041" w:type="dxa"/>
            <w:hideMark/>
          </w:tcPr>
          <w:p w:rsidR="00A66534" w:rsidRPr="00A66534" w:rsidRDefault="00A66534" w:rsidP="003B7B7F">
            <w:pPr>
              <w:jc w:val="center"/>
              <w:rPr>
                <w:sz w:val="24"/>
                <w:szCs w:val="24"/>
              </w:rPr>
            </w:pPr>
          </w:p>
        </w:tc>
        <w:tc>
          <w:tcPr>
            <w:tcW w:w="1041" w:type="dxa"/>
            <w:hideMark/>
          </w:tcPr>
          <w:p w:rsidR="00A66534" w:rsidRPr="00A66534" w:rsidRDefault="00A66534" w:rsidP="003B7B7F">
            <w:pPr>
              <w:jc w:val="center"/>
              <w:rPr>
                <w:sz w:val="24"/>
                <w:szCs w:val="24"/>
              </w:rPr>
            </w:pPr>
          </w:p>
        </w:tc>
      </w:tr>
      <w:tr w:rsidR="00A66534" w:rsidRPr="00A66534" w:rsidTr="00CF1880">
        <w:trPr>
          <w:trHeight w:val="1559"/>
          <w:jc w:val="right"/>
        </w:trPr>
        <w:tc>
          <w:tcPr>
            <w:tcW w:w="1039" w:type="dxa"/>
            <w:hideMark/>
          </w:tcPr>
          <w:p w:rsidR="00A66534" w:rsidRPr="00A66534" w:rsidRDefault="00A66534" w:rsidP="00FC240A">
            <w:pPr>
              <w:jc w:val="center"/>
              <w:rPr>
                <w:sz w:val="24"/>
                <w:szCs w:val="24"/>
              </w:rPr>
            </w:pPr>
            <w:r w:rsidRPr="00A66534">
              <w:rPr>
                <w:sz w:val="24"/>
                <w:szCs w:val="24"/>
              </w:rPr>
              <w:t>74</w:t>
            </w:r>
            <w:r w:rsidR="00FC240A">
              <w:rPr>
                <w:sz w:val="24"/>
                <w:szCs w:val="24"/>
              </w:rPr>
              <w:t>.</w:t>
            </w:r>
          </w:p>
        </w:tc>
        <w:tc>
          <w:tcPr>
            <w:tcW w:w="993" w:type="dxa"/>
            <w:vMerge/>
            <w:hideMark/>
          </w:tcPr>
          <w:p w:rsidR="00A66534" w:rsidRPr="00A66534" w:rsidRDefault="00A66534" w:rsidP="00FC240A">
            <w:pPr>
              <w:jc w:val="center"/>
              <w:rPr>
                <w:sz w:val="24"/>
                <w:szCs w:val="24"/>
              </w:rPr>
            </w:pPr>
          </w:p>
        </w:tc>
        <w:tc>
          <w:tcPr>
            <w:tcW w:w="1276" w:type="dxa"/>
            <w:vMerge/>
            <w:hideMark/>
          </w:tcPr>
          <w:p w:rsidR="00A66534" w:rsidRPr="00A66534" w:rsidRDefault="00A66534" w:rsidP="00FC240A">
            <w:pPr>
              <w:jc w:val="both"/>
              <w:rPr>
                <w:sz w:val="24"/>
                <w:szCs w:val="24"/>
              </w:rPr>
            </w:pPr>
          </w:p>
        </w:tc>
        <w:tc>
          <w:tcPr>
            <w:tcW w:w="1513" w:type="dxa"/>
            <w:vMerge/>
            <w:hideMark/>
          </w:tcPr>
          <w:p w:rsidR="00A66534" w:rsidRPr="00A66534" w:rsidRDefault="00A66534" w:rsidP="00FC240A">
            <w:pPr>
              <w:jc w:val="both"/>
              <w:rPr>
                <w:sz w:val="24"/>
                <w:szCs w:val="24"/>
              </w:rPr>
            </w:pPr>
          </w:p>
        </w:tc>
        <w:tc>
          <w:tcPr>
            <w:tcW w:w="1783" w:type="dxa"/>
            <w:hideMark/>
          </w:tcPr>
          <w:p w:rsidR="00A66534" w:rsidRPr="00A66534" w:rsidRDefault="00A66534" w:rsidP="00FC240A">
            <w:pPr>
              <w:jc w:val="both"/>
              <w:rPr>
                <w:sz w:val="24"/>
                <w:szCs w:val="24"/>
              </w:rPr>
            </w:pPr>
            <w:r w:rsidRPr="00A66534">
              <w:rPr>
                <w:sz w:val="24"/>
                <w:szCs w:val="24"/>
              </w:rPr>
              <w:t>в том числе безвозмездные поступления от физических и юридических лиц</w:t>
            </w:r>
          </w:p>
        </w:tc>
        <w:tc>
          <w:tcPr>
            <w:tcW w:w="1145" w:type="dxa"/>
            <w:hideMark/>
          </w:tcPr>
          <w:p w:rsidR="00A66534" w:rsidRPr="00A66534" w:rsidRDefault="00A66534" w:rsidP="00A66534">
            <w:pPr>
              <w:rPr>
                <w:sz w:val="24"/>
                <w:szCs w:val="24"/>
              </w:rPr>
            </w:pPr>
            <w:r w:rsidRPr="00A66534">
              <w:rPr>
                <w:sz w:val="24"/>
                <w:szCs w:val="24"/>
              </w:rPr>
              <w:t>х</w:t>
            </w:r>
          </w:p>
        </w:tc>
        <w:tc>
          <w:tcPr>
            <w:tcW w:w="1151" w:type="dxa"/>
            <w:hideMark/>
          </w:tcPr>
          <w:p w:rsidR="00A66534" w:rsidRPr="00A66534" w:rsidRDefault="00A66534" w:rsidP="003B7B7F">
            <w:pPr>
              <w:jc w:val="center"/>
              <w:rPr>
                <w:sz w:val="24"/>
                <w:szCs w:val="24"/>
              </w:rPr>
            </w:pPr>
            <w:r w:rsidRPr="00A66534">
              <w:rPr>
                <w:sz w:val="24"/>
                <w:szCs w:val="24"/>
              </w:rPr>
              <w:t>0</w:t>
            </w:r>
          </w:p>
        </w:tc>
        <w:tc>
          <w:tcPr>
            <w:tcW w:w="931" w:type="dxa"/>
            <w:hideMark/>
          </w:tcPr>
          <w:p w:rsidR="00A66534" w:rsidRPr="00A66534" w:rsidRDefault="00A66534" w:rsidP="003B7B7F">
            <w:pPr>
              <w:jc w:val="center"/>
              <w:rPr>
                <w:sz w:val="24"/>
                <w:szCs w:val="24"/>
              </w:rPr>
            </w:pPr>
          </w:p>
        </w:tc>
        <w:tc>
          <w:tcPr>
            <w:tcW w:w="1041" w:type="dxa"/>
            <w:hideMark/>
          </w:tcPr>
          <w:p w:rsidR="00A66534" w:rsidRPr="00A66534" w:rsidRDefault="00A66534" w:rsidP="003B7B7F">
            <w:pPr>
              <w:jc w:val="center"/>
              <w:rPr>
                <w:sz w:val="24"/>
                <w:szCs w:val="24"/>
              </w:rPr>
            </w:pPr>
          </w:p>
        </w:tc>
        <w:tc>
          <w:tcPr>
            <w:tcW w:w="1041" w:type="dxa"/>
            <w:hideMark/>
          </w:tcPr>
          <w:p w:rsidR="00A66534" w:rsidRPr="00A66534" w:rsidRDefault="00A66534" w:rsidP="003B7B7F">
            <w:pPr>
              <w:jc w:val="center"/>
              <w:rPr>
                <w:sz w:val="24"/>
                <w:szCs w:val="24"/>
              </w:rPr>
            </w:pPr>
          </w:p>
        </w:tc>
        <w:tc>
          <w:tcPr>
            <w:tcW w:w="931" w:type="dxa"/>
            <w:hideMark/>
          </w:tcPr>
          <w:p w:rsidR="00A66534" w:rsidRPr="00A66534" w:rsidRDefault="00A66534" w:rsidP="003B7B7F">
            <w:pPr>
              <w:jc w:val="center"/>
              <w:rPr>
                <w:sz w:val="24"/>
                <w:szCs w:val="24"/>
              </w:rPr>
            </w:pPr>
          </w:p>
        </w:tc>
        <w:tc>
          <w:tcPr>
            <w:tcW w:w="931" w:type="dxa"/>
            <w:hideMark/>
          </w:tcPr>
          <w:p w:rsidR="00A66534" w:rsidRPr="00A66534" w:rsidRDefault="00A66534" w:rsidP="003B7B7F">
            <w:pPr>
              <w:jc w:val="center"/>
              <w:rPr>
                <w:sz w:val="24"/>
                <w:szCs w:val="24"/>
              </w:rPr>
            </w:pPr>
          </w:p>
        </w:tc>
        <w:tc>
          <w:tcPr>
            <w:tcW w:w="1041" w:type="dxa"/>
            <w:hideMark/>
          </w:tcPr>
          <w:p w:rsidR="00A66534" w:rsidRPr="00A66534" w:rsidRDefault="00A66534" w:rsidP="003B7B7F">
            <w:pPr>
              <w:jc w:val="center"/>
              <w:rPr>
                <w:sz w:val="24"/>
                <w:szCs w:val="24"/>
              </w:rPr>
            </w:pPr>
          </w:p>
        </w:tc>
        <w:tc>
          <w:tcPr>
            <w:tcW w:w="1041" w:type="dxa"/>
            <w:hideMark/>
          </w:tcPr>
          <w:p w:rsidR="00A66534" w:rsidRPr="00A66534" w:rsidRDefault="00A66534" w:rsidP="003B7B7F">
            <w:pPr>
              <w:jc w:val="center"/>
              <w:rPr>
                <w:sz w:val="24"/>
                <w:szCs w:val="24"/>
              </w:rPr>
            </w:pPr>
          </w:p>
        </w:tc>
      </w:tr>
      <w:tr w:rsidR="00A66534" w:rsidRPr="00A66534" w:rsidTr="00CF1880">
        <w:trPr>
          <w:trHeight w:val="702"/>
          <w:jc w:val="right"/>
        </w:trPr>
        <w:tc>
          <w:tcPr>
            <w:tcW w:w="1039" w:type="dxa"/>
            <w:hideMark/>
          </w:tcPr>
          <w:p w:rsidR="00A66534" w:rsidRPr="00A66534" w:rsidRDefault="00A66534" w:rsidP="00FC240A">
            <w:pPr>
              <w:jc w:val="center"/>
              <w:rPr>
                <w:sz w:val="24"/>
                <w:szCs w:val="24"/>
              </w:rPr>
            </w:pPr>
            <w:r w:rsidRPr="00A66534">
              <w:rPr>
                <w:sz w:val="24"/>
                <w:szCs w:val="24"/>
              </w:rPr>
              <w:t>75</w:t>
            </w:r>
            <w:r w:rsidR="00FC240A">
              <w:rPr>
                <w:sz w:val="24"/>
                <w:szCs w:val="24"/>
              </w:rPr>
              <w:t>.</w:t>
            </w:r>
          </w:p>
        </w:tc>
        <w:tc>
          <w:tcPr>
            <w:tcW w:w="993" w:type="dxa"/>
            <w:vMerge/>
            <w:hideMark/>
          </w:tcPr>
          <w:p w:rsidR="00A66534" w:rsidRPr="00A66534" w:rsidRDefault="00A66534" w:rsidP="00FC240A">
            <w:pPr>
              <w:jc w:val="center"/>
              <w:rPr>
                <w:sz w:val="24"/>
                <w:szCs w:val="24"/>
              </w:rPr>
            </w:pPr>
          </w:p>
        </w:tc>
        <w:tc>
          <w:tcPr>
            <w:tcW w:w="1276" w:type="dxa"/>
            <w:vMerge/>
            <w:hideMark/>
          </w:tcPr>
          <w:p w:rsidR="00A66534" w:rsidRPr="00A66534" w:rsidRDefault="00A66534" w:rsidP="00FC240A">
            <w:pPr>
              <w:jc w:val="both"/>
              <w:rPr>
                <w:sz w:val="24"/>
                <w:szCs w:val="24"/>
              </w:rPr>
            </w:pPr>
          </w:p>
        </w:tc>
        <w:tc>
          <w:tcPr>
            <w:tcW w:w="1513" w:type="dxa"/>
            <w:vMerge/>
            <w:hideMark/>
          </w:tcPr>
          <w:p w:rsidR="00A66534" w:rsidRPr="00A66534" w:rsidRDefault="00A66534" w:rsidP="00FC240A">
            <w:pPr>
              <w:jc w:val="both"/>
              <w:rPr>
                <w:sz w:val="24"/>
                <w:szCs w:val="24"/>
              </w:rPr>
            </w:pPr>
          </w:p>
        </w:tc>
        <w:tc>
          <w:tcPr>
            <w:tcW w:w="1783" w:type="dxa"/>
            <w:hideMark/>
          </w:tcPr>
          <w:p w:rsidR="00A66534" w:rsidRPr="00A66534" w:rsidRDefault="00A66534" w:rsidP="00FC240A">
            <w:pPr>
              <w:jc w:val="both"/>
              <w:rPr>
                <w:sz w:val="24"/>
                <w:szCs w:val="24"/>
              </w:rPr>
            </w:pPr>
            <w:r w:rsidRPr="00A66534">
              <w:rPr>
                <w:sz w:val="24"/>
                <w:szCs w:val="24"/>
              </w:rPr>
              <w:t>иные внебю</w:t>
            </w:r>
            <w:r w:rsidRPr="00A66534">
              <w:rPr>
                <w:sz w:val="24"/>
                <w:szCs w:val="24"/>
              </w:rPr>
              <w:t>д</w:t>
            </w:r>
            <w:r w:rsidRPr="00A66534">
              <w:rPr>
                <w:sz w:val="24"/>
                <w:szCs w:val="24"/>
              </w:rPr>
              <w:t>жетные исто</w:t>
            </w:r>
            <w:r w:rsidRPr="00A66534">
              <w:rPr>
                <w:sz w:val="24"/>
                <w:szCs w:val="24"/>
              </w:rPr>
              <w:t>ч</w:t>
            </w:r>
            <w:r w:rsidRPr="00A66534">
              <w:rPr>
                <w:sz w:val="24"/>
                <w:szCs w:val="24"/>
              </w:rPr>
              <w:t>ники</w:t>
            </w:r>
          </w:p>
        </w:tc>
        <w:tc>
          <w:tcPr>
            <w:tcW w:w="1145" w:type="dxa"/>
            <w:hideMark/>
          </w:tcPr>
          <w:p w:rsidR="00A66534" w:rsidRPr="00A66534" w:rsidRDefault="00A66534" w:rsidP="00A66534">
            <w:pPr>
              <w:rPr>
                <w:sz w:val="24"/>
                <w:szCs w:val="24"/>
              </w:rPr>
            </w:pPr>
            <w:r w:rsidRPr="00A66534">
              <w:rPr>
                <w:sz w:val="24"/>
                <w:szCs w:val="24"/>
              </w:rPr>
              <w:t>х</w:t>
            </w:r>
          </w:p>
        </w:tc>
        <w:tc>
          <w:tcPr>
            <w:tcW w:w="1151" w:type="dxa"/>
            <w:hideMark/>
          </w:tcPr>
          <w:p w:rsidR="00A66534" w:rsidRPr="00A66534" w:rsidRDefault="00A66534" w:rsidP="003B7B7F">
            <w:pPr>
              <w:jc w:val="center"/>
              <w:rPr>
                <w:sz w:val="24"/>
                <w:szCs w:val="24"/>
              </w:rPr>
            </w:pPr>
            <w:r w:rsidRPr="00A66534">
              <w:rPr>
                <w:sz w:val="24"/>
                <w:szCs w:val="24"/>
              </w:rPr>
              <w:t>0</w:t>
            </w:r>
          </w:p>
        </w:tc>
        <w:tc>
          <w:tcPr>
            <w:tcW w:w="931" w:type="dxa"/>
            <w:hideMark/>
          </w:tcPr>
          <w:p w:rsidR="00A66534" w:rsidRPr="00A66534" w:rsidRDefault="00A66534" w:rsidP="003B7B7F">
            <w:pPr>
              <w:jc w:val="center"/>
              <w:rPr>
                <w:sz w:val="24"/>
                <w:szCs w:val="24"/>
              </w:rPr>
            </w:pPr>
          </w:p>
        </w:tc>
        <w:tc>
          <w:tcPr>
            <w:tcW w:w="1041" w:type="dxa"/>
            <w:hideMark/>
          </w:tcPr>
          <w:p w:rsidR="00A66534" w:rsidRPr="00A66534" w:rsidRDefault="00A66534" w:rsidP="003B7B7F">
            <w:pPr>
              <w:jc w:val="center"/>
              <w:rPr>
                <w:sz w:val="24"/>
                <w:szCs w:val="24"/>
              </w:rPr>
            </w:pPr>
          </w:p>
        </w:tc>
        <w:tc>
          <w:tcPr>
            <w:tcW w:w="1041" w:type="dxa"/>
            <w:hideMark/>
          </w:tcPr>
          <w:p w:rsidR="00A66534" w:rsidRPr="00A66534" w:rsidRDefault="00A66534" w:rsidP="003B7B7F">
            <w:pPr>
              <w:jc w:val="center"/>
              <w:rPr>
                <w:sz w:val="24"/>
                <w:szCs w:val="24"/>
              </w:rPr>
            </w:pPr>
          </w:p>
        </w:tc>
        <w:tc>
          <w:tcPr>
            <w:tcW w:w="931" w:type="dxa"/>
            <w:hideMark/>
          </w:tcPr>
          <w:p w:rsidR="00A66534" w:rsidRPr="00A66534" w:rsidRDefault="00A66534" w:rsidP="003B7B7F">
            <w:pPr>
              <w:jc w:val="center"/>
              <w:rPr>
                <w:sz w:val="24"/>
                <w:szCs w:val="24"/>
              </w:rPr>
            </w:pPr>
          </w:p>
        </w:tc>
        <w:tc>
          <w:tcPr>
            <w:tcW w:w="931" w:type="dxa"/>
            <w:hideMark/>
          </w:tcPr>
          <w:p w:rsidR="00A66534" w:rsidRPr="00A66534" w:rsidRDefault="00A66534" w:rsidP="003B7B7F">
            <w:pPr>
              <w:jc w:val="center"/>
              <w:rPr>
                <w:sz w:val="24"/>
                <w:szCs w:val="24"/>
              </w:rPr>
            </w:pPr>
          </w:p>
        </w:tc>
        <w:tc>
          <w:tcPr>
            <w:tcW w:w="1041" w:type="dxa"/>
            <w:hideMark/>
          </w:tcPr>
          <w:p w:rsidR="00A66534" w:rsidRPr="00A66534" w:rsidRDefault="00A66534" w:rsidP="003B7B7F">
            <w:pPr>
              <w:jc w:val="center"/>
              <w:rPr>
                <w:sz w:val="24"/>
                <w:szCs w:val="24"/>
              </w:rPr>
            </w:pPr>
          </w:p>
        </w:tc>
        <w:tc>
          <w:tcPr>
            <w:tcW w:w="1041" w:type="dxa"/>
            <w:hideMark/>
          </w:tcPr>
          <w:p w:rsidR="00A66534" w:rsidRPr="00A66534" w:rsidRDefault="00A66534" w:rsidP="003B7B7F">
            <w:pPr>
              <w:jc w:val="center"/>
              <w:rPr>
                <w:sz w:val="24"/>
                <w:szCs w:val="24"/>
              </w:rPr>
            </w:pPr>
          </w:p>
        </w:tc>
      </w:tr>
      <w:tr w:rsidR="00A66534" w:rsidRPr="00A66534" w:rsidTr="00CF1880">
        <w:trPr>
          <w:trHeight w:val="300"/>
          <w:jc w:val="right"/>
        </w:trPr>
        <w:tc>
          <w:tcPr>
            <w:tcW w:w="1039" w:type="dxa"/>
            <w:hideMark/>
          </w:tcPr>
          <w:p w:rsidR="00A66534" w:rsidRPr="00A66534" w:rsidRDefault="00A66534" w:rsidP="00FC240A">
            <w:pPr>
              <w:jc w:val="center"/>
              <w:rPr>
                <w:sz w:val="24"/>
                <w:szCs w:val="24"/>
              </w:rPr>
            </w:pPr>
            <w:r w:rsidRPr="00A66534">
              <w:rPr>
                <w:sz w:val="24"/>
                <w:szCs w:val="24"/>
              </w:rPr>
              <w:t>106</w:t>
            </w:r>
            <w:r w:rsidR="00FC240A">
              <w:rPr>
                <w:sz w:val="24"/>
                <w:szCs w:val="24"/>
              </w:rPr>
              <w:t>.</w:t>
            </w:r>
          </w:p>
        </w:tc>
        <w:tc>
          <w:tcPr>
            <w:tcW w:w="993" w:type="dxa"/>
            <w:vMerge w:val="restart"/>
            <w:hideMark/>
          </w:tcPr>
          <w:p w:rsidR="00A66534" w:rsidRPr="00A66534" w:rsidRDefault="00A66534" w:rsidP="00FC240A">
            <w:pPr>
              <w:jc w:val="center"/>
              <w:rPr>
                <w:sz w:val="24"/>
                <w:szCs w:val="24"/>
              </w:rPr>
            </w:pPr>
            <w:r w:rsidRPr="00A66534">
              <w:rPr>
                <w:sz w:val="24"/>
                <w:szCs w:val="24"/>
              </w:rPr>
              <w:t>2.1.11.</w:t>
            </w:r>
          </w:p>
        </w:tc>
        <w:tc>
          <w:tcPr>
            <w:tcW w:w="1276" w:type="dxa"/>
            <w:vMerge w:val="restart"/>
            <w:hideMark/>
          </w:tcPr>
          <w:p w:rsidR="00B724C8" w:rsidRDefault="00B724C8" w:rsidP="00B724C8">
            <w:pPr>
              <w:pStyle w:val="Default"/>
              <w:jc w:val="both"/>
              <w:rPr>
                <w:sz w:val="23"/>
                <w:szCs w:val="23"/>
              </w:rPr>
            </w:pPr>
            <w:r>
              <w:rPr>
                <w:sz w:val="23"/>
                <w:szCs w:val="23"/>
              </w:rPr>
              <w:t>Муниц</w:t>
            </w:r>
            <w:r>
              <w:rPr>
                <w:sz w:val="23"/>
                <w:szCs w:val="23"/>
              </w:rPr>
              <w:t>и</w:t>
            </w:r>
            <w:r>
              <w:rPr>
                <w:sz w:val="23"/>
                <w:szCs w:val="23"/>
              </w:rPr>
              <w:t>пальное автоно</w:t>
            </w:r>
            <w:r>
              <w:rPr>
                <w:sz w:val="23"/>
                <w:szCs w:val="23"/>
              </w:rPr>
              <w:t>м</w:t>
            </w:r>
            <w:r>
              <w:rPr>
                <w:sz w:val="23"/>
                <w:szCs w:val="23"/>
              </w:rPr>
              <w:t>ное обр</w:t>
            </w:r>
            <w:r>
              <w:rPr>
                <w:sz w:val="23"/>
                <w:szCs w:val="23"/>
              </w:rPr>
              <w:t>а</w:t>
            </w:r>
            <w:r>
              <w:rPr>
                <w:sz w:val="23"/>
                <w:szCs w:val="23"/>
              </w:rPr>
              <w:t>зовател</w:t>
            </w:r>
            <w:r>
              <w:rPr>
                <w:sz w:val="23"/>
                <w:szCs w:val="23"/>
              </w:rPr>
              <w:t>ь</w:t>
            </w:r>
            <w:r>
              <w:rPr>
                <w:sz w:val="23"/>
                <w:szCs w:val="23"/>
              </w:rPr>
              <w:t>ное учр</w:t>
            </w:r>
            <w:r>
              <w:rPr>
                <w:sz w:val="23"/>
                <w:szCs w:val="23"/>
              </w:rPr>
              <w:t>е</w:t>
            </w:r>
            <w:r>
              <w:rPr>
                <w:sz w:val="23"/>
                <w:szCs w:val="23"/>
              </w:rPr>
              <w:t>ждение дополн</w:t>
            </w:r>
            <w:r>
              <w:rPr>
                <w:sz w:val="23"/>
                <w:szCs w:val="23"/>
              </w:rPr>
              <w:t>и</w:t>
            </w:r>
            <w:r>
              <w:rPr>
                <w:sz w:val="23"/>
                <w:szCs w:val="23"/>
              </w:rPr>
              <w:t>тельного</w:t>
            </w:r>
          </w:p>
          <w:p w:rsidR="00B724C8" w:rsidRDefault="00B724C8" w:rsidP="00B724C8">
            <w:pPr>
              <w:pStyle w:val="Default"/>
              <w:jc w:val="both"/>
              <w:rPr>
                <w:sz w:val="23"/>
                <w:szCs w:val="23"/>
              </w:rPr>
            </w:pPr>
            <w:r>
              <w:rPr>
                <w:sz w:val="23"/>
                <w:szCs w:val="23"/>
              </w:rPr>
              <w:t>образов</w:t>
            </w:r>
            <w:r>
              <w:rPr>
                <w:sz w:val="23"/>
                <w:szCs w:val="23"/>
              </w:rPr>
              <w:t>а</w:t>
            </w:r>
            <w:r>
              <w:rPr>
                <w:sz w:val="23"/>
                <w:szCs w:val="23"/>
              </w:rPr>
              <w:t>ния детей Новоага</w:t>
            </w:r>
            <w:r>
              <w:rPr>
                <w:sz w:val="23"/>
                <w:szCs w:val="23"/>
              </w:rPr>
              <w:t>н</w:t>
            </w:r>
            <w:r>
              <w:rPr>
                <w:sz w:val="23"/>
                <w:szCs w:val="23"/>
              </w:rPr>
              <w:lastRenderedPageBreak/>
              <w:t>ская дет-ско-юнош</w:t>
            </w:r>
            <w:r>
              <w:rPr>
                <w:sz w:val="23"/>
                <w:szCs w:val="23"/>
              </w:rPr>
              <w:t>е</w:t>
            </w:r>
            <w:r>
              <w:rPr>
                <w:sz w:val="23"/>
                <w:szCs w:val="23"/>
              </w:rPr>
              <w:t>ская спо</w:t>
            </w:r>
            <w:r>
              <w:rPr>
                <w:sz w:val="23"/>
                <w:szCs w:val="23"/>
              </w:rPr>
              <w:t>р</w:t>
            </w:r>
            <w:r>
              <w:rPr>
                <w:sz w:val="23"/>
                <w:szCs w:val="23"/>
              </w:rPr>
              <w:t xml:space="preserve">тивная школа «Олимп», пгт. Но-воаганск (ремонт кровли) </w:t>
            </w:r>
          </w:p>
          <w:p w:rsidR="00B724C8" w:rsidRDefault="00B724C8" w:rsidP="00B724C8">
            <w:pPr>
              <w:pStyle w:val="Default"/>
              <w:jc w:val="both"/>
              <w:rPr>
                <w:sz w:val="23"/>
                <w:szCs w:val="23"/>
              </w:rPr>
            </w:pPr>
          </w:p>
          <w:p w:rsidR="00A66534" w:rsidRPr="00A66534" w:rsidRDefault="00A66534" w:rsidP="00FC240A">
            <w:pPr>
              <w:jc w:val="both"/>
              <w:rPr>
                <w:sz w:val="24"/>
                <w:szCs w:val="24"/>
              </w:rPr>
            </w:pPr>
          </w:p>
        </w:tc>
        <w:tc>
          <w:tcPr>
            <w:tcW w:w="1513" w:type="dxa"/>
            <w:vMerge/>
            <w:hideMark/>
          </w:tcPr>
          <w:p w:rsidR="00A66534" w:rsidRPr="00A66534" w:rsidRDefault="00A66534" w:rsidP="00FC240A">
            <w:pPr>
              <w:jc w:val="both"/>
              <w:rPr>
                <w:sz w:val="24"/>
                <w:szCs w:val="24"/>
              </w:rPr>
            </w:pPr>
          </w:p>
        </w:tc>
        <w:tc>
          <w:tcPr>
            <w:tcW w:w="1783" w:type="dxa"/>
            <w:hideMark/>
          </w:tcPr>
          <w:p w:rsidR="00A66534" w:rsidRPr="00A66534" w:rsidRDefault="00A66534" w:rsidP="00FC240A">
            <w:pPr>
              <w:jc w:val="both"/>
              <w:rPr>
                <w:sz w:val="24"/>
                <w:szCs w:val="24"/>
              </w:rPr>
            </w:pPr>
            <w:r w:rsidRPr="00A66534">
              <w:rPr>
                <w:sz w:val="24"/>
                <w:szCs w:val="24"/>
              </w:rPr>
              <w:t>всего</w:t>
            </w:r>
          </w:p>
        </w:tc>
        <w:tc>
          <w:tcPr>
            <w:tcW w:w="1145" w:type="dxa"/>
            <w:hideMark/>
          </w:tcPr>
          <w:p w:rsidR="00A66534" w:rsidRPr="00A66534" w:rsidRDefault="00A66534" w:rsidP="00A66534">
            <w:pPr>
              <w:rPr>
                <w:sz w:val="24"/>
                <w:szCs w:val="24"/>
              </w:rPr>
            </w:pPr>
            <w:r w:rsidRPr="00A66534">
              <w:rPr>
                <w:sz w:val="24"/>
                <w:szCs w:val="24"/>
              </w:rPr>
              <w:t>х</w:t>
            </w:r>
          </w:p>
        </w:tc>
        <w:tc>
          <w:tcPr>
            <w:tcW w:w="1151" w:type="dxa"/>
            <w:hideMark/>
          </w:tcPr>
          <w:p w:rsidR="00A66534" w:rsidRPr="00A66534" w:rsidRDefault="00A66534" w:rsidP="003B7B7F">
            <w:pPr>
              <w:jc w:val="center"/>
              <w:rPr>
                <w:sz w:val="24"/>
                <w:szCs w:val="24"/>
              </w:rPr>
            </w:pPr>
            <w:r w:rsidRPr="00A66534">
              <w:rPr>
                <w:sz w:val="24"/>
                <w:szCs w:val="24"/>
              </w:rPr>
              <w:t>4073</w:t>
            </w:r>
          </w:p>
        </w:tc>
        <w:tc>
          <w:tcPr>
            <w:tcW w:w="931" w:type="dxa"/>
            <w:hideMark/>
          </w:tcPr>
          <w:p w:rsidR="00A66534" w:rsidRPr="00A66534" w:rsidRDefault="00A66534" w:rsidP="003B7B7F">
            <w:pPr>
              <w:jc w:val="center"/>
              <w:rPr>
                <w:sz w:val="24"/>
                <w:szCs w:val="24"/>
              </w:rPr>
            </w:pPr>
            <w:r w:rsidRPr="00A66534">
              <w:rPr>
                <w:sz w:val="24"/>
                <w:szCs w:val="24"/>
              </w:rPr>
              <w:t>0</w:t>
            </w:r>
          </w:p>
        </w:tc>
        <w:tc>
          <w:tcPr>
            <w:tcW w:w="1041" w:type="dxa"/>
            <w:hideMark/>
          </w:tcPr>
          <w:p w:rsidR="00A66534" w:rsidRPr="00A66534" w:rsidRDefault="00A66534" w:rsidP="003B7B7F">
            <w:pPr>
              <w:jc w:val="center"/>
              <w:rPr>
                <w:sz w:val="24"/>
                <w:szCs w:val="24"/>
              </w:rPr>
            </w:pPr>
            <w:r w:rsidRPr="00A66534">
              <w:rPr>
                <w:sz w:val="24"/>
                <w:szCs w:val="24"/>
              </w:rPr>
              <w:t>3661,1</w:t>
            </w:r>
          </w:p>
        </w:tc>
        <w:tc>
          <w:tcPr>
            <w:tcW w:w="1041" w:type="dxa"/>
            <w:hideMark/>
          </w:tcPr>
          <w:p w:rsidR="00A66534" w:rsidRPr="00A66534" w:rsidRDefault="00A66534" w:rsidP="003B7B7F">
            <w:pPr>
              <w:jc w:val="center"/>
              <w:rPr>
                <w:sz w:val="24"/>
                <w:szCs w:val="24"/>
              </w:rPr>
            </w:pPr>
            <w:r w:rsidRPr="00A66534">
              <w:rPr>
                <w:sz w:val="24"/>
                <w:szCs w:val="24"/>
              </w:rPr>
              <w:t>411,9</w:t>
            </w:r>
          </w:p>
        </w:tc>
        <w:tc>
          <w:tcPr>
            <w:tcW w:w="931" w:type="dxa"/>
            <w:hideMark/>
          </w:tcPr>
          <w:p w:rsidR="00A66534" w:rsidRPr="00A66534" w:rsidRDefault="00A66534" w:rsidP="003B7B7F">
            <w:pPr>
              <w:jc w:val="center"/>
              <w:rPr>
                <w:sz w:val="24"/>
                <w:szCs w:val="24"/>
              </w:rPr>
            </w:pPr>
            <w:r w:rsidRPr="00A66534">
              <w:rPr>
                <w:sz w:val="24"/>
                <w:szCs w:val="24"/>
              </w:rPr>
              <w:t>0</w:t>
            </w:r>
          </w:p>
        </w:tc>
        <w:tc>
          <w:tcPr>
            <w:tcW w:w="931" w:type="dxa"/>
            <w:hideMark/>
          </w:tcPr>
          <w:p w:rsidR="00A66534" w:rsidRPr="00A66534" w:rsidRDefault="00A66534" w:rsidP="003B7B7F">
            <w:pPr>
              <w:jc w:val="center"/>
              <w:rPr>
                <w:sz w:val="24"/>
                <w:szCs w:val="24"/>
              </w:rPr>
            </w:pPr>
            <w:r w:rsidRPr="00A66534">
              <w:rPr>
                <w:sz w:val="24"/>
                <w:szCs w:val="24"/>
              </w:rPr>
              <w:t>0</w:t>
            </w:r>
          </w:p>
        </w:tc>
        <w:tc>
          <w:tcPr>
            <w:tcW w:w="1041" w:type="dxa"/>
            <w:hideMark/>
          </w:tcPr>
          <w:p w:rsidR="00A66534" w:rsidRPr="00A66534" w:rsidRDefault="00A66534" w:rsidP="003B7B7F">
            <w:pPr>
              <w:jc w:val="center"/>
              <w:rPr>
                <w:sz w:val="24"/>
                <w:szCs w:val="24"/>
              </w:rPr>
            </w:pPr>
            <w:r w:rsidRPr="00A66534">
              <w:rPr>
                <w:sz w:val="24"/>
                <w:szCs w:val="24"/>
              </w:rPr>
              <w:t>0</w:t>
            </w:r>
          </w:p>
        </w:tc>
        <w:tc>
          <w:tcPr>
            <w:tcW w:w="1041" w:type="dxa"/>
            <w:hideMark/>
          </w:tcPr>
          <w:p w:rsidR="00A66534" w:rsidRPr="00A66534" w:rsidRDefault="00A66534" w:rsidP="003B7B7F">
            <w:pPr>
              <w:jc w:val="center"/>
              <w:rPr>
                <w:sz w:val="24"/>
                <w:szCs w:val="24"/>
              </w:rPr>
            </w:pPr>
            <w:r w:rsidRPr="00A66534">
              <w:rPr>
                <w:sz w:val="24"/>
                <w:szCs w:val="24"/>
              </w:rPr>
              <w:t>0</w:t>
            </w:r>
          </w:p>
        </w:tc>
      </w:tr>
      <w:tr w:rsidR="00A66534" w:rsidRPr="00A66534" w:rsidTr="00CF1880">
        <w:trPr>
          <w:trHeight w:val="477"/>
          <w:jc w:val="right"/>
        </w:trPr>
        <w:tc>
          <w:tcPr>
            <w:tcW w:w="1039" w:type="dxa"/>
            <w:hideMark/>
          </w:tcPr>
          <w:p w:rsidR="00A66534" w:rsidRPr="00A66534" w:rsidRDefault="00A66534" w:rsidP="00FC240A">
            <w:pPr>
              <w:jc w:val="center"/>
              <w:rPr>
                <w:sz w:val="24"/>
                <w:szCs w:val="24"/>
              </w:rPr>
            </w:pPr>
            <w:r w:rsidRPr="00A66534">
              <w:rPr>
                <w:sz w:val="24"/>
                <w:szCs w:val="24"/>
              </w:rPr>
              <w:t>107</w:t>
            </w:r>
            <w:r w:rsidR="00FC240A">
              <w:rPr>
                <w:sz w:val="24"/>
                <w:szCs w:val="24"/>
              </w:rPr>
              <w:t>.</w:t>
            </w:r>
          </w:p>
        </w:tc>
        <w:tc>
          <w:tcPr>
            <w:tcW w:w="993" w:type="dxa"/>
            <w:vMerge/>
            <w:hideMark/>
          </w:tcPr>
          <w:p w:rsidR="00A66534" w:rsidRPr="00A66534" w:rsidRDefault="00A66534" w:rsidP="00FC240A">
            <w:pPr>
              <w:jc w:val="both"/>
              <w:rPr>
                <w:sz w:val="24"/>
                <w:szCs w:val="24"/>
              </w:rPr>
            </w:pPr>
          </w:p>
        </w:tc>
        <w:tc>
          <w:tcPr>
            <w:tcW w:w="1276" w:type="dxa"/>
            <w:vMerge/>
            <w:hideMark/>
          </w:tcPr>
          <w:p w:rsidR="00A66534" w:rsidRPr="00A66534" w:rsidRDefault="00A66534" w:rsidP="00FC240A">
            <w:pPr>
              <w:jc w:val="both"/>
              <w:rPr>
                <w:sz w:val="24"/>
                <w:szCs w:val="24"/>
              </w:rPr>
            </w:pPr>
          </w:p>
        </w:tc>
        <w:tc>
          <w:tcPr>
            <w:tcW w:w="1513" w:type="dxa"/>
            <w:vMerge/>
            <w:hideMark/>
          </w:tcPr>
          <w:p w:rsidR="00A66534" w:rsidRPr="00A66534" w:rsidRDefault="00A66534" w:rsidP="00FC240A">
            <w:pPr>
              <w:jc w:val="both"/>
              <w:rPr>
                <w:sz w:val="24"/>
                <w:szCs w:val="24"/>
              </w:rPr>
            </w:pPr>
          </w:p>
        </w:tc>
        <w:tc>
          <w:tcPr>
            <w:tcW w:w="1783" w:type="dxa"/>
            <w:hideMark/>
          </w:tcPr>
          <w:p w:rsidR="00A66534" w:rsidRPr="00A66534" w:rsidRDefault="00A66534" w:rsidP="00FC240A">
            <w:pPr>
              <w:jc w:val="both"/>
              <w:rPr>
                <w:sz w:val="24"/>
                <w:szCs w:val="24"/>
              </w:rPr>
            </w:pPr>
            <w:r w:rsidRPr="00A66534">
              <w:rPr>
                <w:sz w:val="24"/>
                <w:szCs w:val="24"/>
              </w:rPr>
              <w:t>бюджет авт</w:t>
            </w:r>
            <w:r w:rsidRPr="00A66534">
              <w:rPr>
                <w:sz w:val="24"/>
                <w:szCs w:val="24"/>
              </w:rPr>
              <w:t>о</w:t>
            </w:r>
            <w:r w:rsidRPr="00A66534">
              <w:rPr>
                <w:sz w:val="24"/>
                <w:szCs w:val="24"/>
              </w:rPr>
              <w:t>номного окр</w:t>
            </w:r>
            <w:r w:rsidRPr="00A66534">
              <w:rPr>
                <w:sz w:val="24"/>
                <w:szCs w:val="24"/>
              </w:rPr>
              <w:t>у</w:t>
            </w:r>
            <w:r w:rsidRPr="00A66534">
              <w:rPr>
                <w:sz w:val="24"/>
                <w:szCs w:val="24"/>
              </w:rPr>
              <w:t>га</w:t>
            </w:r>
          </w:p>
        </w:tc>
        <w:tc>
          <w:tcPr>
            <w:tcW w:w="1145" w:type="dxa"/>
            <w:hideMark/>
          </w:tcPr>
          <w:p w:rsidR="00A66534" w:rsidRPr="00A66534" w:rsidRDefault="00A66534" w:rsidP="00A66534">
            <w:pPr>
              <w:rPr>
                <w:sz w:val="24"/>
                <w:szCs w:val="24"/>
              </w:rPr>
            </w:pPr>
            <w:r w:rsidRPr="00A66534">
              <w:rPr>
                <w:sz w:val="24"/>
                <w:szCs w:val="24"/>
              </w:rPr>
              <w:t>х</w:t>
            </w:r>
          </w:p>
        </w:tc>
        <w:tc>
          <w:tcPr>
            <w:tcW w:w="1151" w:type="dxa"/>
            <w:hideMark/>
          </w:tcPr>
          <w:p w:rsidR="00A66534" w:rsidRPr="00A66534" w:rsidRDefault="00A66534" w:rsidP="003B7B7F">
            <w:pPr>
              <w:jc w:val="center"/>
              <w:rPr>
                <w:sz w:val="24"/>
                <w:szCs w:val="24"/>
              </w:rPr>
            </w:pPr>
            <w:r w:rsidRPr="00A66534">
              <w:rPr>
                <w:sz w:val="24"/>
                <w:szCs w:val="24"/>
              </w:rPr>
              <w:t>0</w:t>
            </w:r>
          </w:p>
        </w:tc>
        <w:tc>
          <w:tcPr>
            <w:tcW w:w="931" w:type="dxa"/>
            <w:hideMark/>
          </w:tcPr>
          <w:p w:rsidR="00A66534" w:rsidRPr="00A66534" w:rsidRDefault="00A66534" w:rsidP="003B7B7F">
            <w:pPr>
              <w:jc w:val="center"/>
              <w:rPr>
                <w:sz w:val="24"/>
                <w:szCs w:val="24"/>
              </w:rPr>
            </w:pPr>
          </w:p>
        </w:tc>
        <w:tc>
          <w:tcPr>
            <w:tcW w:w="1041" w:type="dxa"/>
            <w:hideMark/>
          </w:tcPr>
          <w:p w:rsidR="00A66534" w:rsidRPr="00A66534" w:rsidRDefault="00A66534" w:rsidP="003B7B7F">
            <w:pPr>
              <w:jc w:val="center"/>
              <w:rPr>
                <w:sz w:val="24"/>
                <w:szCs w:val="24"/>
              </w:rPr>
            </w:pPr>
          </w:p>
        </w:tc>
        <w:tc>
          <w:tcPr>
            <w:tcW w:w="1041" w:type="dxa"/>
            <w:hideMark/>
          </w:tcPr>
          <w:p w:rsidR="00A66534" w:rsidRPr="00A66534" w:rsidRDefault="00A66534" w:rsidP="003B7B7F">
            <w:pPr>
              <w:jc w:val="center"/>
              <w:rPr>
                <w:sz w:val="24"/>
                <w:szCs w:val="24"/>
              </w:rPr>
            </w:pPr>
          </w:p>
        </w:tc>
        <w:tc>
          <w:tcPr>
            <w:tcW w:w="931" w:type="dxa"/>
            <w:hideMark/>
          </w:tcPr>
          <w:p w:rsidR="00A66534" w:rsidRPr="00A66534" w:rsidRDefault="00A66534" w:rsidP="003B7B7F">
            <w:pPr>
              <w:jc w:val="center"/>
              <w:rPr>
                <w:sz w:val="24"/>
                <w:szCs w:val="24"/>
              </w:rPr>
            </w:pPr>
          </w:p>
        </w:tc>
        <w:tc>
          <w:tcPr>
            <w:tcW w:w="931" w:type="dxa"/>
            <w:hideMark/>
          </w:tcPr>
          <w:p w:rsidR="00A66534" w:rsidRPr="00A66534" w:rsidRDefault="00A66534" w:rsidP="003B7B7F">
            <w:pPr>
              <w:jc w:val="center"/>
              <w:rPr>
                <w:sz w:val="24"/>
                <w:szCs w:val="24"/>
              </w:rPr>
            </w:pPr>
          </w:p>
        </w:tc>
        <w:tc>
          <w:tcPr>
            <w:tcW w:w="1041" w:type="dxa"/>
            <w:hideMark/>
          </w:tcPr>
          <w:p w:rsidR="00A66534" w:rsidRPr="00A66534" w:rsidRDefault="00A66534" w:rsidP="003B7B7F">
            <w:pPr>
              <w:jc w:val="center"/>
              <w:rPr>
                <w:sz w:val="24"/>
                <w:szCs w:val="24"/>
              </w:rPr>
            </w:pPr>
          </w:p>
        </w:tc>
        <w:tc>
          <w:tcPr>
            <w:tcW w:w="1041" w:type="dxa"/>
            <w:hideMark/>
          </w:tcPr>
          <w:p w:rsidR="00A66534" w:rsidRPr="00A66534" w:rsidRDefault="00A66534" w:rsidP="003B7B7F">
            <w:pPr>
              <w:jc w:val="center"/>
              <w:rPr>
                <w:sz w:val="24"/>
                <w:szCs w:val="24"/>
              </w:rPr>
            </w:pPr>
          </w:p>
        </w:tc>
      </w:tr>
      <w:tr w:rsidR="00A66534" w:rsidRPr="00A66534" w:rsidTr="00CF1880">
        <w:trPr>
          <w:trHeight w:val="385"/>
          <w:jc w:val="right"/>
        </w:trPr>
        <w:tc>
          <w:tcPr>
            <w:tcW w:w="1039" w:type="dxa"/>
            <w:hideMark/>
          </w:tcPr>
          <w:p w:rsidR="00A66534" w:rsidRPr="00A66534" w:rsidRDefault="00A66534" w:rsidP="00FC240A">
            <w:pPr>
              <w:jc w:val="center"/>
              <w:rPr>
                <w:sz w:val="24"/>
                <w:szCs w:val="24"/>
              </w:rPr>
            </w:pPr>
            <w:r w:rsidRPr="00A66534">
              <w:rPr>
                <w:sz w:val="24"/>
                <w:szCs w:val="24"/>
              </w:rPr>
              <w:t>108</w:t>
            </w:r>
            <w:r w:rsidR="00FC240A">
              <w:rPr>
                <w:sz w:val="24"/>
                <w:szCs w:val="24"/>
              </w:rPr>
              <w:t>.</w:t>
            </w:r>
          </w:p>
        </w:tc>
        <w:tc>
          <w:tcPr>
            <w:tcW w:w="993" w:type="dxa"/>
            <w:vMerge/>
            <w:hideMark/>
          </w:tcPr>
          <w:p w:rsidR="00A66534" w:rsidRPr="00A66534" w:rsidRDefault="00A66534" w:rsidP="00FC240A">
            <w:pPr>
              <w:jc w:val="both"/>
              <w:rPr>
                <w:sz w:val="24"/>
                <w:szCs w:val="24"/>
              </w:rPr>
            </w:pPr>
          </w:p>
        </w:tc>
        <w:tc>
          <w:tcPr>
            <w:tcW w:w="1276" w:type="dxa"/>
            <w:vMerge/>
            <w:hideMark/>
          </w:tcPr>
          <w:p w:rsidR="00A66534" w:rsidRPr="00A66534" w:rsidRDefault="00A66534" w:rsidP="00FC240A">
            <w:pPr>
              <w:jc w:val="both"/>
              <w:rPr>
                <w:sz w:val="24"/>
                <w:szCs w:val="24"/>
              </w:rPr>
            </w:pPr>
          </w:p>
        </w:tc>
        <w:tc>
          <w:tcPr>
            <w:tcW w:w="1513" w:type="dxa"/>
            <w:vMerge/>
            <w:hideMark/>
          </w:tcPr>
          <w:p w:rsidR="00A66534" w:rsidRPr="00A66534" w:rsidRDefault="00A66534" w:rsidP="00FC240A">
            <w:pPr>
              <w:jc w:val="both"/>
              <w:rPr>
                <w:sz w:val="24"/>
                <w:szCs w:val="24"/>
              </w:rPr>
            </w:pPr>
          </w:p>
        </w:tc>
        <w:tc>
          <w:tcPr>
            <w:tcW w:w="1783" w:type="dxa"/>
            <w:hideMark/>
          </w:tcPr>
          <w:p w:rsidR="00A66534" w:rsidRPr="00A66534" w:rsidRDefault="00A66534" w:rsidP="00FC240A">
            <w:pPr>
              <w:jc w:val="both"/>
              <w:rPr>
                <w:sz w:val="24"/>
                <w:szCs w:val="24"/>
              </w:rPr>
            </w:pPr>
            <w:r w:rsidRPr="00A66534">
              <w:rPr>
                <w:sz w:val="24"/>
                <w:szCs w:val="24"/>
              </w:rPr>
              <w:t>бюджет ра</w:t>
            </w:r>
            <w:r w:rsidRPr="00A66534">
              <w:rPr>
                <w:sz w:val="24"/>
                <w:szCs w:val="24"/>
              </w:rPr>
              <w:t>й</w:t>
            </w:r>
            <w:r w:rsidRPr="00A66534">
              <w:rPr>
                <w:sz w:val="24"/>
                <w:szCs w:val="24"/>
              </w:rPr>
              <w:t>о</w:t>
            </w:r>
            <w:r w:rsidR="00FC240A">
              <w:rPr>
                <w:sz w:val="24"/>
                <w:szCs w:val="24"/>
              </w:rPr>
              <w:t>на</w:t>
            </w:r>
          </w:p>
        </w:tc>
        <w:tc>
          <w:tcPr>
            <w:tcW w:w="1145" w:type="dxa"/>
            <w:hideMark/>
          </w:tcPr>
          <w:p w:rsidR="00A66534" w:rsidRPr="00A66534" w:rsidRDefault="00A66534" w:rsidP="00A66534">
            <w:pPr>
              <w:rPr>
                <w:sz w:val="24"/>
                <w:szCs w:val="24"/>
              </w:rPr>
            </w:pPr>
            <w:r w:rsidRPr="00A66534">
              <w:rPr>
                <w:sz w:val="24"/>
                <w:szCs w:val="24"/>
              </w:rPr>
              <w:t>х</w:t>
            </w:r>
          </w:p>
        </w:tc>
        <w:tc>
          <w:tcPr>
            <w:tcW w:w="1151" w:type="dxa"/>
            <w:hideMark/>
          </w:tcPr>
          <w:p w:rsidR="00A66534" w:rsidRPr="00A66534" w:rsidRDefault="00A66534" w:rsidP="003B7B7F">
            <w:pPr>
              <w:jc w:val="center"/>
              <w:rPr>
                <w:sz w:val="24"/>
                <w:szCs w:val="24"/>
              </w:rPr>
            </w:pPr>
            <w:r w:rsidRPr="00A66534">
              <w:rPr>
                <w:sz w:val="24"/>
                <w:szCs w:val="24"/>
              </w:rPr>
              <w:t>4073</w:t>
            </w:r>
          </w:p>
        </w:tc>
        <w:tc>
          <w:tcPr>
            <w:tcW w:w="931" w:type="dxa"/>
            <w:hideMark/>
          </w:tcPr>
          <w:p w:rsidR="00A66534" w:rsidRPr="00A66534" w:rsidRDefault="00A66534" w:rsidP="003B7B7F">
            <w:pPr>
              <w:jc w:val="center"/>
              <w:rPr>
                <w:sz w:val="24"/>
                <w:szCs w:val="24"/>
              </w:rPr>
            </w:pPr>
            <w:r w:rsidRPr="00A66534">
              <w:rPr>
                <w:sz w:val="24"/>
                <w:szCs w:val="24"/>
              </w:rPr>
              <w:t>0</w:t>
            </w:r>
          </w:p>
        </w:tc>
        <w:tc>
          <w:tcPr>
            <w:tcW w:w="1041" w:type="dxa"/>
            <w:hideMark/>
          </w:tcPr>
          <w:p w:rsidR="00A66534" w:rsidRPr="00A66534" w:rsidRDefault="00A66534" w:rsidP="003B7B7F">
            <w:pPr>
              <w:jc w:val="center"/>
              <w:rPr>
                <w:sz w:val="24"/>
                <w:szCs w:val="24"/>
              </w:rPr>
            </w:pPr>
            <w:r w:rsidRPr="00A66534">
              <w:rPr>
                <w:sz w:val="24"/>
                <w:szCs w:val="24"/>
              </w:rPr>
              <w:t>3661,1</w:t>
            </w:r>
          </w:p>
        </w:tc>
        <w:tc>
          <w:tcPr>
            <w:tcW w:w="1041" w:type="dxa"/>
            <w:hideMark/>
          </w:tcPr>
          <w:p w:rsidR="00A66534" w:rsidRPr="00A66534" w:rsidRDefault="00A66534" w:rsidP="003B7B7F">
            <w:pPr>
              <w:jc w:val="center"/>
              <w:rPr>
                <w:sz w:val="24"/>
                <w:szCs w:val="24"/>
              </w:rPr>
            </w:pPr>
            <w:r w:rsidRPr="00A66534">
              <w:rPr>
                <w:sz w:val="24"/>
                <w:szCs w:val="24"/>
              </w:rPr>
              <w:t>411,9</w:t>
            </w:r>
          </w:p>
        </w:tc>
        <w:tc>
          <w:tcPr>
            <w:tcW w:w="931" w:type="dxa"/>
            <w:hideMark/>
          </w:tcPr>
          <w:p w:rsidR="00A66534" w:rsidRPr="00A66534" w:rsidRDefault="00A66534" w:rsidP="003B7B7F">
            <w:pPr>
              <w:jc w:val="center"/>
              <w:rPr>
                <w:sz w:val="24"/>
                <w:szCs w:val="24"/>
              </w:rPr>
            </w:pPr>
          </w:p>
        </w:tc>
        <w:tc>
          <w:tcPr>
            <w:tcW w:w="931" w:type="dxa"/>
            <w:hideMark/>
          </w:tcPr>
          <w:p w:rsidR="00A66534" w:rsidRPr="00A66534" w:rsidRDefault="00A66534" w:rsidP="003B7B7F">
            <w:pPr>
              <w:jc w:val="center"/>
              <w:rPr>
                <w:sz w:val="24"/>
                <w:szCs w:val="24"/>
              </w:rPr>
            </w:pPr>
          </w:p>
        </w:tc>
        <w:tc>
          <w:tcPr>
            <w:tcW w:w="1041" w:type="dxa"/>
            <w:hideMark/>
          </w:tcPr>
          <w:p w:rsidR="00A66534" w:rsidRPr="00A66534" w:rsidRDefault="00A66534" w:rsidP="003B7B7F">
            <w:pPr>
              <w:jc w:val="center"/>
              <w:rPr>
                <w:sz w:val="24"/>
                <w:szCs w:val="24"/>
              </w:rPr>
            </w:pPr>
          </w:p>
        </w:tc>
        <w:tc>
          <w:tcPr>
            <w:tcW w:w="1041" w:type="dxa"/>
            <w:hideMark/>
          </w:tcPr>
          <w:p w:rsidR="00A66534" w:rsidRPr="00A66534" w:rsidRDefault="00A66534" w:rsidP="003B7B7F">
            <w:pPr>
              <w:jc w:val="center"/>
              <w:rPr>
                <w:sz w:val="24"/>
                <w:szCs w:val="24"/>
              </w:rPr>
            </w:pPr>
          </w:p>
        </w:tc>
      </w:tr>
      <w:tr w:rsidR="00A66534" w:rsidRPr="00A66534" w:rsidTr="00CF1880">
        <w:trPr>
          <w:trHeight w:val="1552"/>
          <w:jc w:val="right"/>
        </w:trPr>
        <w:tc>
          <w:tcPr>
            <w:tcW w:w="1039" w:type="dxa"/>
            <w:hideMark/>
          </w:tcPr>
          <w:p w:rsidR="00A66534" w:rsidRPr="00A66534" w:rsidRDefault="00A66534" w:rsidP="00FC240A">
            <w:pPr>
              <w:jc w:val="center"/>
              <w:rPr>
                <w:sz w:val="24"/>
                <w:szCs w:val="24"/>
              </w:rPr>
            </w:pPr>
            <w:r w:rsidRPr="00A66534">
              <w:rPr>
                <w:sz w:val="24"/>
                <w:szCs w:val="24"/>
              </w:rPr>
              <w:t>109</w:t>
            </w:r>
            <w:r w:rsidR="00FC240A">
              <w:rPr>
                <w:sz w:val="24"/>
                <w:szCs w:val="24"/>
              </w:rPr>
              <w:t>.</w:t>
            </w:r>
          </w:p>
        </w:tc>
        <w:tc>
          <w:tcPr>
            <w:tcW w:w="993" w:type="dxa"/>
            <w:vMerge/>
            <w:hideMark/>
          </w:tcPr>
          <w:p w:rsidR="00A66534" w:rsidRPr="00A66534" w:rsidRDefault="00A66534" w:rsidP="00FC240A">
            <w:pPr>
              <w:jc w:val="both"/>
              <w:rPr>
                <w:sz w:val="24"/>
                <w:szCs w:val="24"/>
              </w:rPr>
            </w:pPr>
          </w:p>
        </w:tc>
        <w:tc>
          <w:tcPr>
            <w:tcW w:w="1276" w:type="dxa"/>
            <w:vMerge/>
            <w:hideMark/>
          </w:tcPr>
          <w:p w:rsidR="00A66534" w:rsidRPr="00A66534" w:rsidRDefault="00A66534" w:rsidP="00FC240A">
            <w:pPr>
              <w:jc w:val="both"/>
              <w:rPr>
                <w:sz w:val="24"/>
                <w:szCs w:val="24"/>
              </w:rPr>
            </w:pPr>
          </w:p>
        </w:tc>
        <w:tc>
          <w:tcPr>
            <w:tcW w:w="1513" w:type="dxa"/>
            <w:vMerge/>
            <w:hideMark/>
          </w:tcPr>
          <w:p w:rsidR="00A66534" w:rsidRPr="00A66534" w:rsidRDefault="00A66534" w:rsidP="00FC240A">
            <w:pPr>
              <w:jc w:val="both"/>
              <w:rPr>
                <w:sz w:val="24"/>
                <w:szCs w:val="24"/>
              </w:rPr>
            </w:pPr>
          </w:p>
        </w:tc>
        <w:tc>
          <w:tcPr>
            <w:tcW w:w="1783" w:type="dxa"/>
            <w:hideMark/>
          </w:tcPr>
          <w:p w:rsidR="00A66534" w:rsidRPr="00A66534" w:rsidRDefault="00A66534" w:rsidP="00FC240A">
            <w:pPr>
              <w:jc w:val="both"/>
              <w:rPr>
                <w:sz w:val="24"/>
                <w:szCs w:val="24"/>
              </w:rPr>
            </w:pPr>
            <w:r w:rsidRPr="00A66534">
              <w:rPr>
                <w:sz w:val="24"/>
                <w:szCs w:val="24"/>
              </w:rPr>
              <w:t>в том числе безвозмездные поступления от физических и юридических лиц</w:t>
            </w:r>
          </w:p>
        </w:tc>
        <w:tc>
          <w:tcPr>
            <w:tcW w:w="1145" w:type="dxa"/>
            <w:hideMark/>
          </w:tcPr>
          <w:p w:rsidR="00A66534" w:rsidRPr="00A66534" w:rsidRDefault="00A66534" w:rsidP="00A66534">
            <w:pPr>
              <w:rPr>
                <w:sz w:val="24"/>
                <w:szCs w:val="24"/>
              </w:rPr>
            </w:pPr>
            <w:r w:rsidRPr="00A66534">
              <w:rPr>
                <w:sz w:val="24"/>
                <w:szCs w:val="24"/>
              </w:rPr>
              <w:t>х</w:t>
            </w:r>
          </w:p>
        </w:tc>
        <w:tc>
          <w:tcPr>
            <w:tcW w:w="1151" w:type="dxa"/>
            <w:hideMark/>
          </w:tcPr>
          <w:p w:rsidR="00A66534" w:rsidRPr="00A66534" w:rsidRDefault="00A66534" w:rsidP="003B7B7F">
            <w:pPr>
              <w:jc w:val="center"/>
              <w:rPr>
                <w:sz w:val="24"/>
                <w:szCs w:val="24"/>
              </w:rPr>
            </w:pPr>
            <w:r w:rsidRPr="00A66534">
              <w:rPr>
                <w:sz w:val="24"/>
                <w:szCs w:val="24"/>
              </w:rPr>
              <w:t>3005</w:t>
            </w:r>
          </w:p>
        </w:tc>
        <w:tc>
          <w:tcPr>
            <w:tcW w:w="931" w:type="dxa"/>
            <w:hideMark/>
          </w:tcPr>
          <w:p w:rsidR="00A66534" w:rsidRPr="00A66534" w:rsidRDefault="00A66534" w:rsidP="003B7B7F">
            <w:pPr>
              <w:jc w:val="center"/>
              <w:rPr>
                <w:sz w:val="24"/>
                <w:szCs w:val="24"/>
              </w:rPr>
            </w:pPr>
            <w:r w:rsidRPr="00A66534">
              <w:rPr>
                <w:sz w:val="24"/>
                <w:szCs w:val="24"/>
              </w:rPr>
              <w:t>0</w:t>
            </w:r>
          </w:p>
        </w:tc>
        <w:tc>
          <w:tcPr>
            <w:tcW w:w="1041" w:type="dxa"/>
            <w:hideMark/>
          </w:tcPr>
          <w:p w:rsidR="00A66534" w:rsidRPr="00A66534" w:rsidRDefault="00A66534" w:rsidP="003B7B7F">
            <w:pPr>
              <w:jc w:val="center"/>
              <w:rPr>
                <w:sz w:val="24"/>
                <w:szCs w:val="24"/>
              </w:rPr>
            </w:pPr>
            <w:r w:rsidRPr="00A66534">
              <w:rPr>
                <w:sz w:val="24"/>
                <w:szCs w:val="24"/>
              </w:rPr>
              <w:t>2611</w:t>
            </w:r>
          </w:p>
        </w:tc>
        <w:tc>
          <w:tcPr>
            <w:tcW w:w="1041" w:type="dxa"/>
            <w:hideMark/>
          </w:tcPr>
          <w:p w:rsidR="00A66534" w:rsidRPr="00A66534" w:rsidRDefault="00A66534" w:rsidP="003B7B7F">
            <w:pPr>
              <w:jc w:val="center"/>
              <w:rPr>
                <w:sz w:val="24"/>
                <w:szCs w:val="24"/>
              </w:rPr>
            </w:pPr>
            <w:r w:rsidRPr="00A66534">
              <w:rPr>
                <w:sz w:val="24"/>
                <w:szCs w:val="24"/>
              </w:rPr>
              <w:t>394</w:t>
            </w:r>
          </w:p>
        </w:tc>
        <w:tc>
          <w:tcPr>
            <w:tcW w:w="931" w:type="dxa"/>
            <w:hideMark/>
          </w:tcPr>
          <w:p w:rsidR="00A66534" w:rsidRPr="00A66534" w:rsidRDefault="00A66534" w:rsidP="003B7B7F">
            <w:pPr>
              <w:jc w:val="center"/>
              <w:rPr>
                <w:sz w:val="24"/>
                <w:szCs w:val="24"/>
              </w:rPr>
            </w:pPr>
          </w:p>
        </w:tc>
        <w:tc>
          <w:tcPr>
            <w:tcW w:w="931" w:type="dxa"/>
            <w:hideMark/>
          </w:tcPr>
          <w:p w:rsidR="00A66534" w:rsidRPr="00A66534" w:rsidRDefault="00A66534" w:rsidP="003B7B7F">
            <w:pPr>
              <w:jc w:val="center"/>
              <w:rPr>
                <w:sz w:val="24"/>
                <w:szCs w:val="24"/>
              </w:rPr>
            </w:pPr>
          </w:p>
        </w:tc>
        <w:tc>
          <w:tcPr>
            <w:tcW w:w="1041" w:type="dxa"/>
            <w:hideMark/>
          </w:tcPr>
          <w:p w:rsidR="00A66534" w:rsidRPr="00A66534" w:rsidRDefault="00A66534" w:rsidP="003B7B7F">
            <w:pPr>
              <w:jc w:val="center"/>
              <w:rPr>
                <w:sz w:val="24"/>
                <w:szCs w:val="24"/>
              </w:rPr>
            </w:pPr>
          </w:p>
        </w:tc>
        <w:tc>
          <w:tcPr>
            <w:tcW w:w="1041" w:type="dxa"/>
            <w:hideMark/>
          </w:tcPr>
          <w:p w:rsidR="00A66534" w:rsidRPr="00A66534" w:rsidRDefault="00A66534" w:rsidP="003B7B7F">
            <w:pPr>
              <w:jc w:val="center"/>
              <w:rPr>
                <w:sz w:val="24"/>
                <w:szCs w:val="24"/>
              </w:rPr>
            </w:pPr>
          </w:p>
        </w:tc>
      </w:tr>
      <w:tr w:rsidR="00A66534" w:rsidRPr="00A66534" w:rsidTr="00CF1880">
        <w:trPr>
          <w:trHeight w:val="696"/>
          <w:jc w:val="right"/>
        </w:trPr>
        <w:tc>
          <w:tcPr>
            <w:tcW w:w="1039" w:type="dxa"/>
            <w:hideMark/>
          </w:tcPr>
          <w:p w:rsidR="00A66534" w:rsidRPr="00A66534" w:rsidRDefault="00A66534" w:rsidP="00FC240A">
            <w:pPr>
              <w:jc w:val="center"/>
              <w:rPr>
                <w:sz w:val="24"/>
                <w:szCs w:val="24"/>
              </w:rPr>
            </w:pPr>
            <w:r w:rsidRPr="00A66534">
              <w:rPr>
                <w:sz w:val="24"/>
                <w:szCs w:val="24"/>
              </w:rPr>
              <w:lastRenderedPageBreak/>
              <w:t>110</w:t>
            </w:r>
            <w:r w:rsidR="00FC240A">
              <w:rPr>
                <w:sz w:val="24"/>
                <w:szCs w:val="24"/>
              </w:rPr>
              <w:t>.</w:t>
            </w:r>
          </w:p>
        </w:tc>
        <w:tc>
          <w:tcPr>
            <w:tcW w:w="993" w:type="dxa"/>
            <w:vMerge/>
            <w:hideMark/>
          </w:tcPr>
          <w:p w:rsidR="00A66534" w:rsidRPr="00A66534" w:rsidRDefault="00A66534" w:rsidP="00A66534">
            <w:pPr>
              <w:rPr>
                <w:sz w:val="24"/>
                <w:szCs w:val="24"/>
              </w:rPr>
            </w:pPr>
          </w:p>
        </w:tc>
        <w:tc>
          <w:tcPr>
            <w:tcW w:w="1276" w:type="dxa"/>
            <w:vMerge/>
            <w:hideMark/>
          </w:tcPr>
          <w:p w:rsidR="00A66534" w:rsidRPr="00A66534" w:rsidRDefault="00A66534" w:rsidP="00A66534">
            <w:pPr>
              <w:rPr>
                <w:sz w:val="24"/>
                <w:szCs w:val="24"/>
              </w:rPr>
            </w:pPr>
          </w:p>
        </w:tc>
        <w:tc>
          <w:tcPr>
            <w:tcW w:w="1513" w:type="dxa"/>
            <w:vMerge/>
            <w:hideMark/>
          </w:tcPr>
          <w:p w:rsidR="00A66534" w:rsidRPr="00A66534" w:rsidRDefault="00A66534" w:rsidP="00A66534">
            <w:pPr>
              <w:rPr>
                <w:sz w:val="24"/>
                <w:szCs w:val="24"/>
              </w:rPr>
            </w:pPr>
          </w:p>
        </w:tc>
        <w:tc>
          <w:tcPr>
            <w:tcW w:w="1783" w:type="dxa"/>
            <w:hideMark/>
          </w:tcPr>
          <w:p w:rsidR="00A66534" w:rsidRPr="00A66534" w:rsidRDefault="00A66534" w:rsidP="00A66534">
            <w:pPr>
              <w:rPr>
                <w:sz w:val="24"/>
                <w:szCs w:val="24"/>
              </w:rPr>
            </w:pPr>
            <w:r w:rsidRPr="00A66534">
              <w:rPr>
                <w:sz w:val="24"/>
                <w:szCs w:val="24"/>
              </w:rPr>
              <w:t>иные внебю</w:t>
            </w:r>
            <w:r w:rsidRPr="00A66534">
              <w:rPr>
                <w:sz w:val="24"/>
                <w:szCs w:val="24"/>
              </w:rPr>
              <w:t>д</w:t>
            </w:r>
            <w:r w:rsidRPr="00A66534">
              <w:rPr>
                <w:sz w:val="24"/>
                <w:szCs w:val="24"/>
              </w:rPr>
              <w:t>жетные исто</w:t>
            </w:r>
            <w:r w:rsidRPr="00A66534">
              <w:rPr>
                <w:sz w:val="24"/>
                <w:szCs w:val="24"/>
              </w:rPr>
              <w:t>ч</w:t>
            </w:r>
            <w:r w:rsidRPr="00A66534">
              <w:rPr>
                <w:sz w:val="24"/>
                <w:szCs w:val="24"/>
              </w:rPr>
              <w:t>ники</w:t>
            </w:r>
          </w:p>
        </w:tc>
        <w:tc>
          <w:tcPr>
            <w:tcW w:w="1145" w:type="dxa"/>
            <w:hideMark/>
          </w:tcPr>
          <w:p w:rsidR="00A66534" w:rsidRPr="00A66534" w:rsidRDefault="00A66534" w:rsidP="003B7B7F">
            <w:pPr>
              <w:jc w:val="center"/>
              <w:rPr>
                <w:sz w:val="24"/>
                <w:szCs w:val="24"/>
              </w:rPr>
            </w:pPr>
            <w:r w:rsidRPr="00A66534">
              <w:rPr>
                <w:sz w:val="24"/>
                <w:szCs w:val="24"/>
              </w:rPr>
              <w:t>х</w:t>
            </w:r>
          </w:p>
        </w:tc>
        <w:tc>
          <w:tcPr>
            <w:tcW w:w="1151" w:type="dxa"/>
            <w:hideMark/>
          </w:tcPr>
          <w:p w:rsidR="00A66534" w:rsidRPr="00A66534" w:rsidRDefault="00A66534" w:rsidP="003B7B7F">
            <w:pPr>
              <w:jc w:val="center"/>
              <w:rPr>
                <w:sz w:val="24"/>
                <w:szCs w:val="24"/>
              </w:rPr>
            </w:pPr>
            <w:r w:rsidRPr="00A66534">
              <w:rPr>
                <w:sz w:val="24"/>
                <w:szCs w:val="24"/>
              </w:rPr>
              <w:t>0</w:t>
            </w:r>
          </w:p>
        </w:tc>
        <w:tc>
          <w:tcPr>
            <w:tcW w:w="931" w:type="dxa"/>
            <w:hideMark/>
          </w:tcPr>
          <w:p w:rsidR="00A66534" w:rsidRPr="00A66534" w:rsidRDefault="00A66534" w:rsidP="003B7B7F">
            <w:pPr>
              <w:jc w:val="center"/>
              <w:rPr>
                <w:sz w:val="24"/>
                <w:szCs w:val="24"/>
              </w:rPr>
            </w:pPr>
          </w:p>
        </w:tc>
        <w:tc>
          <w:tcPr>
            <w:tcW w:w="1041" w:type="dxa"/>
            <w:hideMark/>
          </w:tcPr>
          <w:p w:rsidR="00A66534" w:rsidRPr="00A66534" w:rsidRDefault="00A66534" w:rsidP="003B7B7F">
            <w:pPr>
              <w:jc w:val="center"/>
              <w:rPr>
                <w:sz w:val="24"/>
                <w:szCs w:val="24"/>
              </w:rPr>
            </w:pPr>
          </w:p>
        </w:tc>
        <w:tc>
          <w:tcPr>
            <w:tcW w:w="1041" w:type="dxa"/>
            <w:hideMark/>
          </w:tcPr>
          <w:p w:rsidR="00A66534" w:rsidRPr="00A66534" w:rsidRDefault="00A66534" w:rsidP="003B7B7F">
            <w:pPr>
              <w:jc w:val="center"/>
              <w:rPr>
                <w:sz w:val="24"/>
                <w:szCs w:val="24"/>
              </w:rPr>
            </w:pPr>
          </w:p>
        </w:tc>
        <w:tc>
          <w:tcPr>
            <w:tcW w:w="931" w:type="dxa"/>
            <w:hideMark/>
          </w:tcPr>
          <w:p w:rsidR="00A66534" w:rsidRPr="00A66534" w:rsidRDefault="00A66534" w:rsidP="003B7B7F">
            <w:pPr>
              <w:jc w:val="center"/>
              <w:rPr>
                <w:sz w:val="24"/>
                <w:szCs w:val="24"/>
              </w:rPr>
            </w:pPr>
          </w:p>
        </w:tc>
        <w:tc>
          <w:tcPr>
            <w:tcW w:w="931" w:type="dxa"/>
            <w:hideMark/>
          </w:tcPr>
          <w:p w:rsidR="00A66534" w:rsidRPr="00A66534" w:rsidRDefault="00A66534" w:rsidP="003B7B7F">
            <w:pPr>
              <w:jc w:val="center"/>
              <w:rPr>
                <w:sz w:val="24"/>
                <w:szCs w:val="24"/>
              </w:rPr>
            </w:pPr>
          </w:p>
        </w:tc>
        <w:tc>
          <w:tcPr>
            <w:tcW w:w="1041" w:type="dxa"/>
            <w:hideMark/>
          </w:tcPr>
          <w:p w:rsidR="00A66534" w:rsidRPr="00A66534" w:rsidRDefault="00A66534" w:rsidP="003B7B7F">
            <w:pPr>
              <w:jc w:val="center"/>
              <w:rPr>
                <w:sz w:val="24"/>
                <w:szCs w:val="24"/>
              </w:rPr>
            </w:pPr>
          </w:p>
        </w:tc>
        <w:tc>
          <w:tcPr>
            <w:tcW w:w="1041" w:type="dxa"/>
            <w:hideMark/>
          </w:tcPr>
          <w:p w:rsidR="00A66534" w:rsidRPr="00A66534" w:rsidRDefault="00A66534" w:rsidP="003B7B7F">
            <w:pPr>
              <w:jc w:val="center"/>
              <w:rPr>
                <w:sz w:val="24"/>
                <w:szCs w:val="24"/>
              </w:rPr>
            </w:pPr>
          </w:p>
        </w:tc>
      </w:tr>
      <w:tr w:rsidR="00A66534" w:rsidRPr="00A66534" w:rsidTr="00FC240A">
        <w:trPr>
          <w:trHeight w:val="428"/>
          <w:jc w:val="right"/>
        </w:trPr>
        <w:tc>
          <w:tcPr>
            <w:tcW w:w="1039" w:type="dxa"/>
            <w:hideMark/>
          </w:tcPr>
          <w:p w:rsidR="00A66534" w:rsidRPr="00A66534" w:rsidRDefault="00A66534" w:rsidP="00FC240A">
            <w:pPr>
              <w:jc w:val="center"/>
              <w:rPr>
                <w:sz w:val="24"/>
                <w:szCs w:val="24"/>
              </w:rPr>
            </w:pPr>
            <w:r w:rsidRPr="00A66534">
              <w:rPr>
                <w:sz w:val="24"/>
                <w:szCs w:val="24"/>
              </w:rPr>
              <w:lastRenderedPageBreak/>
              <w:t>111</w:t>
            </w:r>
            <w:r w:rsidR="00FC240A">
              <w:rPr>
                <w:sz w:val="24"/>
                <w:szCs w:val="24"/>
              </w:rPr>
              <w:t>.</w:t>
            </w:r>
          </w:p>
        </w:tc>
        <w:tc>
          <w:tcPr>
            <w:tcW w:w="993" w:type="dxa"/>
            <w:vMerge w:val="restart"/>
            <w:hideMark/>
          </w:tcPr>
          <w:p w:rsidR="00A66534" w:rsidRPr="00A66534" w:rsidRDefault="00A66534" w:rsidP="00FC240A">
            <w:pPr>
              <w:jc w:val="both"/>
              <w:rPr>
                <w:sz w:val="24"/>
                <w:szCs w:val="24"/>
              </w:rPr>
            </w:pPr>
            <w:r w:rsidRPr="00A66534">
              <w:rPr>
                <w:sz w:val="24"/>
                <w:szCs w:val="24"/>
              </w:rPr>
              <w:t>2.1.12.</w:t>
            </w:r>
          </w:p>
        </w:tc>
        <w:tc>
          <w:tcPr>
            <w:tcW w:w="1276" w:type="dxa"/>
            <w:vMerge w:val="restart"/>
            <w:hideMark/>
          </w:tcPr>
          <w:p w:rsidR="00B724C8" w:rsidRDefault="00B724C8" w:rsidP="00B724C8">
            <w:pPr>
              <w:pStyle w:val="Default"/>
              <w:jc w:val="both"/>
              <w:rPr>
                <w:sz w:val="23"/>
                <w:szCs w:val="23"/>
              </w:rPr>
            </w:pPr>
            <w:r>
              <w:rPr>
                <w:sz w:val="23"/>
                <w:szCs w:val="23"/>
              </w:rPr>
              <w:t>Пгт. И</w:t>
            </w:r>
            <w:r>
              <w:rPr>
                <w:sz w:val="23"/>
                <w:szCs w:val="23"/>
              </w:rPr>
              <w:t>з</w:t>
            </w:r>
            <w:r>
              <w:rPr>
                <w:sz w:val="23"/>
                <w:szCs w:val="23"/>
              </w:rPr>
              <w:t>лучинск: ремонт кровли Дворца спорта «Югра» муниц</w:t>
            </w:r>
            <w:r>
              <w:rPr>
                <w:sz w:val="23"/>
                <w:szCs w:val="23"/>
              </w:rPr>
              <w:t>и</w:t>
            </w:r>
            <w:r>
              <w:rPr>
                <w:sz w:val="23"/>
                <w:szCs w:val="23"/>
              </w:rPr>
              <w:t>пального автоно</w:t>
            </w:r>
            <w:r>
              <w:rPr>
                <w:sz w:val="23"/>
                <w:szCs w:val="23"/>
              </w:rPr>
              <w:t>м</w:t>
            </w:r>
            <w:r>
              <w:rPr>
                <w:sz w:val="23"/>
                <w:szCs w:val="23"/>
              </w:rPr>
              <w:t>ного обр</w:t>
            </w:r>
            <w:r>
              <w:rPr>
                <w:sz w:val="23"/>
                <w:szCs w:val="23"/>
              </w:rPr>
              <w:t>а</w:t>
            </w:r>
            <w:r>
              <w:rPr>
                <w:sz w:val="23"/>
                <w:szCs w:val="23"/>
              </w:rPr>
              <w:t>зовател</w:t>
            </w:r>
            <w:r>
              <w:rPr>
                <w:sz w:val="23"/>
                <w:szCs w:val="23"/>
              </w:rPr>
              <w:t>ь</w:t>
            </w:r>
            <w:r>
              <w:rPr>
                <w:sz w:val="23"/>
                <w:szCs w:val="23"/>
              </w:rPr>
              <w:t>ного у</w:t>
            </w:r>
            <w:r>
              <w:rPr>
                <w:sz w:val="23"/>
                <w:szCs w:val="23"/>
              </w:rPr>
              <w:t>ч</w:t>
            </w:r>
            <w:r>
              <w:rPr>
                <w:sz w:val="23"/>
                <w:szCs w:val="23"/>
              </w:rPr>
              <w:t>режде-ния дополн</w:t>
            </w:r>
            <w:r>
              <w:rPr>
                <w:sz w:val="23"/>
                <w:szCs w:val="23"/>
              </w:rPr>
              <w:t>и</w:t>
            </w:r>
            <w:r>
              <w:rPr>
                <w:sz w:val="23"/>
                <w:szCs w:val="23"/>
              </w:rPr>
              <w:t>тельного образов</w:t>
            </w:r>
            <w:r>
              <w:rPr>
                <w:sz w:val="23"/>
                <w:szCs w:val="23"/>
              </w:rPr>
              <w:t>а</w:t>
            </w:r>
            <w:r>
              <w:rPr>
                <w:sz w:val="23"/>
                <w:szCs w:val="23"/>
              </w:rPr>
              <w:t>ния детей «Специ</w:t>
            </w:r>
            <w:r>
              <w:rPr>
                <w:sz w:val="23"/>
                <w:szCs w:val="23"/>
              </w:rPr>
              <w:t>а</w:t>
            </w:r>
            <w:r>
              <w:rPr>
                <w:sz w:val="23"/>
                <w:szCs w:val="23"/>
              </w:rPr>
              <w:t>лизиро-ванная детско-юнош</w:t>
            </w:r>
            <w:r>
              <w:rPr>
                <w:sz w:val="23"/>
                <w:szCs w:val="23"/>
              </w:rPr>
              <w:t>е</w:t>
            </w:r>
            <w:r>
              <w:rPr>
                <w:sz w:val="23"/>
                <w:szCs w:val="23"/>
              </w:rPr>
              <w:t xml:space="preserve">ская спор-тивная </w:t>
            </w:r>
            <w:r>
              <w:rPr>
                <w:sz w:val="23"/>
                <w:szCs w:val="23"/>
              </w:rPr>
              <w:lastRenderedPageBreak/>
              <w:t>школа олим-пийского резерва Нижн</w:t>
            </w:r>
            <w:r>
              <w:rPr>
                <w:sz w:val="23"/>
                <w:szCs w:val="23"/>
              </w:rPr>
              <w:t>е</w:t>
            </w:r>
            <w:r>
              <w:rPr>
                <w:sz w:val="23"/>
                <w:szCs w:val="23"/>
              </w:rPr>
              <w:t>варто</w:t>
            </w:r>
            <w:r>
              <w:rPr>
                <w:sz w:val="23"/>
                <w:szCs w:val="23"/>
              </w:rPr>
              <w:t>в</w:t>
            </w:r>
            <w:r>
              <w:rPr>
                <w:sz w:val="23"/>
                <w:szCs w:val="23"/>
              </w:rPr>
              <w:t>ского ра</w:t>
            </w:r>
            <w:r>
              <w:rPr>
                <w:sz w:val="23"/>
                <w:szCs w:val="23"/>
              </w:rPr>
              <w:t>й</w:t>
            </w:r>
            <w:r>
              <w:rPr>
                <w:sz w:val="23"/>
                <w:szCs w:val="23"/>
              </w:rPr>
              <w:t xml:space="preserve">она» </w:t>
            </w:r>
          </w:p>
          <w:p w:rsidR="00A66534" w:rsidRPr="00A66534" w:rsidRDefault="00A66534" w:rsidP="00801319">
            <w:pPr>
              <w:jc w:val="both"/>
              <w:rPr>
                <w:sz w:val="24"/>
                <w:szCs w:val="24"/>
              </w:rPr>
            </w:pPr>
          </w:p>
        </w:tc>
        <w:tc>
          <w:tcPr>
            <w:tcW w:w="1513" w:type="dxa"/>
            <w:vMerge/>
            <w:hideMark/>
          </w:tcPr>
          <w:p w:rsidR="00A66534" w:rsidRPr="00A66534" w:rsidRDefault="00A66534" w:rsidP="00A66534">
            <w:pPr>
              <w:rPr>
                <w:sz w:val="24"/>
                <w:szCs w:val="24"/>
              </w:rPr>
            </w:pPr>
          </w:p>
        </w:tc>
        <w:tc>
          <w:tcPr>
            <w:tcW w:w="1783" w:type="dxa"/>
            <w:hideMark/>
          </w:tcPr>
          <w:p w:rsidR="00A66534" w:rsidRPr="00A66534" w:rsidRDefault="00A66534" w:rsidP="00FC240A">
            <w:pPr>
              <w:jc w:val="both"/>
              <w:rPr>
                <w:sz w:val="24"/>
                <w:szCs w:val="24"/>
              </w:rPr>
            </w:pPr>
            <w:r w:rsidRPr="00A66534">
              <w:rPr>
                <w:sz w:val="24"/>
                <w:szCs w:val="24"/>
              </w:rPr>
              <w:t>всего</w:t>
            </w:r>
          </w:p>
        </w:tc>
        <w:tc>
          <w:tcPr>
            <w:tcW w:w="1145" w:type="dxa"/>
            <w:hideMark/>
          </w:tcPr>
          <w:p w:rsidR="00A66534" w:rsidRPr="00A66534" w:rsidRDefault="00A66534" w:rsidP="003B7B7F">
            <w:pPr>
              <w:jc w:val="center"/>
              <w:rPr>
                <w:sz w:val="24"/>
                <w:szCs w:val="24"/>
              </w:rPr>
            </w:pPr>
            <w:r w:rsidRPr="00A66534">
              <w:rPr>
                <w:sz w:val="24"/>
                <w:szCs w:val="24"/>
              </w:rPr>
              <w:t>х</w:t>
            </w:r>
          </w:p>
        </w:tc>
        <w:tc>
          <w:tcPr>
            <w:tcW w:w="1151" w:type="dxa"/>
            <w:hideMark/>
          </w:tcPr>
          <w:p w:rsidR="00A66534" w:rsidRPr="00A66534" w:rsidRDefault="00A66534" w:rsidP="003B7B7F">
            <w:pPr>
              <w:jc w:val="center"/>
              <w:rPr>
                <w:sz w:val="24"/>
                <w:szCs w:val="24"/>
              </w:rPr>
            </w:pPr>
            <w:r w:rsidRPr="00A66534">
              <w:rPr>
                <w:sz w:val="24"/>
                <w:szCs w:val="24"/>
              </w:rPr>
              <w:t>24846,5</w:t>
            </w:r>
          </w:p>
        </w:tc>
        <w:tc>
          <w:tcPr>
            <w:tcW w:w="931" w:type="dxa"/>
            <w:hideMark/>
          </w:tcPr>
          <w:p w:rsidR="00A66534" w:rsidRPr="00A66534" w:rsidRDefault="00A66534" w:rsidP="003B7B7F">
            <w:pPr>
              <w:jc w:val="center"/>
              <w:rPr>
                <w:sz w:val="24"/>
                <w:szCs w:val="24"/>
              </w:rPr>
            </w:pPr>
            <w:r w:rsidRPr="00A66534">
              <w:rPr>
                <w:sz w:val="24"/>
                <w:szCs w:val="24"/>
              </w:rPr>
              <w:t>0</w:t>
            </w:r>
          </w:p>
        </w:tc>
        <w:tc>
          <w:tcPr>
            <w:tcW w:w="1041" w:type="dxa"/>
            <w:hideMark/>
          </w:tcPr>
          <w:p w:rsidR="00A66534" w:rsidRPr="00A66534" w:rsidRDefault="00A66534" w:rsidP="003B7B7F">
            <w:pPr>
              <w:jc w:val="center"/>
              <w:rPr>
                <w:sz w:val="24"/>
                <w:szCs w:val="24"/>
              </w:rPr>
            </w:pPr>
            <w:r w:rsidRPr="00A66534">
              <w:rPr>
                <w:sz w:val="24"/>
                <w:szCs w:val="24"/>
              </w:rPr>
              <w:t>28</w:t>
            </w:r>
          </w:p>
        </w:tc>
        <w:tc>
          <w:tcPr>
            <w:tcW w:w="1041" w:type="dxa"/>
            <w:hideMark/>
          </w:tcPr>
          <w:p w:rsidR="00A66534" w:rsidRPr="00A66534" w:rsidRDefault="00A66534" w:rsidP="003B7B7F">
            <w:pPr>
              <w:jc w:val="center"/>
              <w:rPr>
                <w:sz w:val="24"/>
                <w:szCs w:val="24"/>
              </w:rPr>
            </w:pPr>
            <w:r w:rsidRPr="00A66534">
              <w:rPr>
                <w:sz w:val="24"/>
                <w:szCs w:val="24"/>
              </w:rPr>
              <w:t>24818,5</w:t>
            </w:r>
          </w:p>
        </w:tc>
        <w:tc>
          <w:tcPr>
            <w:tcW w:w="931" w:type="dxa"/>
            <w:hideMark/>
          </w:tcPr>
          <w:p w:rsidR="00A66534" w:rsidRPr="00A66534" w:rsidRDefault="00A66534" w:rsidP="003B7B7F">
            <w:pPr>
              <w:jc w:val="center"/>
              <w:rPr>
                <w:sz w:val="24"/>
                <w:szCs w:val="24"/>
              </w:rPr>
            </w:pPr>
            <w:r w:rsidRPr="00A66534">
              <w:rPr>
                <w:sz w:val="24"/>
                <w:szCs w:val="24"/>
              </w:rPr>
              <w:t>0</w:t>
            </w:r>
          </w:p>
        </w:tc>
        <w:tc>
          <w:tcPr>
            <w:tcW w:w="931" w:type="dxa"/>
            <w:hideMark/>
          </w:tcPr>
          <w:p w:rsidR="00A66534" w:rsidRPr="00A66534" w:rsidRDefault="00A66534" w:rsidP="003B7B7F">
            <w:pPr>
              <w:jc w:val="center"/>
              <w:rPr>
                <w:sz w:val="24"/>
                <w:szCs w:val="24"/>
              </w:rPr>
            </w:pPr>
            <w:r w:rsidRPr="00A66534">
              <w:rPr>
                <w:sz w:val="24"/>
                <w:szCs w:val="24"/>
              </w:rPr>
              <w:t>0</w:t>
            </w:r>
          </w:p>
        </w:tc>
        <w:tc>
          <w:tcPr>
            <w:tcW w:w="1041" w:type="dxa"/>
            <w:hideMark/>
          </w:tcPr>
          <w:p w:rsidR="00A66534" w:rsidRPr="00A66534" w:rsidRDefault="00A66534" w:rsidP="003B7B7F">
            <w:pPr>
              <w:jc w:val="center"/>
              <w:rPr>
                <w:sz w:val="24"/>
                <w:szCs w:val="24"/>
              </w:rPr>
            </w:pPr>
            <w:r w:rsidRPr="00A66534">
              <w:rPr>
                <w:sz w:val="24"/>
                <w:szCs w:val="24"/>
              </w:rPr>
              <w:t>0</w:t>
            </w:r>
          </w:p>
        </w:tc>
        <w:tc>
          <w:tcPr>
            <w:tcW w:w="1041" w:type="dxa"/>
            <w:hideMark/>
          </w:tcPr>
          <w:p w:rsidR="00A66534" w:rsidRPr="00A66534" w:rsidRDefault="00A66534" w:rsidP="003B7B7F">
            <w:pPr>
              <w:jc w:val="center"/>
              <w:rPr>
                <w:sz w:val="24"/>
                <w:szCs w:val="24"/>
              </w:rPr>
            </w:pPr>
            <w:r w:rsidRPr="00A66534">
              <w:rPr>
                <w:sz w:val="24"/>
                <w:szCs w:val="24"/>
              </w:rPr>
              <w:t>0</w:t>
            </w:r>
          </w:p>
        </w:tc>
      </w:tr>
      <w:tr w:rsidR="00A66534" w:rsidRPr="00A66534" w:rsidTr="00CF1880">
        <w:trPr>
          <w:trHeight w:val="506"/>
          <w:jc w:val="right"/>
        </w:trPr>
        <w:tc>
          <w:tcPr>
            <w:tcW w:w="1039" w:type="dxa"/>
            <w:hideMark/>
          </w:tcPr>
          <w:p w:rsidR="00A66534" w:rsidRPr="00A66534" w:rsidRDefault="00A66534" w:rsidP="00FC240A">
            <w:pPr>
              <w:jc w:val="center"/>
              <w:rPr>
                <w:sz w:val="24"/>
                <w:szCs w:val="24"/>
              </w:rPr>
            </w:pPr>
            <w:r w:rsidRPr="00A66534">
              <w:rPr>
                <w:sz w:val="24"/>
                <w:szCs w:val="24"/>
              </w:rPr>
              <w:t>112</w:t>
            </w:r>
            <w:r w:rsidR="00FC240A">
              <w:rPr>
                <w:sz w:val="24"/>
                <w:szCs w:val="24"/>
              </w:rPr>
              <w:t>.</w:t>
            </w:r>
          </w:p>
        </w:tc>
        <w:tc>
          <w:tcPr>
            <w:tcW w:w="993" w:type="dxa"/>
            <w:vMerge/>
            <w:hideMark/>
          </w:tcPr>
          <w:p w:rsidR="00A66534" w:rsidRPr="00A66534" w:rsidRDefault="00A66534" w:rsidP="00A66534">
            <w:pPr>
              <w:rPr>
                <w:sz w:val="24"/>
                <w:szCs w:val="24"/>
              </w:rPr>
            </w:pPr>
          </w:p>
        </w:tc>
        <w:tc>
          <w:tcPr>
            <w:tcW w:w="1276" w:type="dxa"/>
            <w:vMerge/>
            <w:hideMark/>
          </w:tcPr>
          <w:p w:rsidR="00A66534" w:rsidRPr="00A66534" w:rsidRDefault="00A66534" w:rsidP="00A66534">
            <w:pPr>
              <w:rPr>
                <w:sz w:val="24"/>
                <w:szCs w:val="24"/>
              </w:rPr>
            </w:pPr>
          </w:p>
        </w:tc>
        <w:tc>
          <w:tcPr>
            <w:tcW w:w="1513" w:type="dxa"/>
            <w:vMerge/>
            <w:hideMark/>
          </w:tcPr>
          <w:p w:rsidR="00A66534" w:rsidRPr="00A66534" w:rsidRDefault="00A66534" w:rsidP="00A66534">
            <w:pPr>
              <w:rPr>
                <w:sz w:val="24"/>
                <w:szCs w:val="24"/>
              </w:rPr>
            </w:pPr>
          </w:p>
        </w:tc>
        <w:tc>
          <w:tcPr>
            <w:tcW w:w="1783" w:type="dxa"/>
            <w:hideMark/>
          </w:tcPr>
          <w:p w:rsidR="00A66534" w:rsidRPr="00A66534" w:rsidRDefault="00A66534" w:rsidP="00FC240A">
            <w:pPr>
              <w:jc w:val="both"/>
              <w:rPr>
                <w:sz w:val="24"/>
                <w:szCs w:val="24"/>
              </w:rPr>
            </w:pPr>
            <w:r w:rsidRPr="00A66534">
              <w:rPr>
                <w:sz w:val="24"/>
                <w:szCs w:val="24"/>
              </w:rPr>
              <w:t>бюджет авт</w:t>
            </w:r>
            <w:r w:rsidRPr="00A66534">
              <w:rPr>
                <w:sz w:val="24"/>
                <w:szCs w:val="24"/>
              </w:rPr>
              <w:t>о</w:t>
            </w:r>
            <w:r w:rsidRPr="00A66534">
              <w:rPr>
                <w:sz w:val="24"/>
                <w:szCs w:val="24"/>
              </w:rPr>
              <w:t>номного окр</w:t>
            </w:r>
            <w:r w:rsidRPr="00A66534">
              <w:rPr>
                <w:sz w:val="24"/>
                <w:szCs w:val="24"/>
              </w:rPr>
              <w:t>у</w:t>
            </w:r>
            <w:r w:rsidRPr="00A66534">
              <w:rPr>
                <w:sz w:val="24"/>
                <w:szCs w:val="24"/>
              </w:rPr>
              <w:t>га</w:t>
            </w:r>
          </w:p>
        </w:tc>
        <w:tc>
          <w:tcPr>
            <w:tcW w:w="1145" w:type="dxa"/>
            <w:hideMark/>
          </w:tcPr>
          <w:p w:rsidR="00A66534" w:rsidRPr="00A66534" w:rsidRDefault="00A66534" w:rsidP="003B7B7F">
            <w:pPr>
              <w:jc w:val="center"/>
              <w:rPr>
                <w:sz w:val="24"/>
                <w:szCs w:val="24"/>
              </w:rPr>
            </w:pPr>
            <w:r w:rsidRPr="00A66534">
              <w:rPr>
                <w:sz w:val="24"/>
                <w:szCs w:val="24"/>
              </w:rPr>
              <w:t>х</w:t>
            </w:r>
          </w:p>
        </w:tc>
        <w:tc>
          <w:tcPr>
            <w:tcW w:w="1151" w:type="dxa"/>
            <w:hideMark/>
          </w:tcPr>
          <w:p w:rsidR="00A66534" w:rsidRPr="00A66534" w:rsidRDefault="00A66534" w:rsidP="003B7B7F">
            <w:pPr>
              <w:jc w:val="center"/>
              <w:rPr>
                <w:sz w:val="24"/>
                <w:szCs w:val="24"/>
              </w:rPr>
            </w:pPr>
            <w:r w:rsidRPr="00A66534">
              <w:rPr>
                <w:sz w:val="24"/>
                <w:szCs w:val="24"/>
              </w:rPr>
              <w:t>0</w:t>
            </w:r>
          </w:p>
        </w:tc>
        <w:tc>
          <w:tcPr>
            <w:tcW w:w="931" w:type="dxa"/>
            <w:hideMark/>
          </w:tcPr>
          <w:p w:rsidR="00A66534" w:rsidRPr="00A66534" w:rsidRDefault="00A66534" w:rsidP="003B7B7F">
            <w:pPr>
              <w:jc w:val="center"/>
              <w:rPr>
                <w:sz w:val="24"/>
                <w:szCs w:val="24"/>
              </w:rPr>
            </w:pPr>
          </w:p>
        </w:tc>
        <w:tc>
          <w:tcPr>
            <w:tcW w:w="1041" w:type="dxa"/>
            <w:hideMark/>
          </w:tcPr>
          <w:p w:rsidR="00A66534" w:rsidRPr="00A66534" w:rsidRDefault="00A66534" w:rsidP="003B7B7F">
            <w:pPr>
              <w:jc w:val="center"/>
              <w:rPr>
                <w:sz w:val="24"/>
                <w:szCs w:val="24"/>
              </w:rPr>
            </w:pPr>
          </w:p>
        </w:tc>
        <w:tc>
          <w:tcPr>
            <w:tcW w:w="1041" w:type="dxa"/>
            <w:hideMark/>
          </w:tcPr>
          <w:p w:rsidR="00A66534" w:rsidRPr="00A66534" w:rsidRDefault="00A66534" w:rsidP="003B7B7F">
            <w:pPr>
              <w:jc w:val="center"/>
              <w:rPr>
                <w:sz w:val="24"/>
                <w:szCs w:val="24"/>
              </w:rPr>
            </w:pPr>
          </w:p>
        </w:tc>
        <w:tc>
          <w:tcPr>
            <w:tcW w:w="931" w:type="dxa"/>
            <w:hideMark/>
          </w:tcPr>
          <w:p w:rsidR="00A66534" w:rsidRPr="00A66534" w:rsidRDefault="00A66534" w:rsidP="003B7B7F">
            <w:pPr>
              <w:jc w:val="center"/>
              <w:rPr>
                <w:sz w:val="24"/>
                <w:szCs w:val="24"/>
              </w:rPr>
            </w:pPr>
          </w:p>
        </w:tc>
        <w:tc>
          <w:tcPr>
            <w:tcW w:w="931" w:type="dxa"/>
            <w:hideMark/>
          </w:tcPr>
          <w:p w:rsidR="00A66534" w:rsidRPr="00A66534" w:rsidRDefault="00A66534" w:rsidP="003B7B7F">
            <w:pPr>
              <w:jc w:val="center"/>
              <w:rPr>
                <w:sz w:val="24"/>
                <w:szCs w:val="24"/>
              </w:rPr>
            </w:pPr>
          </w:p>
        </w:tc>
        <w:tc>
          <w:tcPr>
            <w:tcW w:w="1041" w:type="dxa"/>
            <w:hideMark/>
          </w:tcPr>
          <w:p w:rsidR="00A66534" w:rsidRPr="00A66534" w:rsidRDefault="00A66534" w:rsidP="003B7B7F">
            <w:pPr>
              <w:jc w:val="center"/>
              <w:rPr>
                <w:sz w:val="24"/>
                <w:szCs w:val="24"/>
              </w:rPr>
            </w:pPr>
          </w:p>
        </w:tc>
        <w:tc>
          <w:tcPr>
            <w:tcW w:w="1041" w:type="dxa"/>
            <w:hideMark/>
          </w:tcPr>
          <w:p w:rsidR="00A66534" w:rsidRPr="00A66534" w:rsidRDefault="00A66534" w:rsidP="003B7B7F">
            <w:pPr>
              <w:jc w:val="center"/>
              <w:rPr>
                <w:sz w:val="24"/>
                <w:szCs w:val="24"/>
              </w:rPr>
            </w:pPr>
          </w:p>
        </w:tc>
      </w:tr>
      <w:tr w:rsidR="00A66534" w:rsidRPr="00A66534" w:rsidTr="00CF1880">
        <w:trPr>
          <w:trHeight w:val="363"/>
          <w:jc w:val="right"/>
        </w:trPr>
        <w:tc>
          <w:tcPr>
            <w:tcW w:w="1039" w:type="dxa"/>
            <w:hideMark/>
          </w:tcPr>
          <w:p w:rsidR="00A66534" w:rsidRPr="00A66534" w:rsidRDefault="00A66534" w:rsidP="00FC240A">
            <w:pPr>
              <w:jc w:val="center"/>
              <w:rPr>
                <w:sz w:val="24"/>
                <w:szCs w:val="24"/>
              </w:rPr>
            </w:pPr>
            <w:r w:rsidRPr="00A66534">
              <w:rPr>
                <w:sz w:val="24"/>
                <w:szCs w:val="24"/>
              </w:rPr>
              <w:t>113</w:t>
            </w:r>
            <w:r w:rsidR="00FC240A">
              <w:rPr>
                <w:sz w:val="24"/>
                <w:szCs w:val="24"/>
              </w:rPr>
              <w:t>.</w:t>
            </w:r>
          </w:p>
        </w:tc>
        <w:tc>
          <w:tcPr>
            <w:tcW w:w="993" w:type="dxa"/>
            <w:vMerge/>
            <w:hideMark/>
          </w:tcPr>
          <w:p w:rsidR="00A66534" w:rsidRPr="00A66534" w:rsidRDefault="00A66534" w:rsidP="00A66534">
            <w:pPr>
              <w:rPr>
                <w:sz w:val="24"/>
                <w:szCs w:val="24"/>
              </w:rPr>
            </w:pPr>
          </w:p>
        </w:tc>
        <w:tc>
          <w:tcPr>
            <w:tcW w:w="1276" w:type="dxa"/>
            <w:vMerge/>
            <w:hideMark/>
          </w:tcPr>
          <w:p w:rsidR="00A66534" w:rsidRPr="00A66534" w:rsidRDefault="00A66534" w:rsidP="00A66534">
            <w:pPr>
              <w:rPr>
                <w:sz w:val="24"/>
                <w:szCs w:val="24"/>
              </w:rPr>
            </w:pPr>
          </w:p>
        </w:tc>
        <w:tc>
          <w:tcPr>
            <w:tcW w:w="1513" w:type="dxa"/>
            <w:vMerge/>
            <w:hideMark/>
          </w:tcPr>
          <w:p w:rsidR="00A66534" w:rsidRPr="00A66534" w:rsidRDefault="00A66534" w:rsidP="00A66534">
            <w:pPr>
              <w:rPr>
                <w:sz w:val="24"/>
                <w:szCs w:val="24"/>
              </w:rPr>
            </w:pPr>
          </w:p>
        </w:tc>
        <w:tc>
          <w:tcPr>
            <w:tcW w:w="1783" w:type="dxa"/>
            <w:hideMark/>
          </w:tcPr>
          <w:p w:rsidR="00A66534" w:rsidRPr="00A66534" w:rsidRDefault="00A66534" w:rsidP="00FC240A">
            <w:pPr>
              <w:jc w:val="both"/>
              <w:rPr>
                <w:sz w:val="24"/>
                <w:szCs w:val="24"/>
              </w:rPr>
            </w:pPr>
            <w:r w:rsidRPr="00A66534">
              <w:rPr>
                <w:sz w:val="24"/>
                <w:szCs w:val="24"/>
              </w:rPr>
              <w:t>бюджет ра</w:t>
            </w:r>
            <w:r w:rsidRPr="00A66534">
              <w:rPr>
                <w:sz w:val="24"/>
                <w:szCs w:val="24"/>
              </w:rPr>
              <w:t>й</w:t>
            </w:r>
            <w:r w:rsidRPr="00A66534">
              <w:rPr>
                <w:sz w:val="24"/>
                <w:szCs w:val="24"/>
              </w:rPr>
              <w:t>она</w:t>
            </w:r>
          </w:p>
        </w:tc>
        <w:tc>
          <w:tcPr>
            <w:tcW w:w="1145" w:type="dxa"/>
            <w:hideMark/>
          </w:tcPr>
          <w:p w:rsidR="00A66534" w:rsidRPr="00A66534" w:rsidRDefault="00A66534" w:rsidP="003B7B7F">
            <w:pPr>
              <w:jc w:val="center"/>
              <w:rPr>
                <w:sz w:val="24"/>
                <w:szCs w:val="24"/>
              </w:rPr>
            </w:pPr>
            <w:r w:rsidRPr="00A66534">
              <w:rPr>
                <w:sz w:val="24"/>
                <w:szCs w:val="24"/>
              </w:rPr>
              <w:t>х</w:t>
            </w:r>
          </w:p>
        </w:tc>
        <w:tc>
          <w:tcPr>
            <w:tcW w:w="1151" w:type="dxa"/>
            <w:hideMark/>
          </w:tcPr>
          <w:p w:rsidR="00A66534" w:rsidRPr="00A66534" w:rsidRDefault="00A66534" w:rsidP="003B7B7F">
            <w:pPr>
              <w:jc w:val="center"/>
              <w:rPr>
                <w:sz w:val="24"/>
                <w:szCs w:val="24"/>
              </w:rPr>
            </w:pPr>
            <w:r w:rsidRPr="00A66534">
              <w:rPr>
                <w:sz w:val="24"/>
                <w:szCs w:val="24"/>
              </w:rPr>
              <w:t>24846,5</w:t>
            </w:r>
          </w:p>
        </w:tc>
        <w:tc>
          <w:tcPr>
            <w:tcW w:w="931" w:type="dxa"/>
            <w:hideMark/>
          </w:tcPr>
          <w:p w:rsidR="00A66534" w:rsidRPr="00A66534" w:rsidRDefault="00A66534" w:rsidP="003B7B7F">
            <w:pPr>
              <w:jc w:val="center"/>
              <w:rPr>
                <w:sz w:val="24"/>
                <w:szCs w:val="24"/>
              </w:rPr>
            </w:pPr>
            <w:r w:rsidRPr="00A66534">
              <w:rPr>
                <w:sz w:val="24"/>
                <w:szCs w:val="24"/>
              </w:rPr>
              <w:t>0</w:t>
            </w:r>
          </w:p>
        </w:tc>
        <w:tc>
          <w:tcPr>
            <w:tcW w:w="1041" w:type="dxa"/>
            <w:hideMark/>
          </w:tcPr>
          <w:p w:rsidR="00A66534" w:rsidRPr="00A66534" w:rsidRDefault="00A66534" w:rsidP="003B7B7F">
            <w:pPr>
              <w:jc w:val="center"/>
              <w:rPr>
                <w:sz w:val="24"/>
                <w:szCs w:val="24"/>
              </w:rPr>
            </w:pPr>
            <w:r w:rsidRPr="00A66534">
              <w:rPr>
                <w:sz w:val="24"/>
                <w:szCs w:val="24"/>
              </w:rPr>
              <w:t>28</w:t>
            </w:r>
          </w:p>
        </w:tc>
        <w:tc>
          <w:tcPr>
            <w:tcW w:w="1041" w:type="dxa"/>
            <w:hideMark/>
          </w:tcPr>
          <w:p w:rsidR="00A66534" w:rsidRPr="00A66534" w:rsidRDefault="00A66534" w:rsidP="003B7B7F">
            <w:pPr>
              <w:jc w:val="center"/>
              <w:rPr>
                <w:sz w:val="24"/>
                <w:szCs w:val="24"/>
              </w:rPr>
            </w:pPr>
            <w:r w:rsidRPr="00A66534">
              <w:rPr>
                <w:sz w:val="24"/>
                <w:szCs w:val="24"/>
              </w:rPr>
              <w:t>24818,5</w:t>
            </w:r>
          </w:p>
        </w:tc>
        <w:tc>
          <w:tcPr>
            <w:tcW w:w="931" w:type="dxa"/>
            <w:hideMark/>
          </w:tcPr>
          <w:p w:rsidR="00A66534" w:rsidRPr="00A66534" w:rsidRDefault="00A66534" w:rsidP="003B7B7F">
            <w:pPr>
              <w:jc w:val="center"/>
              <w:rPr>
                <w:sz w:val="24"/>
                <w:szCs w:val="24"/>
              </w:rPr>
            </w:pPr>
          </w:p>
        </w:tc>
        <w:tc>
          <w:tcPr>
            <w:tcW w:w="931" w:type="dxa"/>
            <w:hideMark/>
          </w:tcPr>
          <w:p w:rsidR="00A66534" w:rsidRPr="00A66534" w:rsidRDefault="00A66534" w:rsidP="003B7B7F">
            <w:pPr>
              <w:jc w:val="center"/>
              <w:rPr>
                <w:sz w:val="24"/>
                <w:szCs w:val="24"/>
              </w:rPr>
            </w:pPr>
          </w:p>
        </w:tc>
        <w:tc>
          <w:tcPr>
            <w:tcW w:w="1041" w:type="dxa"/>
            <w:hideMark/>
          </w:tcPr>
          <w:p w:rsidR="00A66534" w:rsidRPr="00A66534" w:rsidRDefault="00A66534" w:rsidP="003B7B7F">
            <w:pPr>
              <w:jc w:val="center"/>
              <w:rPr>
                <w:sz w:val="24"/>
                <w:szCs w:val="24"/>
              </w:rPr>
            </w:pPr>
          </w:p>
        </w:tc>
        <w:tc>
          <w:tcPr>
            <w:tcW w:w="1041" w:type="dxa"/>
            <w:hideMark/>
          </w:tcPr>
          <w:p w:rsidR="00A66534" w:rsidRPr="00A66534" w:rsidRDefault="00A66534" w:rsidP="003B7B7F">
            <w:pPr>
              <w:jc w:val="center"/>
              <w:rPr>
                <w:sz w:val="24"/>
                <w:szCs w:val="24"/>
              </w:rPr>
            </w:pPr>
          </w:p>
        </w:tc>
      </w:tr>
      <w:tr w:rsidR="00A66534" w:rsidRPr="00A66534" w:rsidTr="00CF1880">
        <w:trPr>
          <w:trHeight w:val="1611"/>
          <w:jc w:val="right"/>
        </w:trPr>
        <w:tc>
          <w:tcPr>
            <w:tcW w:w="1039" w:type="dxa"/>
            <w:hideMark/>
          </w:tcPr>
          <w:p w:rsidR="00A66534" w:rsidRPr="00A66534" w:rsidRDefault="00A66534" w:rsidP="00FC240A">
            <w:pPr>
              <w:jc w:val="center"/>
              <w:rPr>
                <w:sz w:val="24"/>
                <w:szCs w:val="24"/>
              </w:rPr>
            </w:pPr>
            <w:r w:rsidRPr="00A66534">
              <w:rPr>
                <w:sz w:val="24"/>
                <w:szCs w:val="24"/>
              </w:rPr>
              <w:t>114</w:t>
            </w:r>
            <w:r w:rsidR="00FC240A">
              <w:rPr>
                <w:sz w:val="24"/>
                <w:szCs w:val="24"/>
              </w:rPr>
              <w:t>.</w:t>
            </w:r>
          </w:p>
        </w:tc>
        <w:tc>
          <w:tcPr>
            <w:tcW w:w="993" w:type="dxa"/>
            <w:vMerge/>
            <w:hideMark/>
          </w:tcPr>
          <w:p w:rsidR="00A66534" w:rsidRPr="00A66534" w:rsidRDefault="00A66534" w:rsidP="00A66534">
            <w:pPr>
              <w:rPr>
                <w:sz w:val="24"/>
                <w:szCs w:val="24"/>
              </w:rPr>
            </w:pPr>
          </w:p>
        </w:tc>
        <w:tc>
          <w:tcPr>
            <w:tcW w:w="1276" w:type="dxa"/>
            <w:vMerge/>
            <w:hideMark/>
          </w:tcPr>
          <w:p w:rsidR="00A66534" w:rsidRPr="00A66534" w:rsidRDefault="00A66534" w:rsidP="00A66534">
            <w:pPr>
              <w:rPr>
                <w:sz w:val="24"/>
                <w:szCs w:val="24"/>
              </w:rPr>
            </w:pPr>
          </w:p>
        </w:tc>
        <w:tc>
          <w:tcPr>
            <w:tcW w:w="1513" w:type="dxa"/>
            <w:vMerge/>
            <w:hideMark/>
          </w:tcPr>
          <w:p w:rsidR="00A66534" w:rsidRPr="00A66534" w:rsidRDefault="00A66534" w:rsidP="00A66534">
            <w:pPr>
              <w:rPr>
                <w:sz w:val="24"/>
                <w:szCs w:val="24"/>
              </w:rPr>
            </w:pPr>
          </w:p>
        </w:tc>
        <w:tc>
          <w:tcPr>
            <w:tcW w:w="1783" w:type="dxa"/>
            <w:hideMark/>
          </w:tcPr>
          <w:p w:rsidR="00A66534" w:rsidRPr="00A66534" w:rsidRDefault="00A66534" w:rsidP="00FC240A">
            <w:pPr>
              <w:jc w:val="both"/>
              <w:rPr>
                <w:sz w:val="24"/>
                <w:szCs w:val="24"/>
              </w:rPr>
            </w:pPr>
            <w:r w:rsidRPr="00A66534">
              <w:rPr>
                <w:sz w:val="24"/>
                <w:szCs w:val="24"/>
              </w:rPr>
              <w:t>в том числе безвозмездные поступления от физических и юридических лиц</w:t>
            </w:r>
          </w:p>
        </w:tc>
        <w:tc>
          <w:tcPr>
            <w:tcW w:w="1145" w:type="dxa"/>
            <w:hideMark/>
          </w:tcPr>
          <w:p w:rsidR="00A66534" w:rsidRPr="00A66534" w:rsidRDefault="00A66534" w:rsidP="003B7B7F">
            <w:pPr>
              <w:jc w:val="center"/>
              <w:rPr>
                <w:sz w:val="24"/>
                <w:szCs w:val="24"/>
              </w:rPr>
            </w:pPr>
            <w:r w:rsidRPr="00A66534">
              <w:rPr>
                <w:sz w:val="24"/>
                <w:szCs w:val="24"/>
              </w:rPr>
              <w:t>х</w:t>
            </w:r>
          </w:p>
        </w:tc>
        <w:tc>
          <w:tcPr>
            <w:tcW w:w="1151" w:type="dxa"/>
            <w:hideMark/>
          </w:tcPr>
          <w:p w:rsidR="00A66534" w:rsidRPr="00A66534" w:rsidRDefault="00A66534" w:rsidP="003B7B7F">
            <w:pPr>
              <w:jc w:val="center"/>
              <w:rPr>
                <w:sz w:val="24"/>
                <w:szCs w:val="24"/>
              </w:rPr>
            </w:pPr>
            <w:r w:rsidRPr="00A66534">
              <w:rPr>
                <w:sz w:val="24"/>
                <w:szCs w:val="24"/>
              </w:rPr>
              <w:t>9000</w:t>
            </w:r>
          </w:p>
        </w:tc>
        <w:tc>
          <w:tcPr>
            <w:tcW w:w="931" w:type="dxa"/>
            <w:hideMark/>
          </w:tcPr>
          <w:p w:rsidR="00A66534" w:rsidRPr="00A66534" w:rsidRDefault="00A66534" w:rsidP="003B7B7F">
            <w:pPr>
              <w:jc w:val="center"/>
              <w:rPr>
                <w:sz w:val="24"/>
                <w:szCs w:val="24"/>
              </w:rPr>
            </w:pPr>
            <w:r w:rsidRPr="00A66534">
              <w:rPr>
                <w:sz w:val="24"/>
                <w:szCs w:val="24"/>
              </w:rPr>
              <w:t>0</w:t>
            </w:r>
          </w:p>
        </w:tc>
        <w:tc>
          <w:tcPr>
            <w:tcW w:w="1041" w:type="dxa"/>
            <w:hideMark/>
          </w:tcPr>
          <w:p w:rsidR="00A66534" w:rsidRPr="00A66534" w:rsidRDefault="00A66534" w:rsidP="003B7B7F">
            <w:pPr>
              <w:jc w:val="center"/>
              <w:rPr>
                <w:sz w:val="24"/>
                <w:szCs w:val="24"/>
              </w:rPr>
            </w:pPr>
            <w:r w:rsidRPr="00A66534">
              <w:rPr>
                <w:sz w:val="24"/>
                <w:szCs w:val="24"/>
              </w:rPr>
              <w:t>0</w:t>
            </w:r>
          </w:p>
        </w:tc>
        <w:tc>
          <w:tcPr>
            <w:tcW w:w="1041" w:type="dxa"/>
            <w:hideMark/>
          </w:tcPr>
          <w:p w:rsidR="00A66534" w:rsidRPr="00A66534" w:rsidRDefault="00A66534" w:rsidP="003B7B7F">
            <w:pPr>
              <w:jc w:val="center"/>
              <w:rPr>
                <w:sz w:val="24"/>
                <w:szCs w:val="24"/>
              </w:rPr>
            </w:pPr>
            <w:r w:rsidRPr="00A66534">
              <w:rPr>
                <w:sz w:val="24"/>
                <w:szCs w:val="24"/>
              </w:rPr>
              <w:t>9000</w:t>
            </w:r>
          </w:p>
        </w:tc>
        <w:tc>
          <w:tcPr>
            <w:tcW w:w="931" w:type="dxa"/>
            <w:hideMark/>
          </w:tcPr>
          <w:p w:rsidR="00A66534" w:rsidRPr="00A66534" w:rsidRDefault="00A66534" w:rsidP="003B7B7F">
            <w:pPr>
              <w:jc w:val="center"/>
              <w:rPr>
                <w:sz w:val="24"/>
                <w:szCs w:val="24"/>
              </w:rPr>
            </w:pPr>
          </w:p>
        </w:tc>
        <w:tc>
          <w:tcPr>
            <w:tcW w:w="931" w:type="dxa"/>
            <w:hideMark/>
          </w:tcPr>
          <w:p w:rsidR="00A66534" w:rsidRPr="00A66534" w:rsidRDefault="00A66534" w:rsidP="003B7B7F">
            <w:pPr>
              <w:jc w:val="center"/>
              <w:rPr>
                <w:sz w:val="24"/>
                <w:szCs w:val="24"/>
              </w:rPr>
            </w:pPr>
          </w:p>
        </w:tc>
        <w:tc>
          <w:tcPr>
            <w:tcW w:w="1041" w:type="dxa"/>
            <w:hideMark/>
          </w:tcPr>
          <w:p w:rsidR="00A66534" w:rsidRPr="00A66534" w:rsidRDefault="00A66534" w:rsidP="003B7B7F">
            <w:pPr>
              <w:jc w:val="center"/>
              <w:rPr>
                <w:sz w:val="24"/>
                <w:szCs w:val="24"/>
              </w:rPr>
            </w:pPr>
          </w:p>
        </w:tc>
        <w:tc>
          <w:tcPr>
            <w:tcW w:w="1041" w:type="dxa"/>
            <w:hideMark/>
          </w:tcPr>
          <w:p w:rsidR="00A66534" w:rsidRPr="00A66534" w:rsidRDefault="00A66534" w:rsidP="003B7B7F">
            <w:pPr>
              <w:jc w:val="center"/>
              <w:rPr>
                <w:sz w:val="24"/>
                <w:szCs w:val="24"/>
              </w:rPr>
            </w:pPr>
          </w:p>
        </w:tc>
      </w:tr>
      <w:tr w:rsidR="00A66534" w:rsidRPr="00A66534" w:rsidTr="00CF1880">
        <w:trPr>
          <w:trHeight w:val="1500"/>
          <w:jc w:val="right"/>
        </w:trPr>
        <w:tc>
          <w:tcPr>
            <w:tcW w:w="1039" w:type="dxa"/>
            <w:hideMark/>
          </w:tcPr>
          <w:p w:rsidR="00A66534" w:rsidRPr="00A66534" w:rsidRDefault="00A66534" w:rsidP="00FC240A">
            <w:pPr>
              <w:jc w:val="center"/>
              <w:rPr>
                <w:sz w:val="24"/>
                <w:szCs w:val="24"/>
              </w:rPr>
            </w:pPr>
            <w:r w:rsidRPr="00A66534">
              <w:rPr>
                <w:sz w:val="24"/>
                <w:szCs w:val="24"/>
              </w:rPr>
              <w:t>115</w:t>
            </w:r>
            <w:r w:rsidR="00FC240A">
              <w:rPr>
                <w:sz w:val="24"/>
                <w:szCs w:val="24"/>
              </w:rPr>
              <w:t>.</w:t>
            </w:r>
          </w:p>
        </w:tc>
        <w:tc>
          <w:tcPr>
            <w:tcW w:w="993" w:type="dxa"/>
            <w:vMerge/>
            <w:hideMark/>
          </w:tcPr>
          <w:p w:rsidR="00A66534" w:rsidRPr="00A66534" w:rsidRDefault="00A66534" w:rsidP="00A66534">
            <w:pPr>
              <w:rPr>
                <w:sz w:val="24"/>
                <w:szCs w:val="24"/>
              </w:rPr>
            </w:pPr>
          </w:p>
        </w:tc>
        <w:tc>
          <w:tcPr>
            <w:tcW w:w="1276" w:type="dxa"/>
            <w:vMerge/>
            <w:hideMark/>
          </w:tcPr>
          <w:p w:rsidR="00A66534" w:rsidRPr="00A66534" w:rsidRDefault="00A66534" w:rsidP="00A66534">
            <w:pPr>
              <w:rPr>
                <w:sz w:val="24"/>
                <w:szCs w:val="24"/>
              </w:rPr>
            </w:pPr>
          </w:p>
        </w:tc>
        <w:tc>
          <w:tcPr>
            <w:tcW w:w="1513" w:type="dxa"/>
            <w:vMerge/>
            <w:hideMark/>
          </w:tcPr>
          <w:p w:rsidR="00A66534" w:rsidRPr="00A66534" w:rsidRDefault="00A66534" w:rsidP="00A66534">
            <w:pPr>
              <w:rPr>
                <w:sz w:val="24"/>
                <w:szCs w:val="24"/>
              </w:rPr>
            </w:pPr>
          </w:p>
        </w:tc>
        <w:tc>
          <w:tcPr>
            <w:tcW w:w="1783" w:type="dxa"/>
            <w:hideMark/>
          </w:tcPr>
          <w:p w:rsidR="00A66534" w:rsidRPr="00A66534" w:rsidRDefault="00A66534" w:rsidP="00FC240A">
            <w:pPr>
              <w:jc w:val="both"/>
              <w:rPr>
                <w:sz w:val="24"/>
                <w:szCs w:val="24"/>
              </w:rPr>
            </w:pPr>
            <w:r w:rsidRPr="00A66534">
              <w:rPr>
                <w:sz w:val="24"/>
                <w:szCs w:val="24"/>
              </w:rPr>
              <w:t>иные внебю</w:t>
            </w:r>
            <w:r w:rsidRPr="00A66534">
              <w:rPr>
                <w:sz w:val="24"/>
                <w:szCs w:val="24"/>
              </w:rPr>
              <w:t>д</w:t>
            </w:r>
            <w:r w:rsidRPr="00A66534">
              <w:rPr>
                <w:sz w:val="24"/>
                <w:szCs w:val="24"/>
              </w:rPr>
              <w:t>жетные исто</w:t>
            </w:r>
            <w:r w:rsidRPr="00A66534">
              <w:rPr>
                <w:sz w:val="24"/>
                <w:szCs w:val="24"/>
              </w:rPr>
              <w:t>ч</w:t>
            </w:r>
            <w:r w:rsidRPr="00A66534">
              <w:rPr>
                <w:sz w:val="24"/>
                <w:szCs w:val="24"/>
              </w:rPr>
              <w:t>ники</w:t>
            </w:r>
          </w:p>
        </w:tc>
        <w:tc>
          <w:tcPr>
            <w:tcW w:w="1145" w:type="dxa"/>
            <w:hideMark/>
          </w:tcPr>
          <w:p w:rsidR="00A66534" w:rsidRPr="00A66534" w:rsidRDefault="00A66534" w:rsidP="003B7B7F">
            <w:pPr>
              <w:jc w:val="center"/>
              <w:rPr>
                <w:sz w:val="24"/>
                <w:szCs w:val="24"/>
              </w:rPr>
            </w:pPr>
            <w:r w:rsidRPr="00A66534">
              <w:rPr>
                <w:sz w:val="24"/>
                <w:szCs w:val="24"/>
              </w:rPr>
              <w:t>х</w:t>
            </w:r>
          </w:p>
        </w:tc>
        <w:tc>
          <w:tcPr>
            <w:tcW w:w="1151" w:type="dxa"/>
            <w:hideMark/>
          </w:tcPr>
          <w:p w:rsidR="00A66534" w:rsidRPr="00A66534" w:rsidRDefault="00A66534" w:rsidP="003B7B7F">
            <w:pPr>
              <w:jc w:val="center"/>
              <w:rPr>
                <w:sz w:val="24"/>
                <w:szCs w:val="24"/>
              </w:rPr>
            </w:pPr>
            <w:r w:rsidRPr="00A66534">
              <w:rPr>
                <w:sz w:val="24"/>
                <w:szCs w:val="24"/>
              </w:rPr>
              <w:t>0</w:t>
            </w:r>
          </w:p>
        </w:tc>
        <w:tc>
          <w:tcPr>
            <w:tcW w:w="931" w:type="dxa"/>
            <w:hideMark/>
          </w:tcPr>
          <w:p w:rsidR="00A66534" w:rsidRPr="00A66534" w:rsidRDefault="00A66534" w:rsidP="003B7B7F">
            <w:pPr>
              <w:jc w:val="center"/>
              <w:rPr>
                <w:sz w:val="24"/>
                <w:szCs w:val="24"/>
              </w:rPr>
            </w:pPr>
          </w:p>
        </w:tc>
        <w:tc>
          <w:tcPr>
            <w:tcW w:w="1041" w:type="dxa"/>
            <w:hideMark/>
          </w:tcPr>
          <w:p w:rsidR="00A66534" w:rsidRPr="00A66534" w:rsidRDefault="00A66534" w:rsidP="003B7B7F">
            <w:pPr>
              <w:jc w:val="center"/>
              <w:rPr>
                <w:sz w:val="24"/>
                <w:szCs w:val="24"/>
              </w:rPr>
            </w:pPr>
          </w:p>
        </w:tc>
        <w:tc>
          <w:tcPr>
            <w:tcW w:w="1041" w:type="dxa"/>
            <w:hideMark/>
          </w:tcPr>
          <w:p w:rsidR="00A66534" w:rsidRPr="00A66534" w:rsidRDefault="00A66534" w:rsidP="003B7B7F">
            <w:pPr>
              <w:jc w:val="center"/>
              <w:rPr>
                <w:sz w:val="24"/>
                <w:szCs w:val="24"/>
              </w:rPr>
            </w:pPr>
          </w:p>
        </w:tc>
        <w:tc>
          <w:tcPr>
            <w:tcW w:w="931" w:type="dxa"/>
            <w:hideMark/>
          </w:tcPr>
          <w:p w:rsidR="00A66534" w:rsidRPr="00A66534" w:rsidRDefault="00A66534" w:rsidP="003B7B7F">
            <w:pPr>
              <w:jc w:val="center"/>
              <w:rPr>
                <w:sz w:val="24"/>
                <w:szCs w:val="24"/>
              </w:rPr>
            </w:pPr>
          </w:p>
        </w:tc>
        <w:tc>
          <w:tcPr>
            <w:tcW w:w="931" w:type="dxa"/>
            <w:hideMark/>
          </w:tcPr>
          <w:p w:rsidR="00A66534" w:rsidRPr="00A66534" w:rsidRDefault="00A66534" w:rsidP="003B7B7F">
            <w:pPr>
              <w:jc w:val="center"/>
              <w:rPr>
                <w:sz w:val="24"/>
                <w:szCs w:val="24"/>
              </w:rPr>
            </w:pPr>
          </w:p>
        </w:tc>
        <w:tc>
          <w:tcPr>
            <w:tcW w:w="1041" w:type="dxa"/>
            <w:hideMark/>
          </w:tcPr>
          <w:p w:rsidR="00A66534" w:rsidRPr="00A66534" w:rsidRDefault="00A66534" w:rsidP="003B7B7F">
            <w:pPr>
              <w:jc w:val="center"/>
              <w:rPr>
                <w:sz w:val="24"/>
                <w:szCs w:val="24"/>
              </w:rPr>
            </w:pPr>
          </w:p>
        </w:tc>
        <w:tc>
          <w:tcPr>
            <w:tcW w:w="1041" w:type="dxa"/>
            <w:hideMark/>
          </w:tcPr>
          <w:p w:rsidR="00A66534" w:rsidRPr="00A66534" w:rsidRDefault="00A66534" w:rsidP="003B7B7F">
            <w:pPr>
              <w:jc w:val="center"/>
              <w:rPr>
                <w:sz w:val="24"/>
                <w:szCs w:val="24"/>
              </w:rPr>
            </w:pPr>
          </w:p>
        </w:tc>
      </w:tr>
      <w:tr w:rsidR="00A66534" w:rsidRPr="00A66534" w:rsidTr="00CF1880">
        <w:trPr>
          <w:trHeight w:val="300"/>
          <w:jc w:val="right"/>
        </w:trPr>
        <w:tc>
          <w:tcPr>
            <w:tcW w:w="1039" w:type="dxa"/>
            <w:hideMark/>
          </w:tcPr>
          <w:p w:rsidR="00A66534" w:rsidRPr="00A66534" w:rsidRDefault="00A66534" w:rsidP="00FC240A">
            <w:pPr>
              <w:jc w:val="center"/>
              <w:rPr>
                <w:sz w:val="24"/>
                <w:szCs w:val="24"/>
              </w:rPr>
            </w:pPr>
            <w:r w:rsidRPr="00A66534">
              <w:rPr>
                <w:sz w:val="24"/>
                <w:szCs w:val="24"/>
              </w:rPr>
              <w:lastRenderedPageBreak/>
              <w:t>116</w:t>
            </w:r>
            <w:r w:rsidR="00FC240A">
              <w:rPr>
                <w:sz w:val="24"/>
                <w:szCs w:val="24"/>
              </w:rPr>
              <w:t>.</w:t>
            </w:r>
          </w:p>
        </w:tc>
        <w:tc>
          <w:tcPr>
            <w:tcW w:w="3782" w:type="dxa"/>
            <w:gridSpan w:val="3"/>
            <w:vMerge w:val="restart"/>
            <w:hideMark/>
          </w:tcPr>
          <w:p w:rsidR="00A66534" w:rsidRPr="00A66534" w:rsidRDefault="00A66534" w:rsidP="00FC240A">
            <w:pPr>
              <w:jc w:val="both"/>
              <w:rPr>
                <w:sz w:val="24"/>
                <w:szCs w:val="24"/>
              </w:rPr>
            </w:pPr>
            <w:r w:rsidRPr="00A66534">
              <w:rPr>
                <w:sz w:val="24"/>
                <w:szCs w:val="24"/>
              </w:rPr>
              <w:t>Итого по мероприятию 2.1.</w:t>
            </w:r>
          </w:p>
        </w:tc>
        <w:tc>
          <w:tcPr>
            <w:tcW w:w="1783" w:type="dxa"/>
            <w:hideMark/>
          </w:tcPr>
          <w:p w:rsidR="00A66534" w:rsidRPr="00A66534" w:rsidRDefault="00A66534" w:rsidP="00FC240A">
            <w:pPr>
              <w:jc w:val="both"/>
              <w:rPr>
                <w:sz w:val="24"/>
                <w:szCs w:val="24"/>
              </w:rPr>
            </w:pPr>
            <w:r w:rsidRPr="00A66534">
              <w:rPr>
                <w:sz w:val="24"/>
                <w:szCs w:val="24"/>
              </w:rPr>
              <w:t>всего</w:t>
            </w:r>
          </w:p>
        </w:tc>
        <w:tc>
          <w:tcPr>
            <w:tcW w:w="1145" w:type="dxa"/>
            <w:vMerge w:val="restart"/>
            <w:hideMark/>
          </w:tcPr>
          <w:p w:rsidR="00A66534" w:rsidRPr="00A66534" w:rsidRDefault="00A66534" w:rsidP="003B7B7F">
            <w:pPr>
              <w:jc w:val="center"/>
              <w:rPr>
                <w:sz w:val="24"/>
                <w:szCs w:val="24"/>
              </w:rPr>
            </w:pPr>
            <w:r w:rsidRPr="00A66534">
              <w:rPr>
                <w:sz w:val="24"/>
                <w:szCs w:val="24"/>
              </w:rPr>
              <w:t>Х</w:t>
            </w:r>
          </w:p>
        </w:tc>
        <w:tc>
          <w:tcPr>
            <w:tcW w:w="1151" w:type="dxa"/>
            <w:hideMark/>
          </w:tcPr>
          <w:p w:rsidR="00A66534" w:rsidRPr="00A66534" w:rsidRDefault="00A66534" w:rsidP="003B7B7F">
            <w:pPr>
              <w:jc w:val="center"/>
              <w:rPr>
                <w:sz w:val="24"/>
                <w:szCs w:val="24"/>
              </w:rPr>
            </w:pPr>
            <w:r w:rsidRPr="00A66534">
              <w:rPr>
                <w:sz w:val="24"/>
                <w:szCs w:val="24"/>
              </w:rPr>
              <w:t>643561,2</w:t>
            </w:r>
          </w:p>
        </w:tc>
        <w:tc>
          <w:tcPr>
            <w:tcW w:w="931" w:type="dxa"/>
            <w:hideMark/>
          </w:tcPr>
          <w:p w:rsidR="00A66534" w:rsidRPr="00A66534" w:rsidRDefault="00A66534" w:rsidP="003B7B7F">
            <w:pPr>
              <w:jc w:val="center"/>
              <w:rPr>
                <w:sz w:val="24"/>
                <w:szCs w:val="24"/>
              </w:rPr>
            </w:pPr>
            <w:r w:rsidRPr="00A66534">
              <w:rPr>
                <w:sz w:val="24"/>
                <w:szCs w:val="24"/>
              </w:rPr>
              <w:t>192162</w:t>
            </w:r>
          </w:p>
        </w:tc>
        <w:tc>
          <w:tcPr>
            <w:tcW w:w="1041" w:type="dxa"/>
            <w:hideMark/>
          </w:tcPr>
          <w:p w:rsidR="00A66534" w:rsidRPr="00A66534" w:rsidRDefault="00A66534" w:rsidP="003B7B7F">
            <w:pPr>
              <w:jc w:val="center"/>
              <w:rPr>
                <w:sz w:val="24"/>
                <w:szCs w:val="24"/>
              </w:rPr>
            </w:pPr>
            <w:r w:rsidRPr="00A66534">
              <w:rPr>
                <w:sz w:val="24"/>
                <w:szCs w:val="24"/>
              </w:rPr>
              <w:t>242824,3</w:t>
            </w:r>
          </w:p>
        </w:tc>
        <w:tc>
          <w:tcPr>
            <w:tcW w:w="1041" w:type="dxa"/>
            <w:hideMark/>
          </w:tcPr>
          <w:p w:rsidR="00A66534" w:rsidRPr="00A66534" w:rsidRDefault="00A66534" w:rsidP="003B7B7F">
            <w:pPr>
              <w:jc w:val="center"/>
              <w:rPr>
                <w:sz w:val="24"/>
                <w:szCs w:val="24"/>
              </w:rPr>
            </w:pPr>
            <w:r w:rsidRPr="00A66534">
              <w:rPr>
                <w:sz w:val="24"/>
                <w:szCs w:val="24"/>
              </w:rPr>
              <w:t>208574,9</w:t>
            </w:r>
          </w:p>
        </w:tc>
        <w:tc>
          <w:tcPr>
            <w:tcW w:w="931" w:type="dxa"/>
            <w:hideMark/>
          </w:tcPr>
          <w:p w:rsidR="00A66534" w:rsidRPr="00A66534" w:rsidRDefault="00A66534" w:rsidP="003B7B7F">
            <w:pPr>
              <w:jc w:val="center"/>
              <w:rPr>
                <w:sz w:val="24"/>
                <w:szCs w:val="24"/>
              </w:rPr>
            </w:pPr>
            <w:r w:rsidRPr="00A66534">
              <w:rPr>
                <w:sz w:val="24"/>
                <w:szCs w:val="24"/>
              </w:rPr>
              <w:t>0</w:t>
            </w:r>
          </w:p>
        </w:tc>
        <w:tc>
          <w:tcPr>
            <w:tcW w:w="931" w:type="dxa"/>
            <w:hideMark/>
          </w:tcPr>
          <w:p w:rsidR="00A66534" w:rsidRPr="00A66534" w:rsidRDefault="00A66534" w:rsidP="003B7B7F">
            <w:pPr>
              <w:jc w:val="center"/>
              <w:rPr>
                <w:sz w:val="24"/>
                <w:szCs w:val="24"/>
              </w:rPr>
            </w:pPr>
            <w:r w:rsidRPr="00A66534">
              <w:rPr>
                <w:sz w:val="24"/>
                <w:szCs w:val="24"/>
              </w:rPr>
              <w:t>0</w:t>
            </w:r>
          </w:p>
        </w:tc>
        <w:tc>
          <w:tcPr>
            <w:tcW w:w="1041" w:type="dxa"/>
            <w:hideMark/>
          </w:tcPr>
          <w:p w:rsidR="00A66534" w:rsidRPr="00A66534" w:rsidRDefault="00A66534" w:rsidP="003B7B7F">
            <w:pPr>
              <w:jc w:val="center"/>
              <w:rPr>
                <w:sz w:val="24"/>
                <w:szCs w:val="24"/>
              </w:rPr>
            </w:pPr>
            <w:r w:rsidRPr="00A66534">
              <w:rPr>
                <w:sz w:val="24"/>
                <w:szCs w:val="24"/>
              </w:rPr>
              <w:t>0</w:t>
            </w:r>
          </w:p>
        </w:tc>
        <w:tc>
          <w:tcPr>
            <w:tcW w:w="1041" w:type="dxa"/>
            <w:hideMark/>
          </w:tcPr>
          <w:p w:rsidR="00A66534" w:rsidRPr="00A66534" w:rsidRDefault="00A66534" w:rsidP="003B7B7F">
            <w:pPr>
              <w:jc w:val="center"/>
              <w:rPr>
                <w:sz w:val="24"/>
                <w:szCs w:val="24"/>
              </w:rPr>
            </w:pPr>
            <w:r w:rsidRPr="00A66534">
              <w:rPr>
                <w:sz w:val="24"/>
                <w:szCs w:val="24"/>
              </w:rPr>
              <w:t>0</w:t>
            </w:r>
          </w:p>
        </w:tc>
      </w:tr>
      <w:tr w:rsidR="00A66534" w:rsidRPr="00A66534" w:rsidTr="00CF1880">
        <w:trPr>
          <w:trHeight w:val="582"/>
          <w:jc w:val="right"/>
        </w:trPr>
        <w:tc>
          <w:tcPr>
            <w:tcW w:w="1039" w:type="dxa"/>
            <w:hideMark/>
          </w:tcPr>
          <w:p w:rsidR="00A66534" w:rsidRPr="00A66534" w:rsidRDefault="00A66534" w:rsidP="00FC240A">
            <w:pPr>
              <w:jc w:val="center"/>
              <w:rPr>
                <w:sz w:val="24"/>
                <w:szCs w:val="24"/>
              </w:rPr>
            </w:pPr>
            <w:r w:rsidRPr="00A66534">
              <w:rPr>
                <w:sz w:val="24"/>
                <w:szCs w:val="24"/>
              </w:rPr>
              <w:t>117</w:t>
            </w:r>
            <w:r w:rsidR="00FC240A">
              <w:rPr>
                <w:sz w:val="24"/>
                <w:szCs w:val="24"/>
              </w:rPr>
              <w:t>.</w:t>
            </w:r>
          </w:p>
        </w:tc>
        <w:tc>
          <w:tcPr>
            <w:tcW w:w="3782" w:type="dxa"/>
            <w:gridSpan w:val="3"/>
            <w:vMerge/>
            <w:hideMark/>
          </w:tcPr>
          <w:p w:rsidR="00A66534" w:rsidRPr="00A66534" w:rsidRDefault="00A66534" w:rsidP="00FC240A">
            <w:pPr>
              <w:jc w:val="both"/>
              <w:rPr>
                <w:sz w:val="24"/>
                <w:szCs w:val="24"/>
              </w:rPr>
            </w:pPr>
          </w:p>
        </w:tc>
        <w:tc>
          <w:tcPr>
            <w:tcW w:w="1783" w:type="dxa"/>
            <w:hideMark/>
          </w:tcPr>
          <w:p w:rsidR="00A66534" w:rsidRPr="00A66534" w:rsidRDefault="00A66534" w:rsidP="00FC240A">
            <w:pPr>
              <w:jc w:val="both"/>
              <w:rPr>
                <w:sz w:val="24"/>
                <w:szCs w:val="24"/>
              </w:rPr>
            </w:pPr>
            <w:r w:rsidRPr="00A66534">
              <w:rPr>
                <w:sz w:val="24"/>
                <w:szCs w:val="24"/>
              </w:rPr>
              <w:t>бюджет авт</w:t>
            </w:r>
            <w:r w:rsidRPr="00A66534">
              <w:rPr>
                <w:sz w:val="24"/>
                <w:szCs w:val="24"/>
              </w:rPr>
              <w:t>о</w:t>
            </w:r>
            <w:r w:rsidRPr="00A66534">
              <w:rPr>
                <w:sz w:val="24"/>
                <w:szCs w:val="24"/>
              </w:rPr>
              <w:t>номного окр</w:t>
            </w:r>
            <w:r w:rsidRPr="00A66534">
              <w:rPr>
                <w:sz w:val="24"/>
                <w:szCs w:val="24"/>
              </w:rPr>
              <w:t>у</w:t>
            </w:r>
            <w:r w:rsidRPr="00A66534">
              <w:rPr>
                <w:sz w:val="24"/>
                <w:szCs w:val="24"/>
              </w:rPr>
              <w:t>га</w:t>
            </w:r>
          </w:p>
        </w:tc>
        <w:tc>
          <w:tcPr>
            <w:tcW w:w="1145" w:type="dxa"/>
            <w:vMerge/>
            <w:hideMark/>
          </w:tcPr>
          <w:p w:rsidR="00A66534" w:rsidRPr="00A66534" w:rsidRDefault="00A66534" w:rsidP="003B7B7F">
            <w:pPr>
              <w:jc w:val="center"/>
              <w:rPr>
                <w:sz w:val="24"/>
                <w:szCs w:val="24"/>
              </w:rPr>
            </w:pPr>
          </w:p>
        </w:tc>
        <w:tc>
          <w:tcPr>
            <w:tcW w:w="1151" w:type="dxa"/>
            <w:hideMark/>
          </w:tcPr>
          <w:p w:rsidR="00A66534" w:rsidRPr="00A66534" w:rsidRDefault="00A66534" w:rsidP="003B7B7F">
            <w:pPr>
              <w:jc w:val="center"/>
              <w:rPr>
                <w:sz w:val="24"/>
                <w:szCs w:val="24"/>
              </w:rPr>
            </w:pPr>
            <w:r w:rsidRPr="00A66534">
              <w:rPr>
                <w:sz w:val="24"/>
                <w:szCs w:val="24"/>
              </w:rPr>
              <w:t>174428</w:t>
            </w:r>
          </w:p>
        </w:tc>
        <w:tc>
          <w:tcPr>
            <w:tcW w:w="931" w:type="dxa"/>
            <w:hideMark/>
          </w:tcPr>
          <w:p w:rsidR="00A66534" w:rsidRPr="00A66534" w:rsidRDefault="00A66534" w:rsidP="003B7B7F">
            <w:pPr>
              <w:jc w:val="center"/>
              <w:rPr>
                <w:sz w:val="24"/>
                <w:szCs w:val="24"/>
              </w:rPr>
            </w:pPr>
            <w:r w:rsidRPr="00A66534">
              <w:rPr>
                <w:sz w:val="24"/>
                <w:szCs w:val="24"/>
              </w:rPr>
              <w:t>4416</w:t>
            </w:r>
          </w:p>
        </w:tc>
        <w:tc>
          <w:tcPr>
            <w:tcW w:w="1041" w:type="dxa"/>
            <w:hideMark/>
          </w:tcPr>
          <w:p w:rsidR="00A66534" w:rsidRPr="00A66534" w:rsidRDefault="00A66534" w:rsidP="003B7B7F">
            <w:pPr>
              <w:jc w:val="center"/>
              <w:rPr>
                <w:sz w:val="24"/>
                <w:szCs w:val="24"/>
              </w:rPr>
            </w:pPr>
            <w:r w:rsidRPr="00A66534">
              <w:rPr>
                <w:sz w:val="24"/>
                <w:szCs w:val="24"/>
              </w:rPr>
              <w:t>170012</w:t>
            </w:r>
          </w:p>
        </w:tc>
        <w:tc>
          <w:tcPr>
            <w:tcW w:w="1041" w:type="dxa"/>
            <w:hideMark/>
          </w:tcPr>
          <w:p w:rsidR="00A66534" w:rsidRPr="00A66534" w:rsidRDefault="00A66534" w:rsidP="003B7B7F">
            <w:pPr>
              <w:jc w:val="center"/>
              <w:rPr>
                <w:sz w:val="24"/>
                <w:szCs w:val="24"/>
              </w:rPr>
            </w:pPr>
            <w:r w:rsidRPr="00A66534">
              <w:rPr>
                <w:sz w:val="24"/>
                <w:szCs w:val="24"/>
              </w:rPr>
              <w:t>0</w:t>
            </w:r>
          </w:p>
        </w:tc>
        <w:tc>
          <w:tcPr>
            <w:tcW w:w="931" w:type="dxa"/>
            <w:hideMark/>
          </w:tcPr>
          <w:p w:rsidR="00A66534" w:rsidRPr="00A66534" w:rsidRDefault="00A66534" w:rsidP="003B7B7F">
            <w:pPr>
              <w:jc w:val="center"/>
              <w:rPr>
                <w:sz w:val="24"/>
                <w:szCs w:val="24"/>
              </w:rPr>
            </w:pPr>
            <w:r w:rsidRPr="00A66534">
              <w:rPr>
                <w:sz w:val="24"/>
                <w:szCs w:val="24"/>
              </w:rPr>
              <w:t>0</w:t>
            </w:r>
          </w:p>
        </w:tc>
        <w:tc>
          <w:tcPr>
            <w:tcW w:w="931" w:type="dxa"/>
            <w:hideMark/>
          </w:tcPr>
          <w:p w:rsidR="00A66534" w:rsidRPr="00A66534" w:rsidRDefault="00A66534" w:rsidP="003B7B7F">
            <w:pPr>
              <w:jc w:val="center"/>
              <w:rPr>
                <w:sz w:val="24"/>
                <w:szCs w:val="24"/>
              </w:rPr>
            </w:pPr>
            <w:r w:rsidRPr="00A66534">
              <w:rPr>
                <w:sz w:val="24"/>
                <w:szCs w:val="24"/>
              </w:rPr>
              <w:t>0</w:t>
            </w:r>
          </w:p>
        </w:tc>
        <w:tc>
          <w:tcPr>
            <w:tcW w:w="1041" w:type="dxa"/>
            <w:hideMark/>
          </w:tcPr>
          <w:p w:rsidR="00A66534" w:rsidRPr="00A66534" w:rsidRDefault="00A66534" w:rsidP="003B7B7F">
            <w:pPr>
              <w:jc w:val="center"/>
              <w:rPr>
                <w:sz w:val="24"/>
                <w:szCs w:val="24"/>
              </w:rPr>
            </w:pPr>
            <w:r w:rsidRPr="00A66534">
              <w:rPr>
                <w:sz w:val="24"/>
                <w:szCs w:val="24"/>
              </w:rPr>
              <w:t>0</w:t>
            </w:r>
          </w:p>
        </w:tc>
        <w:tc>
          <w:tcPr>
            <w:tcW w:w="1041" w:type="dxa"/>
            <w:hideMark/>
          </w:tcPr>
          <w:p w:rsidR="00A66534" w:rsidRPr="00A66534" w:rsidRDefault="00A66534" w:rsidP="003B7B7F">
            <w:pPr>
              <w:jc w:val="center"/>
              <w:rPr>
                <w:sz w:val="24"/>
                <w:szCs w:val="24"/>
              </w:rPr>
            </w:pPr>
            <w:r w:rsidRPr="00A66534">
              <w:rPr>
                <w:sz w:val="24"/>
                <w:szCs w:val="24"/>
              </w:rPr>
              <w:t>0</w:t>
            </w:r>
          </w:p>
        </w:tc>
      </w:tr>
      <w:tr w:rsidR="00A66534" w:rsidRPr="00A66534" w:rsidTr="00CF1880">
        <w:trPr>
          <w:trHeight w:val="265"/>
          <w:jc w:val="right"/>
        </w:trPr>
        <w:tc>
          <w:tcPr>
            <w:tcW w:w="1039" w:type="dxa"/>
            <w:hideMark/>
          </w:tcPr>
          <w:p w:rsidR="00A66534" w:rsidRPr="00A66534" w:rsidRDefault="00A66534" w:rsidP="00FC240A">
            <w:pPr>
              <w:jc w:val="center"/>
              <w:rPr>
                <w:sz w:val="24"/>
                <w:szCs w:val="24"/>
              </w:rPr>
            </w:pPr>
            <w:r w:rsidRPr="00A66534">
              <w:rPr>
                <w:sz w:val="24"/>
                <w:szCs w:val="24"/>
              </w:rPr>
              <w:t>118</w:t>
            </w:r>
            <w:r w:rsidR="00FC240A">
              <w:rPr>
                <w:sz w:val="24"/>
                <w:szCs w:val="24"/>
              </w:rPr>
              <w:t>.</w:t>
            </w:r>
          </w:p>
        </w:tc>
        <w:tc>
          <w:tcPr>
            <w:tcW w:w="3782" w:type="dxa"/>
            <w:gridSpan w:val="3"/>
            <w:vMerge/>
            <w:hideMark/>
          </w:tcPr>
          <w:p w:rsidR="00A66534" w:rsidRPr="00A66534" w:rsidRDefault="00A66534" w:rsidP="00FC240A">
            <w:pPr>
              <w:jc w:val="both"/>
              <w:rPr>
                <w:sz w:val="24"/>
                <w:szCs w:val="24"/>
              </w:rPr>
            </w:pPr>
          </w:p>
        </w:tc>
        <w:tc>
          <w:tcPr>
            <w:tcW w:w="1783" w:type="dxa"/>
            <w:hideMark/>
          </w:tcPr>
          <w:p w:rsidR="00A66534" w:rsidRPr="00A66534" w:rsidRDefault="00A66534" w:rsidP="00FC240A">
            <w:pPr>
              <w:jc w:val="both"/>
              <w:rPr>
                <w:sz w:val="24"/>
                <w:szCs w:val="24"/>
              </w:rPr>
            </w:pPr>
            <w:r w:rsidRPr="00A66534">
              <w:rPr>
                <w:sz w:val="24"/>
                <w:szCs w:val="24"/>
              </w:rPr>
              <w:t>бюджет ра</w:t>
            </w:r>
            <w:r w:rsidRPr="00A66534">
              <w:rPr>
                <w:sz w:val="24"/>
                <w:szCs w:val="24"/>
              </w:rPr>
              <w:t>й</w:t>
            </w:r>
            <w:r w:rsidRPr="00A66534">
              <w:rPr>
                <w:sz w:val="24"/>
                <w:szCs w:val="24"/>
              </w:rPr>
              <w:t xml:space="preserve">она, </w:t>
            </w:r>
          </w:p>
        </w:tc>
        <w:tc>
          <w:tcPr>
            <w:tcW w:w="1145" w:type="dxa"/>
            <w:vMerge/>
            <w:hideMark/>
          </w:tcPr>
          <w:p w:rsidR="00A66534" w:rsidRPr="00A66534" w:rsidRDefault="00A66534" w:rsidP="003B7B7F">
            <w:pPr>
              <w:jc w:val="center"/>
              <w:rPr>
                <w:sz w:val="24"/>
                <w:szCs w:val="24"/>
              </w:rPr>
            </w:pPr>
          </w:p>
        </w:tc>
        <w:tc>
          <w:tcPr>
            <w:tcW w:w="1151" w:type="dxa"/>
            <w:hideMark/>
          </w:tcPr>
          <w:p w:rsidR="00A66534" w:rsidRPr="00A66534" w:rsidRDefault="00A66534" w:rsidP="003B7B7F">
            <w:pPr>
              <w:jc w:val="center"/>
              <w:rPr>
                <w:sz w:val="24"/>
                <w:szCs w:val="24"/>
              </w:rPr>
            </w:pPr>
            <w:r w:rsidRPr="00A66534">
              <w:rPr>
                <w:sz w:val="24"/>
                <w:szCs w:val="24"/>
              </w:rPr>
              <w:t>469133,2</w:t>
            </w:r>
          </w:p>
        </w:tc>
        <w:tc>
          <w:tcPr>
            <w:tcW w:w="931" w:type="dxa"/>
            <w:hideMark/>
          </w:tcPr>
          <w:p w:rsidR="00A66534" w:rsidRPr="00A66534" w:rsidRDefault="00A66534" w:rsidP="003B7B7F">
            <w:pPr>
              <w:jc w:val="center"/>
              <w:rPr>
                <w:sz w:val="24"/>
                <w:szCs w:val="24"/>
              </w:rPr>
            </w:pPr>
            <w:r w:rsidRPr="00A66534">
              <w:rPr>
                <w:sz w:val="24"/>
                <w:szCs w:val="24"/>
              </w:rPr>
              <w:t>187746</w:t>
            </w:r>
          </w:p>
        </w:tc>
        <w:tc>
          <w:tcPr>
            <w:tcW w:w="1041" w:type="dxa"/>
            <w:hideMark/>
          </w:tcPr>
          <w:p w:rsidR="00A66534" w:rsidRPr="00A66534" w:rsidRDefault="00A66534" w:rsidP="003B7B7F">
            <w:pPr>
              <w:jc w:val="center"/>
              <w:rPr>
                <w:sz w:val="24"/>
                <w:szCs w:val="24"/>
              </w:rPr>
            </w:pPr>
            <w:r w:rsidRPr="00A66534">
              <w:rPr>
                <w:sz w:val="24"/>
                <w:szCs w:val="24"/>
              </w:rPr>
              <w:t>72812,3</w:t>
            </w:r>
          </w:p>
        </w:tc>
        <w:tc>
          <w:tcPr>
            <w:tcW w:w="1041" w:type="dxa"/>
            <w:hideMark/>
          </w:tcPr>
          <w:p w:rsidR="00A66534" w:rsidRPr="00A66534" w:rsidRDefault="00A66534" w:rsidP="003B7B7F">
            <w:pPr>
              <w:jc w:val="center"/>
              <w:rPr>
                <w:sz w:val="24"/>
                <w:szCs w:val="24"/>
              </w:rPr>
            </w:pPr>
            <w:r w:rsidRPr="00A66534">
              <w:rPr>
                <w:sz w:val="24"/>
                <w:szCs w:val="24"/>
              </w:rPr>
              <w:t>208574,9</w:t>
            </w:r>
          </w:p>
        </w:tc>
        <w:tc>
          <w:tcPr>
            <w:tcW w:w="931" w:type="dxa"/>
            <w:hideMark/>
          </w:tcPr>
          <w:p w:rsidR="00A66534" w:rsidRPr="00A66534" w:rsidRDefault="00A66534" w:rsidP="003B7B7F">
            <w:pPr>
              <w:jc w:val="center"/>
              <w:rPr>
                <w:sz w:val="24"/>
                <w:szCs w:val="24"/>
              </w:rPr>
            </w:pPr>
            <w:r w:rsidRPr="00A66534">
              <w:rPr>
                <w:sz w:val="24"/>
                <w:szCs w:val="24"/>
              </w:rPr>
              <w:t>0</w:t>
            </w:r>
          </w:p>
        </w:tc>
        <w:tc>
          <w:tcPr>
            <w:tcW w:w="931" w:type="dxa"/>
            <w:hideMark/>
          </w:tcPr>
          <w:p w:rsidR="00A66534" w:rsidRPr="00A66534" w:rsidRDefault="00A66534" w:rsidP="003B7B7F">
            <w:pPr>
              <w:jc w:val="center"/>
              <w:rPr>
                <w:sz w:val="24"/>
                <w:szCs w:val="24"/>
              </w:rPr>
            </w:pPr>
            <w:r w:rsidRPr="00A66534">
              <w:rPr>
                <w:sz w:val="24"/>
                <w:szCs w:val="24"/>
              </w:rPr>
              <w:t>0</w:t>
            </w:r>
          </w:p>
        </w:tc>
        <w:tc>
          <w:tcPr>
            <w:tcW w:w="1041" w:type="dxa"/>
            <w:hideMark/>
          </w:tcPr>
          <w:p w:rsidR="00A66534" w:rsidRPr="00A66534" w:rsidRDefault="00A66534" w:rsidP="003B7B7F">
            <w:pPr>
              <w:jc w:val="center"/>
              <w:rPr>
                <w:sz w:val="24"/>
                <w:szCs w:val="24"/>
              </w:rPr>
            </w:pPr>
            <w:r w:rsidRPr="00A66534">
              <w:rPr>
                <w:sz w:val="24"/>
                <w:szCs w:val="24"/>
              </w:rPr>
              <w:t>0</w:t>
            </w:r>
          </w:p>
        </w:tc>
        <w:tc>
          <w:tcPr>
            <w:tcW w:w="1041" w:type="dxa"/>
            <w:hideMark/>
          </w:tcPr>
          <w:p w:rsidR="00A66534" w:rsidRPr="00A66534" w:rsidRDefault="00A66534" w:rsidP="003B7B7F">
            <w:pPr>
              <w:jc w:val="center"/>
              <w:rPr>
                <w:sz w:val="24"/>
                <w:szCs w:val="24"/>
              </w:rPr>
            </w:pPr>
            <w:r w:rsidRPr="00A66534">
              <w:rPr>
                <w:sz w:val="24"/>
                <w:szCs w:val="24"/>
              </w:rPr>
              <w:t>0</w:t>
            </w:r>
          </w:p>
        </w:tc>
      </w:tr>
      <w:tr w:rsidR="00A66534" w:rsidRPr="00A66534" w:rsidTr="00CF1880">
        <w:trPr>
          <w:trHeight w:val="1545"/>
          <w:jc w:val="right"/>
        </w:trPr>
        <w:tc>
          <w:tcPr>
            <w:tcW w:w="1039" w:type="dxa"/>
            <w:hideMark/>
          </w:tcPr>
          <w:p w:rsidR="00A66534" w:rsidRPr="00A66534" w:rsidRDefault="00A66534" w:rsidP="00FC240A">
            <w:pPr>
              <w:jc w:val="center"/>
              <w:rPr>
                <w:sz w:val="24"/>
                <w:szCs w:val="24"/>
              </w:rPr>
            </w:pPr>
            <w:r w:rsidRPr="00A66534">
              <w:rPr>
                <w:sz w:val="24"/>
                <w:szCs w:val="24"/>
              </w:rPr>
              <w:t>119</w:t>
            </w:r>
            <w:r w:rsidR="00FC240A">
              <w:rPr>
                <w:sz w:val="24"/>
                <w:szCs w:val="24"/>
              </w:rPr>
              <w:t>.</w:t>
            </w:r>
          </w:p>
        </w:tc>
        <w:tc>
          <w:tcPr>
            <w:tcW w:w="3782" w:type="dxa"/>
            <w:gridSpan w:val="3"/>
            <w:vMerge/>
            <w:hideMark/>
          </w:tcPr>
          <w:p w:rsidR="00A66534" w:rsidRPr="00A66534" w:rsidRDefault="00A66534" w:rsidP="00FC240A">
            <w:pPr>
              <w:jc w:val="both"/>
              <w:rPr>
                <w:sz w:val="24"/>
                <w:szCs w:val="24"/>
              </w:rPr>
            </w:pPr>
          </w:p>
        </w:tc>
        <w:tc>
          <w:tcPr>
            <w:tcW w:w="1783" w:type="dxa"/>
            <w:hideMark/>
          </w:tcPr>
          <w:p w:rsidR="00A66534" w:rsidRPr="00A66534" w:rsidRDefault="00A66534" w:rsidP="00FC240A">
            <w:pPr>
              <w:jc w:val="both"/>
              <w:rPr>
                <w:sz w:val="24"/>
                <w:szCs w:val="24"/>
              </w:rPr>
            </w:pPr>
            <w:r w:rsidRPr="00A66534">
              <w:rPr>
                <w:sz w:val="24"/>
                <w:szCs w:val="24"/>
              </w:rPr>
              <w:t>в том числе безвозмездные поступления от физических и юридических лиц</w:t>
            </w:r>
          </w:p>
        </w:tc>
        <w:tc>
          <w:tcPr>
            <w:tcW w:w="1145" w:type="dxa"/>
            <w:vMerge/>
            <w:hideMark/>
          </w:tcPr>
          <w:p w:rsidR="00A66534" w:rsidRPr="00A66534" w:rsidRDefault="00A66534" w:rsidP="003B7B7F">
            <w:pPr>
              <w:jc w:val="center"/>
              <w:rPr>
                <w:sz w:val="24"/>
                <w:szCs w:val="24"/>
              </w:rPr>
            </w:pPr>
          </w:p>
        </w:tc>
        <w:tc>
          <w:tcPr>
            <w:tcW w:w="1151" w:type="dxa"/>
            <w:hideMark/>
          </w:tcPr>
          <w:p w:rsidR="00A66534" w:rsidRPr="00A66534" w:rsidRDefault="00A66534" w:rsidP="003B7B7F">
            <w:pPr>
              <w:jc w:val="center"/>
              <w:rPr>
                <w:sz w:val="24"/>
                <w:szCs w:val="24"/>
              </w:rPr>
            </w:pPr>
            <w:r w:rsidRPr="00A66534">
              <w:rPr>
                <w:sz w:val="24"/>
                <w:szCs w:val="24"/>
              </w:rPr>
              <w:t>93172</w:t>
            </w:r>
          </w:p>
        </w:tc>
        <w:tc>
          <w:tcPr>
            <w:tcW w:w="931" w:type="dxa"/>
            <w:hideMark/>
          </w:tcPr>
          <w:p w:rsidR="00A66534" w:rsidRPr="00A66534" w:rsidRDefault="00A66534" w:rsidP="003B7B7F">
            <w:pPr>
              <w:jc w:val="center"/>
              <w:rPr>
                <w:sz w:val="24"/>
                <w:szCs w:val="24"/>
              </w:rPr>
            </w:pPr>
            <w:r w:rsidRPr="00A66534">
              <w:rPr>
                <w:sz w:val="24"/>
                <w:szCs w:val="24"/>
              </w:rPr>
              <w:t>0</w:t>
            </w:r>
          </w:p>
        </w:tc>
        <w:tc>
          <w:tcPr>
            <w:tcW w:w="1041" w:type="dxa"/>
            <w:hideMark/>
          </w:tcPr>
          <w:p w:rsidR="00A66534" w:rsidRPr="00A66534" w:rsidRDefault="00A66534" w:rsidP="003B7B7F">
            <w:pPr>
              <w:jc w:val="center"/>
              <w:rPr>
                <w:sz w:val="24"/>
                <w:szCs w:val="24"/>
              </w:rPr>
            </w:pPr>
            <w:r w:rsidRPr="00A66534">
              <w:rPr>
                <w:sz w:val="24"/>
                <w:szCs w:val="24"/>
              </w:rPr>
              <w:t>62281</w:t>
            </w:r>
          </w:p>
        </w:tc>
        <w:tc>
          <w:tcPr>
            <w:tcW w:w="1041" w:type="dxa"/>
            <w:hideMark/>
          </w:tcPr>
          <w:p w:rsidR="00A66534" w:rsidRPr="00A66534" w:rsidRDefault="00A66534" w:rsidP="003B7B7F">
            <w:pPr>
              <w:jc w:val="center"/>
              <w:rPr>
                <w:sz w:val="24"/>
                <w:szCs w:val="24"/>
              </w:rPr>
            </w:pPr>
            <w:r w:rsidRPr="00A66534">
              <w:rPr>
                <w:sz w:val="24"/>
                <w:szCs w:val="24"/>
              </w:rPr>
              <w:t>30891</w:t>
            </w:r>
          </w:p>
        </w:tc>
        <w:tc>
          <w:tcPr>
            <w:tcW w:w="931" w:type="dxa"/>
            <w:hideMark/>
          </w:tcPr>
          <w:p w:rsidR="00A66534" w:rsidRPr="00A66534" w:rsidRDefault="00A66534" w:rsidP="003B7B7F">
            <w:pPr>
              <w:jc w:val="center"/>
              <w:rPr>
                <w:sz w:val="24"/>
                <w:szCs w:val="24"/>
              </w:rPr>
            </w:pPr>
            <w:r w:rsidRPr="00A66534">
              <w:rPr>
                <w:sz w:val="24"/>
                <w:szCs w:val="24"/>
              </w:rPr>
              <w:t>0</w:t>
            </w:r>
          </w:p>
        </w:tc>
        <w:tc>
          <w:tcPr>
            <w:tcW w:w="931" w:type="dxa"/>
            <w:hideMark/>
          </w:tcPr>
          <w:p w:rsidR="00A66534" w:rsidRPr="00A66534" w:rsidRDefault="00A66534" w:rsidP="003B7B7F">
            <w:pPr>
              <w:jc w:val="center"/>
              <w:rPr>
                <w:sz w:val="24"/>
                <w:szCs w:val="24"/>
              </w:rPr>
            </w:pPr>
            <w:r w:rsidRPr="00A66534">
              <w:rPr>
                <w:sz w:val="24"/>
                <w:szCs w:val="24"/>
              </w:rPr>
              <w:t>0</w:t>
            </w:r>
          </w:p>
        </w:tc>
        <w:tc>
          <w:tcPr>
            <w:tcW w:w="1041" w:type="dxa"/>
            <w:hideMark/>
          </w:tcPr>
          <w:p w:rsidR="00A66534" w:rsidRPr="00A66534" w:rsidRDefault="00A66534" w:rsidP="003B7B7F">
            <w:pPr>
              <w:jc w:val="center"/>
              <w:rPr>
                <w:sz w:val="24"/>
                <w:szCs w:val="24"/>
              </w:rPr>
            </w:pPr>
            <w:r w:rsidRPr="00A66534">
              <w:rPr>
                <w:sz w:val="24"/>
                <w:szCs w:val="24"/>
              </w:rPr>
              <w:t>0</w:t>
            </w:r>
          </w:p>
        </w:tc>
        <w:tc>
          <w:tcPr>
            <w:tcW w:w="1041" w:type="dxa"/>
            <w:hideMark/>
          </w:tcPr>
          <w:p w:rsidR="00A66534" w:rsidRPr="00A66534" w:rsidRDefault="00A66534" w:rsidP="003B7B7F">
            <w:pPr>
              <w:jc w:val="center"/>
              <w:rPr>
                <w:sz w:val="24"/>
                <w:szCs w:val="24"/>
              </w:rPr>
            </w:pPr>
            <w:r w:rsidRPr="00A66534">
              <w:rPr>
                <w:sz w:val="24"/>
                <w:szCs w:val="24"/>
              </w:rPr>
              <w:t>0</w:t>
            </w:r>
          </w:p>
        </w:tc>
      </w:tr>
      <w:tr w:rsidR="00A66534" w:rsidRPr="00A66534" w:rsidTr="00CF1880">
        <w:trPr>
          <w:trHeight w:val="716"/>
          <w:jc w:val="right"/>
        </w:trPr>
        <w:tc>
          <w:tcPr>
            <w:tcW w:w="1039" w:type="dxa"/>
            <w:hideMark/>
          </w:tcPr>
          <w:p w:rsidR="00A66534" w:rsidRPr="00A66534" w:rsidRDefault="00A66534" w:rsidP="00FC240A">
            <w:pPr>
              <w:jc w:val="center"/>
              <w:rPr>
                <w:sz w:val="24"/>
                <w:szCs w:val="24"/>
              </w:rPr>
            </w:pPr>
            <w:r w:rsidRPr="00A66534">
              <w:rPr>
                <w:sz w:val="24"/>
                <w:szCs w:val="24"/>
              </w:rPr>
              <w:t>120</w:t>
            </w:r>
            <w:r w:rsidR="00FC240A">
              <w:rPr>
                <w:sz w:val="24"/>
                <w:szCs w:val="24"/>
              </w:rPr>
              <w:t>.</w:t>
            </w:r>
          </w:p>
        </w:tc>
        <w:tc>
          <w:tcPr>
            <w:tcW w:w="3782" w:type="dxa"/>
            <w:gridSpan w:val="3"/>
            <w:vMerge/>
            <w:hideMark/>
          </w:tcPr>
          <w:p w:rsidR="00A66534" w:rsidRPr="00A66534" w:rsidRDefault="00A66534" w:rsidP="00FC240A">
            <w:pPr>
              <w:jc w:val="both"/>
              <w:rPr>
                <w:sz w:val="24"/>
                <w:szCs w:val="24"/>
              </w:rPr>
            </w:pPr>
          </w:p>
        </w:tc>
        <w:tc>
          <w:tcPr>
            <w:tcW w:w="1783" w:type="dxa"/>
            <w:hideMark/>
          </w:tcPr>
          <w:p w:rsidR="00A66534" w:rsidRPr="00A66534" w:rsidRDefault="00A66534" w:rsidP="00FC240A">
            <w:pPr>
              <w:jc w:val="both"/>
              <w:rPr>
                <w:sz w:val="24"/>
                <w:szCs w:val="24"/>
              </w:rPr>
            </w:pPr>
            <w:r w:rsidRPr="00A66534">
              <w:rPr>
                <w:sz w:val="24"/>
                <w:szCs w:val="24"/>
              </w:rPr>
              <w:t>иные внебю</w:t>
            </w:r>
            <w:r w:rsidRPr="00A66534">
              <w:rPr>
                <w:sz w:val="24"/>
                <w:szCs w:val="24"/>
              </w:rPr>
              <w:t>д</w:t>
            </w:r>
            <w:r w:rsidRPr="00A66534">
              <w:rPr>
                <w:sz w:val="24"/>
                <w:szCs w:val="24"/>
              </w:rPr>
              <w:t>жетные исто</w:t>
            </w:r>
            <w:r w:rsidRPr="00A66534">
              <w:rPr>
                <w:sz w:val="24"/>
                <w:szCs w:val="24"/>
              </w:rPr>
              <w:t>ч</w:t>
            </w:r>
            <w:r w:rsidRPr="00A66534">
              <w:rPr>
                <w:sz w:val="24"/>
                <w:szCs w:val="24"/>
              </w:rPr>
              <w:t>ники</w:t>
            </w:r>
          </w:p>
        </w:tc>
        <w:tc>
          <w:tcPr>
            <w:tcW w:w="1145" w:type="dxa"/>
            <w:vMerge/>
            <w:hideMark/>
          </w:tcPr>
          <w:p w:rsidR="00A66534" w:rsidRPr="00A66534" w:rsidRDefault="00A66534" w:rsidP="003B7B7F">
            <w:pPr>
              <w:jc w:val="center"/>
              <w:rPr>
                <w:sz w:val="24"/>
                <w:szCs w:val="24"/>
              </w:rPr>
            </w:pPr>
          </w:p>
        </w:tc>
        <w:tc>
          <w:tcPr>
            <w:tcW w:w="1151" w:type="dxa"/>
            <w:hideMark/>
          </w:tcPr>
          <w:p w:rsidR="00A66534" w:rsidRPr="00A66534" w:rsidRDefault="00A66534" w:rsidP="003B7B7F">
            <w:pPr>
              <w:jc w:val="center"/>
              <w:rPr>
                <w:sz w:val="24"/>
                <w:szCs w:val="24"/>
              </w:rPr>
            </w:pPr>
            <w:r w:rsidRPr="00A66534">
              <w:rPr>
                <w:sz w:val="24"/>
                <w:szCs w:val="24"/>
              </w:rPr>
              <w:t>0</w:t>
            </w:r>
          </w:p>
        </w:tc>
        <w:tc>
          <w:tcPr>
            <w:tcW w:w="931" w:type="dxa"/>
            <w:hideMark/>
          </w:tcPr>
          <w:p w:rsidR="00A66534" w:rsidRPr="00A66534" w:rsidRDefault="00A66534" w:rsidP="003B7B7F">
            <w:pPr>
              <w:jc w:val="center"/>
              <w:rPr>
                <w:sz w:val="24"/>
                <w:szCs w:val="24"/>
              </w:rPr>
            </w:pPr>
            <w:r w:rsidRPr="00A66534">
              <w:rPr>
                <w:sz w:val="24"/>
                <w:szCs w:val="24"/>
              </w:rPr>
              <w:t>0</w:t>
            </w:r>
          </w:p>
        </w:tc>
        <w:tc>
          <w:tcPr>
            <w:tcW w:w="1041" w:type="dxa"/>
            <w:hideMark/>
          </w:tcPr>
          <w:p w:rsidR="00A66534" w:rsidRPr="00A66534" w:rsidRDefault="00A66534" w:rsidP="003B7B7F">
            <w:pPr>
              <w:jc w:val="center"/>
              <w:rPr>
                <w:sz w:val="24"/>
                <w:szCs w:val="24"/>
              </w:rPr>
            </w:pPr>
            <w:r w:rsidRPr="00A66534">
              <w:rPr>
                <w:sz w:val="24"/>
                <w:szCs w:val="24"/>
              </w:rPr>
              <w:t>0</w:t>
            </w:r>
          </w:p>
        </w:tc>
        <w:tc>
          <w:tcPr>
            <w:tcW w:w="1041" w:type="dxa"/>
            <w:hideMark/>
          </w:tcPr>
          <w:p w:rsidR="00A66534" w:rsidRPr="00A66534" w:rsidRDefault="00A66534" w:rsidP="003B7B7F">
            <w:pPr>
              <w:jc w:val="center"/>
              <w:rPr>
                <w:sz w:val="24"/>
                <w:szCs w:val="24"/>
              </w:rPr>
            </w:pPr>
            <w:r w:rsidRPr="00A66534">
              <w:rPr>
                <w:sz w:val="24"/>
                <w:szCs w:val="24"/>
              </w:rPr>
              <w:t>0</w:t>
            </w:r>
          </w:p>
        </w:tc>
        <w:tc>
          <w:tcPr>
            <w:tcW w:w="931" w:type="dxa"/>
            <w:hideMark/>
          </w:tcPr>
          <w:p w:rsidR="00A66534" w:rsidRPr="00A66534" w:rsidRDefault="00A66534" w:rsidP="003B7B7F">
            <w:pPr>
              <w:jc w:val="center"/>
              <w:rPr>
                <w:sz w:val="24"/>
                <w:szCs w:val="24"/>
              </w:rPr>
            </w:pPr>
            <w:r w:rsidRPr="00A66534">
              <w:rPr>
                <w:sz w:val="24"/>
                <w:szCs w:val="24"/>
              </w:rPr>
              <w:t>0</w:t>
            </w:r>
          </w:p>
        </w:tc>
        <w:tc>
          <w:tcPr>
            <w:tcW w:w="931" w:type="dxa"/>
            <w:hideMark/>
          </w:tcPr>
          <w:p w:rsidR="00A66534" w:rsidRPr="00A66534" w:rsidRDefault="00A66534" w:rsidP="003B7B7F">
            <w:pPr>
              <w:jc w:val="center"/>
              <w:rPr>
                <w:sz w:val="24"/>
                <w:szCs w:val="24"/>
              </w:rPr>
            </w:pPr>
            <w:r w:rsidRPr="00A66534">
              <w:rPr>
                <w:sz w:val="24"/>
                <w:szCs w:val="24"/>
              </w:rPr>
              <w:t>0</w:t>
            </w:r>
          </w:p>
        </w:tc>
        <w:tc>
          <w:tcPr>
            <w:tcW w:w="1041" w:type="dxa"/>
            <w:hideMark/>
          </w:tcPr>
          <w:p w:rsidR="00A66534" w:rsidRPr="00A66534" w:rsidRDefault="00A66534" w:rsidP="003B7B7F">
            <w:pPr>
              <w:jc w:val="center"/>
              <w:rPr>
                <w:sz w:val="24"/>
                <w:szCs w:val="24"/>
              </w:rPr>
            </w:pPr>
            <w:r w:rsidRPr="00A66534">
              <w:rPr>
                <w:sz w:val="24"/>
                <w:szCs w:val="24"/>
              </w:rPr>
              <w:t>0</w:t>
            </w:r>
          </w:p>
        </w:tc>
        <w:tc>
          <w:tcPr>
            <w:tcW w:w="1041" w:type="dxa"/>
            <w:hideMark/>
          </w:tcPr>
          <w:p w:rsidR="00A66534" w:rsidRPr="00A66534" w:rsidRDefault="00A66534" w:rsidP="003B7B7F">
            <w:pPr>
              <w:jc w:val="center"/>
              <w:rPr>
                <w:sz w:val="24"/>
                <w:szCs w:val="24"/>
              </w:rPr>
            </w:pPr>
            <w:r w:rsidRPr="00A66534">
              <w:rPr>
                <w:sz w:val="24"/>
                <w:szCs w:val="24"/>
              </w:rPr>
              <w:t>0</w:t>
            </w:r>
          </w:p>
        </w:tc>
      </w:tr>
      <w:tr w:rsidR="00A66534" w:rsidRPr="00A66534" w:rsidTr="00CF1880">
        <w:trPr>
          <w:trHeight w:val="359"/>
          <w:jc w:val="right"/>
        </w:trPr>
        <w:tc>
          <w:tcPr>
            <w:tcW w:w="1039" w:type="dxa"/>
            <w:hideMark/>
          </w:tcPr>
          <w:p w:rsidR="00A66534" w:rsidRPr="00A66534" w:rsidRDefault="00A66534" w:rsidP="00FC240A">
            <w:pPr>
              <w:jc w:val="center"/>
              <w:rPr>
                <w:sz w:val="24"/>
                <w:szCs w:val="24"/>
              </w:rPr>
            </w:pPr>
            <w:r w:rsidRPr="00A66534">
              <w:rPr>
                <w:sz w:val="24"/>
                <w:szCs w:val="24"/>
              </w:rPr>
              <w:t>121</w:t>
            </w:r>
            <w:r w:rsidR="00FC240A">
              <w:rPr>
                <w:sz w:val="24"/>
                <w:szCs w:val="24"/>
              </w:rPr>
              <w:t>.</w:t>
            </w:r>
          </w:p>
        </w:tc>
        <w:tc>
          <w:tcPr>
            <w:tcW w:w="993" w:type="dxa"/>
            <w:vMerge w:val="restart"/>
            <w:hideMark/>
          </w:tcPr>
          <w:p w:rsidR="00A66534" w:rsidRPr="00A66534" w:rsidRDefault="00A66534" w:rsidP="00FC240A">
            <w:pPr>
              <w:jc w:val="center"/>
              <w:rPr>
                <w:sz w:val="24"/>
                <w:szCs w:val="24"/>
              </w:rPr>
            </w:pPr>
            <w:r w:rsidRPr="00A66534">
              <w:rPr>
                <w:sz w:val="24"/>
                <w:szCs w:val="24"/>
              </w:rPr>
              <w:t>3.1.</w:t>
            </w:r>
          </w:p>
        </w:tc>
        <w:tc>
          <w:tcPr>
            <w:tcW w:w="1276" w:type="dxa"/>
            <w:vMerge w:val="restart"/>
            <w:hideMark/>
          </w:tcPr>
          <w:p w:rsidR="00A66534" w:rsidRPr="00A66534" w:rsidRDefault="00A66534" w:rsidP="00FC240A">
            <w:pPr>
              <w:jc w:val="both"/>
              <w:rPr>
                <w:sz w:val="24"/>
                <w:szCs w:val="24"/>
              </w:rPr>
            </w:pPr>
            <w:r w:rsidRPr="00A66534">
              <w:rPr>
                <w:sz w:val="24"/>
                <w:szCs w:val="24"/>
              </w:rPr>
              <w:t>Обесп</w:t>
            </w:r>
            <w:r w:rsidRPr="00A66534">
              <w:rPr>
                <w:sz w:val="24"/>
                <w:szCs w:val="24"/>
              </w:rPr>
              <w:t>е</w:t>
            </w:r>
            <w:r w:rsidRPr="00A66534">
              <w:rPr>
                <w:sz w:val="24"/>
                <w:szCs w:val="24"/>
              </w:rPr>
              <w:t>чение деятел</w:t>
            </w:r>
            <w:r w:rsidRPr="00A66534">
              <w:rPr>
                <w:sz w:val="24"/>
                <w:szCs w:val="24"/>
              </w:rPr>
              <w:t>ь</w:t>
            </w:r>
            <w:r w:rsidRPr="00A66534">
              <w:rPr>
                <w:sz w:val="24"/>
                <w:szCs w:val="24"/>
              </w:rPr>
              <w:t>ности м</w:t>
            </w:r>
            <w:r w:rsidRPr="00A66534">
              <w:rPr>
                <w:sz w:val="24"/>
                <w:szCs w:val="24"/>
              </w:rPr>
              <w:t>у</w:t>
            </w:r>
            <w:r w:rsidRPr="00A66534">
              <w:rPr>
                <w:sz w:val="24"/>
                <w:szCs w:val="24"/>
              </w:rPr>
              <w:t>ниц</w:t>
            </w:r>
            <w:r w:rsidRPr="00A66534">
              <w:rPr>
                <w:sz w:val="24"/>
                <w:szCs w:val="24"/>
              </w:rPr>
              <w:t>и</w:t>
            </w:r>
            <w:r w:rsidRPr="00A66534">
              <w:rPr>
                <w:sz w:val="24"/>
                <w:szCs w:val="24"/>
              </w:rPr>
              <w:t>пальных учрежд</w:t>
            </w:r>
            <w:r w:rsidRPr="00A66534">
              <w:rPr>
                <w:sz w:val="24"/>
                <w:szCs w:val="24"/>
              </w:rPr>
              <w:t>е</w:t>
            </w:r>
            <w:r w:rsidRPr="00A66534">
              <w:rPr>
                <w:sz w:val="24"/>
                <w:szCs w:val="24"/>
              </w:rPr>
              <w:lastRenderedPageBreak/>
              <w:t>ний в сфере ф</w:t>
            </w:r>
            <w:r w:rsidRPr="00A66534">
              <w:rPr>
                <w:sz w:val="24"/>
                <w:szCs w:val="24"/>
              </w:rPr>
              <w:t>и</w:t>
            </w:r>
            <w:r w:rsidRPr="00A66534">
              <w:rPr>
                <w:sz w:val="24"/>
                <w:szCs w:val="24"/>
              </w:rPr>
              <w:t>зической культуры и спорта</w:t>
            </w:r>
          </w:p>
        </w:tc>
        <w:tc>
          <w:tcPr>
            <w:tcW w:w="1513" w:type="dxa"/>
            <w:vMerge w:val="restart"/>
            <w:hideMark/>
          </w:tcPr>
          <w:p w:rsidR="00A66534" w:rsidRPr="00A66534" w:rsidRDefault="00A66534" w:rsidP="00FC240A">
            <w:pPr>
              <w:jc w:val="both"/>
              <w:rPr>
                <w:sz w:val="24"/>
                <w:szCs w:val="24"/>
              </w:rPr>
            </w:pPr>
            <w:r w:rsidRPr="00A66534">
              <w:rPr>
                <w:sz w:val="24"/>
                <w:szCs w:val="24"/>
              </w:rPr>
              <w:lastRenderedPageBreak/>
              <w:t>отдел по физической культуре и спорту а</w:t>
            </w:r>
            <w:r w:rsidRPr="00A66534">
              <w:rPr>
                <w:sz w:val="24"/>
                <w:szCs w:val="24"/>
              </w:rPr>
              <w:t>д</w:t>
            </w:r>
            <w:r w:rsidRPr="00A66534">
              <w:rPr>
                <w:sz w:val="24"/>
                <w:szCs w:val="24"/>
              </w:rPr>
              <w:t>министр</w:t>
            </w:r>
            <w:r w:rsidRPr="00A66534">
              <w:rPr>
                <w:sz w:val="24"/>
                <w:szCs w:val="24"/>
              </w:rPr>
              <w:t>а</w:t>
            </w:r>
            <w:r w:rsidRPr="00A66534">
              <w:rPr>
                <w:sz w:val="24"/>
                <w:szCs w:val="24"/>
              </w:rPr>
              <w:t>ции ра</w:t>
            </w:r>
            <w:r w:rsidRPr="00A66534">
              <w:rPr>
                <w:sz w:val="24"/>
                <w:szCs w:val="24"/>
              </w:rPr>
              <w:t>й</w:t>
            </w:r>
            <w:r w:rsidRPr="00A66534">
              <w:rPr>
                <w:sz w:val="24"/>
                <w:szCs w:val="24"/>
              </w:rPr>
              <w:t>она/муници</w:t>
            </w:r>
            <w:r w:rsidR="00FC240A">
              <w:rPr>
                <w:sz w:val="24"/>
                <w:szCs w:val="24"/>
              </w:rPr>
              <w:t>-</w:t>
            </w:r>
            <w:r w:rsidRPr="00A66534">
              <w:rPr>
                <w:sz w:val="24"/>
                <w:szCs w:val="24"/>
              </w:rPr>
              <w:lastRenderedPageBreak/>
              <w:t>пальное а</w:t>
            </w:r>
            <w:r w:rsidRPr="00A66534">
              <w:rPr>
                <w:sz w:val="24"/>
                <w:szCs w:val="24"/>
              </w:rPr>
              <w:t>в</w:t>
            </w:r>
            <w:r w:rsidRPr="00A66534">
              <w:rPr>
                <w:sz w:val="24"/>
                <w:szCs w:val="24"/>
              </w:rPr>
              <w:t>тономное образов</w:t>
            </w:r>
            <w:r w:rsidRPr="00A66534">
              <w:rPr>
                <w:sz w:val="24"/>
                <w:szCs w:val="24"/>
              </w:rPr>
              <w:t>а</w:t>
            </w:r>
            <w:r w:rsidRPr="00A66534">
              <w:rPr>
                <w:sz w:val="24"/>
                <w:szCs w:val="24"/>
              </w:rPr>
              <w:t>тельное у</w:t>
            </w:r>
            <w:r w:rsidRPr="00A66534">
              <w:rPr>
                <w:sz w:val="24"/>
                <w:szCs w:val="24"/>
              </w:rPr>
              <w:t>ч</w:t>
            </w:r>
            <w:r w:rsidRPr="00A66534">
              <w:rPr>
                <w:sz w:val="24"/>
                <w:szCs w:val="24"/>
              </w:rPr>
              <w:t>реждение дополн</w:t>
            </w:r>
            <w:r w:rsidRPr="00A66534">
              <w:rPr>
                <w:sz w:val="24"/>
                <w:szCs w:val="24"/>
              </w:rPr>
              <w:t>и</w:t>
            </w:r>
            <w:r w:rsidRPr="00A66534">
              <w:rPr>
                <w:sz w:val="24"/>
                <w:szCs w:val="24"/>
              </w:rPr>
              <w:t>тельного образования детей «Сп</w:t>
            </w:r>
            <w:r w:rsidRPr="00A66534">
              <w:rPr>
                <w:sz w:val="24"/>
                <w:szCs w:val="24"/>
              </w:rPr>
              <w:t>е</w:t>
            </w:r>
            <w:r w:rsidRPr="00A66534">
              <w:rPr>
                <w:sz w:val="24"/>
                <w:szCs w:val="24"/>
              </w:rPr>
              <w:t>циализир</w:t>
            </w:r>
            <w:r w:rsidRPr="00A66534">
              <w:rPr>
                <w:sz w:val="24"/>
                <w:szCs w:val="24"/>
              </w:rPr>
              <w:t>о</w:t>
            </w:r>
            <w:r w:rsidRPr="00A66534">
              <w:rPr>
                <w:sz w:val="24"/>
                <w:szCs w:val="24"/>
              </w:rPr>
              <w:t>ванная де</w:t>
            </w:r>
            <w:r w:rsidRPr="00A66534">
              <w:rPr>
                <w:sz w:val="24"/>
                <w:szCs w:val="24"/>
              </w:rPr>
              <w:t>т</w:t>
            </w:r>
            <w:r w:rsidRPr="00A66534">
              <w:rPr>
                <w:sz w:val="24"/>
                <w:szCs w:val="24"/>
              </w:rPr>
              <w:t>ско-юношеская спортивная школа олимпи</w:t>
            </w:r>
            <w:r w:rsidRPr="00A66534">
              <w:rPr>
                <w:sz w:val="24"/>
                <w:szCs w:val="24"/>
              </w:rPr>
              <w:t>й</w:t>
            </w:r>
            <w:r w:rsidRPr="00A66534">
              <w:rPr>
                <w:sz w:val="24"/>
                <w:szCs w:val="24"/>
              </w:rPr>
              <w:t>ского резе</w:t>
            </w:r>
            <w:r w:rsidRPr="00A66534">
              <w:rPr>
                <w:sz w:val="24"/>
                <w:szCs w:val="24"/>
              </w:rPr>
              <w:t>р</w:t>
            </w:r>
            <w:r w:rsidRPr="00A66534">
              <w:rPr>
                <w:sz w:val="24"/>
                <w:szCs w:val="24"/>
              </w:rPr>
              <w:t>ва Нижн</w:t>
            </w:r>
            <w:r w:rsidRPr="00A66534">
              <w:rPr>
                <w:sz w:val="24"/>
                <w:szCs w:val="24"/>
              </w:rPr>
              <w:t>е</w:t>
            </w:r>
            <w:r w:rsidRPr="00A66534">
              <w:rPr>
                <w:sz w:val="24"/>
                <w:szCs w:val="24"/>
              </w:rPr>
              <w:t>вартовского района»; муниц</w:t>
            </w:r>
            <w:r w:rsidRPr="00A66534">
              <w:rPr>
                <w:sz w:val="24"/>
                <w:szCs w:val="24"/>
              </w:rPr>
              <w:t>и</w:t>
            </w:r>
            <w:r w:rsidRPr="00A66534">
              <w:rPr>
                <w:sz w:val="24"/>
                <w:szCs w:val="24"/>
              </w:rPr>
              <w:t>пальное а</w:t>
            </w:r>
            <w:r w:rsidRPr="00A66534">
              <w:rPr>
                <w:sz w:val="24"/>
                <w:szCs w:val="24"/>
              </w:rPr>
              <w:t>в</w:t>
            </w:r>
            <w:r w:rsidRPr="00A66534">
              <w:rPr>
                <w:sz w:val="24"/>
                <w:szCs w:val="24"/>
              </w:rPr>
              <w:t>тономное образов</w:t>
            </w:r>
            <w:r w:rsidRPr="00A66534">
              <w:rPr>
                <w:sz w:val="24"/>
                <w:szCs w:val="24"/>
              </w:rPr>
              <w:t>а</w:t>
            </w:r>
            <w:r w:rsidRPr="00A66534">
              <w:rPr>
                <w:sz w:val="24"/>
                <w:szCs w:val="24"/>
              </w:rPr>
              <w:t>тельное у</w:t>
            </w:r>
            <w:r w:rsidRPr="00A66534">
              <w:rPr>
                <w:sz w:val="24"/>
                <w:szCs w:val="24"/>
              </w:rPr>
              <w:t>ч</w:t>
            </w:r>
            <w:r w:rsidRPr="00A66534">
              <w:rPr>
                <w:sz w:val="24"/>
                <w:szCs w:val="24"/>
              </w:rPr>
              <w:t>реждение дополн</w:t>
            </w:r>
            <w:r w:rsidRPr="00A66534">
              <w:rPr>
                <w:sz w:val="24"/>
                <w:szCs w:val="24"/>
              </w:rPr>
              <w:t>и</w:t>
            </w:r>
            <w:r w:rsidRPr="00A66534">
              <w:rPr>
                <w:sz w:val="24"/>
                <w:szCs w:val="24"/>
              </w:rPr>
              <w:t>тельного образования детей «Н</w:t>
            </w:r>
            <w:r w:rsidRPr="00A66534">
              <w:rPr>
                <w:sz w:val="24"/>
                <w:szCs w:val="24"/>
              </w:rPr>
              <w:t>о</w:t>
            </w:r>
            <w:r w:rsidRPr="00A66534">
              <w:rPr>
                <w:sz w:val="24"/>
                <w:szCs w:val="24"/>
              </w:rPr>
              <w:t>воаганска</w:t>
            </w:r>
            <w:r w:rsidRPr="00A66534">
              <w:rPr>
                <w:sz w:val="24"/>
                <w:szCs w:val="24"/>
              </w:rPr>
              <w:t>я</w:t>
            </w:r>
            <w:r w:rsidRPr="00A66534">
              <w:rPr>
                <w:sz w:val="24"/>
                <w:szCs w:val="24"/>
              </w:rPr>
              <w:lastRenderedPageBreak/>
              <w:t>дет</w:t>
            </w:r>
            <w:r w:rsidR="00FC240A">
              <w:rPr>
                <w:sz w:val="24"/>
                <w:szCs w:val="24"/>
              </w:rPr>
              <w:t>ско-юношес</w:t>
            </w:r>
            <w:r w:rsidRPr="00A66534">
              <w:rPr>
                <w:sz w:val="24"/>
                <w:szCs w:val="24"/>
              </w:rPr>
              <w:t>кая спортивная школа «Олимп»</w:t>
            </w:r>
          </w:p>
        </w:tc>
        <w:tc>
          <w:tcPr>
            <w:tcW w:w="1783" w:type="dxa"/>
            <w:hideMark/>
          </w:tcPr>
          <w:p w:rsidR="00A66534" w:rsidRPr="00A66534" w:rsidRDefault="00A66534" w:rsidP="00FC240A">
            <w:pPr>
              <w:jc w:val="both"/>
              <w:rPr>
                <w:sz w:val="24"/>
                <w:szCs w:val="24"/>
              </w:rPr>
            </w:pPr>
            <w:r w:rsidRPr="00A66534">
              <w:rPr>
                <w:sz w:val="24"/>
                <w:szCs w:val="24"/>
              </w:rPr>
              <w:lastRenderedPageBreak/>
              <w:t>всего</w:t>
            </w:r>
          </w:p>
        </w:tc>
        <w:tc>
          <w:tcPr>
            <w:tcW w:w="1145" w:type="dxa"/>
            <w:vMerge w:val="restart"/>
            <w:hideMark/>
          </w:tcPr>
          <w:p w:rsidR="00A66534" w:rsidRPr="00A66534" w:rsidRDefault="00A66534" w:rsidP="003B7B7F">
            <w:pPr>
              <w:jc w:val="center"/>
              <w:rPr>
                <w:sz w:val="24"/>
                <w:szCs w:val="24"/>
              </w:rPr>
            </w:pPr>
            <w:r w:rsidRPr="00A66534">
              <w:rPr>
                <w:sz w:val="24"/>
                <w:szCs w:val="24"/>
              </w:rPr>
              <w:t>неп</w:t>
            </w:r>
            <w:r w:rsidRPr="00A66534">
              <w:rPr>
                <w:sz w:val="24"/>
                <w:szCs w:val="24"/>
              </w:rPr>
              <w:t>о</w:t>
            </w:r>
            <w:r w:rsidRPr="00A66534">
              <w:rPr>
                <w:sz w:val="24"/>
                <w:szCs w:val="24"/>
              </w:rPr>
              <w:t>средс</w:t>
            </w:r>
            <w:r w:rsidRPr="00A66534">
              <w:rPr>
                <w:sz w:val="24"/>
                <w:szCs w:val="24"/>
              </w:rPr>
              <w:t>т</w:t>
            </w:r>
            <w:r w:rsidRPr="00A66534">
              <w:rPr>
                <w:sz w:val="24"/>
                <w:szCs w:val="24"/>
              </w:rPr>
              <w:t>венный резул</w:t>
            </w:r>
            <w:r w:rsidRPr="00A66534">
              <w:rPr>
                <w:sz w:val="24"/>
                <w:szCs w:val="24"/>
              </w:rPr>
              <w:t>ь</w:t>
            </w:r>
            <w:r w:rsidRPr="00A66534">
              <w:rPr>
                <w:sz w:val="24"/>
                <w:szCs w:val="24"/>
              </w:rPr>
              <w:t>тат 3, коне</w:t>
            </w:r>
            <w:r w:rsidRPr="00A66534">
              <w:rPr>
                <w:sz w:val="24"/>
                <w:szCs w:val="24"/>
              </w:rPr>
              <w:t>ч</w:t>
            </w:r>
            <w:r w:rsidRPr="00A66534">
              <w:rPr>
                <w:sz w:val="24"/>
                <w:szCs w:val="24"/>
              </w:rPr>
              <w:t>ный р</w:t>
            </w:r>
            <w:r w:rsidRPr="00A66534">
              <w:rPr>
                <w:sz w:val="24"/>
                <w:szCs w:val="24"/>
              </w:rPr>
              <w:t>е</w:t>
            </w:r>
            <w:r w:rsidRPr="00A66534">
              <w:rPr>
                <w:sz w:val="24"/>
                <w:szCs w:val="24"/>
              </w:rPr>
              <w:lastRenderedPageBreak/>
              <w:t>зультат 3,5,6,7,8</w:t>
            </w:r>
          </w:p>
        </w:tc>
        <w:tc>
          <w:tcPr>
            <w:tcW w:w="1151" w:type="dxa"/>
            <w:hideMark/>
          </w:tcPr>
          <w:p w:rsidR="00A66534" w:rsidRPr="00A66534" w:rsidRDefault="00A66534" w:rsidP="003B7B7F">
            <w:pPr>
              <w:jc w:val="center"/>
              <w:rPr>
                <w:sz w:val="24"/>
                <w:szCs w:val="24"/>
              </w:rPr>
            </w:pPr>
            <w:r w:rsidRPr="00A66534">
              <w:rPr>
                <w:sz w:val="24"/>
                <w:szCs w:val="24"/>
              </w:rPr>
              <w:lastRenderedPageBreak/>
              <w:t>694424,4</w:t>
            </w:r>
          </w:p>
        </w:tc>
        <w:tc>
          <w:tcPr>
            <w:tcW w:w="931" w:type="dxa"/>
            <w:hideMark/>
          </w:tcPr>
          <w:p w:rsidR="00A66534" w:rsidRPr="00A66534" w:rsidRDefault="00A66534" w:rsidP="003B7B7F">
            <w:pPr>
              <w:jc w:val="center"/>
              <w:rPr>
                <w:sz w:val="24"/>
                <w:szCs w:val="24"/>
              </w:rPr>
            </w:pPr>
            <w:r w:rsidRPr="00A66534">
              <w:rPr>
                <w:sz w:val="24"/>
                <w:szCs w:val="24"/>
              </w:rPr>
              <w:t>97705</w:t>
            </w:r>
          </w:p>
        </w:tc>
        <w:tc>
          <w:tcPr>
            <w:tcW w:w="1041" w:type="dxa"/>
            <w:hideMark/>
          </w:tcPr>
          <w:p w:rsidR="00A66534" w:rsidRPr="00A66534" w:rsidRDefault="00A66534" w:rsidP="003B7B7F">
            <w:pPr>
              <w:jc w:val="center"/>
              <w:rPr>
                <w:sz w:val="24"/>
                <w:szCs w:val="24"/>
              </w:rPr>
            </w:pPr>
            <w:r w:rsidRPr="00A66534">
              <w:rPr>
                <w:sz w:val="24"/>
                <w:szCs w:val="24"/>
              </w:rPr>
              <w:t>98424,4</w:t>
            </w:r>
          </w:p>
        </w:tc>
        <w:tc>
          <w:tcPr>
            <w:tcW w:w="1041" w:type="dxa"/>
            <w:hideMark/>
          </w:tcPr>
          <w:p w:rsidR="00A66534" w:rsidRPr="00A66534" w:rsidRDefault="00A66534" w:rsidP="003B7B7F">
            <w:pPr>
              <w:jc w:val="center"/>
              <w:rPr>
                <w:sz w:val="24"/>
                <w:szCs w:val="24"/>
              </w:rPr>
            </w:pPr>
            <w:r w:rsidRPr="00A66534">
              <w:rPr>
                <w:sz w:val="24"/>
                <w:szCs w:val="24"/>
              </w:rPr>
              <w:t>85165,7</w:t>
            </w:r>
          </w:p>
        </w:tc>
        <w:tc>
          <w:tcPr>
            <w:tcW w:w="931" w:type="dxa"/>
            <w:hideMark/>
          </w:tcPr>
          <w:p w:rsidR="00A66534" w:rsidRPr="00A66534" w:rsidRDefault="00A66534" w:rsidP="003B7B7F">
            <w:pPr>
              <w:jc w:val="center"/>
              <w:rPr>
                <w:sz w:val="24"/>
                <w:szCs w:val="24"/>
              </w:rPr>
            </w:pPr>
            <w:r w:rsidRPr="00A66534">
              <w:rPr>
                <w:sz w:val="24"/>
                <w:szCs w:val="24"/>
              </w:rPr>
              <w:t>84756,6</w:t>
            </w:r>
          </w:p>
        </w:tc>
        <w:tc>
          <w:tcPr>
            <w:tcW w:w="931" w:type="dxa"/>
            <w:hideMark/>
          </w:tcPr>
          <w:p w:rsidR="00A66534" w:rsidRPr="00A66534" w:rsidRDefault="00A66534" w:rsidP="003B7B7F">
            <w:pPr>
              <w:jc w:val="center"/>
              <w:rPr>
                <w:sz w:val="24"/>
                <w:szCs w:val="24"/>
              </w:rPr>
            </w:pPr>
            <w:r w:rsidRPr="00A66534">
              <w:rPr>
                <w:sz w:val="24"/>
                <w:szCs w:val="24"/>
              </w:rPr>
              <w:t>85113</w:t>
            </w:r>
          </w:p>
        </w:tc>
        <w:tc>
          <w:tcPr>
            <w:tcW w:w="1041" w:type="dxa"/>
            <w:hideMark/>
          </w:tcPr>
          <w:p w:rsidR="00A66534" w:rsidRPr="00A66534" w:rsidRDefault="00A66534" w:rsidP="003B7B7F">
            <w:pPr>
              <w:jc w:val="center"/>
              <w:rPr>
                <w:sz w:val="24"/>
                <w:szCs w:val="24"/>
              </w:rPr>
            </w:pPr>
            <w:r w:rsidRPr="00A66534">
              <w:rPr>
                <w:sz w:val="24"/>
                <w:szCs w:val="24"/>
              </w:rPr>
              <w:t>118663,4</w:t>
            </w:r>
          </w:p>
        </w:tc>
        <w:tc>
          <w:tcPr>
            <w:tcW w:w="1041" w:type="dxa"/>
            <w:hideMark/>
          </w:tcPr>
          <w:p w:rsidR="00A66534" w:rsidRPr="00A66534" w:rsidRDefault="00A66534" w:rsidP="003B7B7F">
            <w:pPr>
              <w:jc w:val="center"/>
              <w:rPr>
                <w:sz w:val="24"/>
                <w:szCs w:val="24"/>
              </w:rPr>
            </w:pPr>
            <w:r w:rsidRPr="00A66534">
              <w:rPr>
                <w:sz w:val="24"/>
                <w:szCs w:val="24"/>
              </w:rPr>
              <w:t>124596,3</w:t>
            </w:r>
          </w:p>
        </w:tc>
      </w:tr>
      <w:tr w:rsidR="00A66534" w:rsidRPr="00A66534" w:rsidTr="00CF1880">
        <w:trPr>
          <w:trHeight w:val="490"/>
          <w:jc w:val="right"/>
        </w:trPr>
        <w:tc>
          <w:tcPr>
            <w:tcW w:w="1039" w:type="dxa"/>
            <w:hideMark/>
          </w:tcPr>
          <w:p w:rsidR="00A66534" w:rsidRPr="00A66534" w:rsidRDefault="00A66534" w:rsidP="00FC240A">
            <w:pPr>
              <w:jc w:val="center"/>
              <w:rPr>
                <w:sz w:val="24"/>
                <w:szCs w:val="24"/>
              </w:rPr>
            </w:pPr>
            <w:r w:rsidRPr="00A66534">
              <w:rPr>
                <w:sz w:val="24"/>
                <w:szCs w:val="24"/>
              </w:rPr>
              <w:t>122</w:t>
            </w:r>
            <w:r w:rsidR="00FC240A">
              <w:rPr>
                <w:sz w:val="24"/>
                <w:szCs w:val="24"/>
              </w:rPr>
              <w:t>.</w:t>
            </w:r>
          </w:p>
        </w:tc>
        <w:tc>
          <w:tcPr>
            <w:tcW w:w="993" w:type="dxa"/>
            <w:vMerge/>
            <w:hideMark/>
          </w:tcPr>
          <w:p w:rsidR="00A66534" w:rsidRPr="00A66534" w:rsidRDefault="00A66534" w:rsidP="00A66534">
            <w:pPr>
              <w:rPr>
                <w:sz w:val="24"/>
                <w:szCs w:val="24"/>
              </w:rPr>
            </w:pPr>
          </w:p>
        </w:tc>
        <w:tc>
          <w:tcPr>
            <w:tcW w:w="1276" w:type="dxa"/>
            <w:vMerge/>
            <w:hideMark/>
          </w:tcPr>
          <w:p w:rsidR="00A66534" w:rsidRPr="00A66534" w:rsidRDefault="00A66534" w:rsidP="00A66534">
            <w:pPr>
              <w:rPr>
                <w:sz w:val="24"/>
                <w:szCs w:val="24"/>
              </w:rPr>
            </w:pPr>
          </w:p>
        </w:tc>
        <w:tc>
          <w:tcPr>
            <w:tcW w:w="1513" w:type="dxa"/>
            <w:vMerge/>
            <w:hideMark/>
          </w:tcPr>
          <w:p w:rsidR="00A66534" w:rsidRPr="00A66534" w:rsidRDefault="00A66534" w:rsidP="00A66534">
            <w:pPr>
              <w:rPr>
                <w:sz w:val="24"/>
                <w:szCs w:val="24"/>
              </w:rPr>
            </w:pPr>
          </w:p>
        </w:tc>
        <w:tc>
          <w:tcPr>
            <w:tcW w:w="1783" w:type="dxa"/>
            <w:hideMark/>
          </w:tcPr>
          <w:p w:rsidR="00A66534" w:rsidRPr="00A66534" w:rsidRDefault="00A66534" w:rsidP="00A66534">
            <w:pPr>
              <w:rPr>
                <w:sz w:val="24"/>
                <w:szCs w:val="24"/>
              </w:rPr>
            </w:pPr>
            <w:r w:rsidRPr="00A66534">
              <w:rPr>
                <w:sz w:val="24"/>
                <w:szCs w:val="24"/>
              </w:rPr>
              <w:t>бюджет авт</w:t>
            </w:r>
            <w:r w:rsidRPr="00A66534">
              <w:rPr>
                <w:sz w:val="24"/>
                <w:szCs w:val="24"/>
              </w:rPr>
              <w:t>о</w:t>
            </w:r>
            <w:r w:rsidRPr="00A66534">
              <w:rPr>
                <w:sz w:val="24"/>
                <w:szCs w:val="24"/>
              </w:rPr>
              <w:t>номного окр</w:t>
            </w:r>
            <w:r w:rsidRPr="00A66534">
              <w:rPr>
                <w:sz w:val="24"/>
                <w:szCs w:val="24"/>
              </w:rPr>
              <w:t>у</w:t>
            </w:r>
            <w:r w:rsidRPr="00A66534">
              <w:rPr>
                <w:sz w:val="24"/>
                <w:szCs w:val="24"/>
              </w:rPr>
              <w:t>га</w:t>
            </w:r>
          </w:p>
        </w:tc>
        <w:tc>
          <w:tcPr>
            <w:tcW w:w="1145" w:type="dxa"/>
            <w:vMerge/>
            <w:hideMark/>
          </w:tcPr>
          <w:p w:rsidR="00A66534" w:rsidRPr="00A66534" w:rsidRDefault="00A66534" w:rsidP="003B7B7F">
            <w:pPr>
              <w:jc w:val="center"/>
              <w:rPr>
                <w:sz w:val="24"/>
                <w:szCs w:val="24"/>
              </w:rPr>
            </w:pPr>
          </w:p>
        </w:tc>
        <w:tc>
          <w:tcPr>
            <w:tcW w:w="1151" w:type="dxa"/>
            <w:hideMark/>
          </w:tcPr>
          <w:p w:rsidR="00A66534" w:rsidRPr="00A66534" w:rsidRDefault="00A66534" w:rsidP="003B7B7F">
            <w:pPr>
              <w:jc w:val="center"/>
              <w:rPr>
                <w:sz w:val="24"/>
                <w:szCs w:val="24"/>
              </w:rPr>
            </w:pPr>
            <w:r w:rsidRPr="00A66534">
              <w:rPr>
                <w:sz w:val="24"/>
                <w:szCs w:val="24"/>
              </w:rPr>
              <w:t>1600</w:t>
            </w:r>
          </w:p>
        </w:tc>
        <w:tc>
          <w:tcPr>
            <w:tcW w:w="931" w:type="dxa"/>
            <w:hideMark/>
          </w:tcPr>
          <w:p w:rsidR="00A66534" w:rsidRPr="00A66534" w:rsidRDefault="00A66534" w:rsidP="003B7B7F">
            <w:pPr>
              <w:jc w:val="center"/>
              <w:rPr>
                <w:sz w:val="24"/>
                <w:szCs w:val="24"/>
              </w:rPr>
            </w:pPr>
            <w:r w:rsidRPr="00A66534">
              <w:rPr>
                <w:sz w:val="24"/>
                <w:szCs w:val="24"/>
              </w:rPr>
              <w:t>0</w:t>
            </w:r>
          </w:p>
        </w:tc>
        <w:tc>
          <w:tcPr>
            <w:tcW w:w="1041" w:type="dxa"/>
            <w:hideMark/>
          </w:tcPr>
          <w:p w:rsidR="00A66534" w:rsidRPr="00A66534" w:rsidRDefault="00A66534" w:rsidP="003B7B7F">
            <w:pPr>
              <w:jc w:val="center"/>
              <w:rPr>
                <w:sz w:val="24"/>
                <w:szCs w:val="24"/>
              </w:rPr>
            </w:pPr>
            <w:r w:rsidRPr="00A66534">
              <w:rPr>
                <w:sz w:val="24"/>
                <w:szCs w:val="24"/>
              </w:rPr>
              <w:t>1600</w:t>
            </w:r>
          </w:p>
        </w:tc>
        <w:tc>
          <w:tcPr>
            <w:tcW w:w="1041" w:type="dxa"/>
            <w:hideMark/>
          </w:tcPr>
          <w:p w:rsidR="00A66534" w:rsidRPr="00A66534" w:rsidRDefault="00A66534" w:rsidP="003B7B7F">
            <w:pPr>
              <w:jc w:val="center"/>
              <w:rPr>
                <w:sz w:val="24"/>
                <w:szCs w:val="24"/>
              </w:rPr>
            </w:pPr>
            <w:r w:rsidRPr="00A66534">
              <w:rPr>
                <w:sz w:val="24"/>
                <w:szCs w:val="24"/>
              </w:rPr>
              <w:t>0</w:t>
            </w:r>
          </w:p>
        </w:tc>
        <w:tc>
          <w:tcPr>
            <w:tcW w:w="931" w:type="dxa"/>
            <w:hideMark/>
          </w:tcPr>
          <w:p w:rsidR="00A66534" w:rsidRPr="00A66534" w:rsidRDefault="00A66534" w:rsidP="003B7B7F">
            <w:pPr>
              <w:jc w:val="center"/>
              <w:rPr>
                <w:sz w:val="24"/>
                <w:szCs w:val="24"/>
              </w:rPr>
            </w:pPr>
            <w:r w:rsidRPr="00A66534">
              <w:rPr>
                <w:sz w:val="24"/>
                <w:szCs w:val="24"/>
              </w:rPr>
              <w:t>0</w:t>
            </w:r>
          </w:p>
        </w:tc>
        <w:tc>
          <w:tcPr>
            <w:tcW w:w="931" w:type="dxa"/>
            <w:hideMark/>
          </w:tcPr>
          <w:p w:rsidR="00A66534" w:rsidRPr="00A66534" w:rsidRDefault="00A66534" w:rsidP="003B7B7F">
            <w:pPr>
              <w:jc w:val="center"/>
              <w:rPr>
                <w:sz w:val="24"/>
                <w:szCs w:val="24"/>
              </w:rPr>
            </w:pPr>
            <w:r w:rsidRPr="00A66534">
              <w:rPr>
                <w:sz w:val="24"/>
                <w:szCs w:val="24"/>
              </w:rPr>
              <w:t>0</w:t>
            </w:r>
          </w:p>
        </w:tc>
        <w:tc>
          <w:tcPr>
            <w:tcW w:w="1041" w:type="dxa"/>
            <w:hideMark/>
          </w:tcPr>
          <w:p w:rsidR="00A66534" w:rsidRPr="00A66534" w:rsidRDefault="00A66534" w:rsidP="003B7B7F">
            <w:pPr>
              <w:jc w:val="center"/>
              <w:rPr>
                <w:sz w:val="24"/>
                <w:szCs w:val="24"/>
              </w:rPr>
            </w:pPr>
            <w:r w:rsidRPr="00A66534">
              <w:rPr>
                <w:sz w:val="24"/>
                <w:szCs w:val="24"/>
              </w:rPr>
              <w:t>0</w:t>
            </w:r>
          </w:p>
        </w:tc>
        <w:tc>
          <w:tcPr>
            <w:tcW w:w="1041" w:type="dxa"/>
            <w:hideMark/>
          </w:tcPr>
          <w:p w:rsidR="00A66534" w:rsidRPr="00A66534" w:rsidRDefault="00A66534" w:rsidP="003B7B7F">
            <w:pPr>
              <w:jc w:val="center"/>
              <w:rPr>
                <w:sz w:val="24"/>
                <w:szCs w:val="24"/>
              </w:rPr>
            </w:pPr>
            <w:r w:rsidRPr="00A66534">
              <w:rPr>
                <w:sz w:val="24"/>
                <w:szCs w:val="24"/>
              </w:rPr>
              <w:t>0</w:t>
            </w:r>
          </w:p>
        </w:tc>
      </w:tr>
      <w:tr w:rsidR="00A66534" w:rsidRPr="00A66534" w:rsidTr="00CF1880">
        <w:trPr>
          <w:trHeight w:val="340"/>
          <w:jc w:val="right"/>
        </w:trPr>
        <w:tc>
          <w:tcPr>
            <w:tcW w:w="1039" w:type="dxa"/>
            <w:hideMark/>
          </w:tcPr>
          <w:p w:rsidR="00A66534" w:rsidRPr="00A66534" w:rsidRDefault="00A66534" w:rsidP="00FC240A">
            <w:pPr>
              <w:jc w:val="center"/>
              <w:rPr>
                <w:sz w:val="24"/>
                <w:szCs w:val="24"/>
              </w:rPr>
            </w:pPr>
            <w:r w:rsidRPr="00A66534">
              <w:rPr>
                <w:sz w:val="24"/>
                <w:szCs w:val="24"/>
              </w:rPr>
              <w:t>123</w:t>
            </w:r>
            <w:r w:rsidR="00FC240A">
              <w:rPr>
                <w:sz w:val="24"/>
                <w:szCs w:val="24"/>
              </w:rPr>
              <w:t>.</w:t>
            </w:r>
          </w:p>
        </w:tc>
        <w:tc>
          <w:tcPr>
            <w:tcW w:w="993" w:type="dxa"/>
            <w:vMerge/>
            <w:hideMark/>
          </w:tcPr>
          <w:p w:rsidR="00A66534" w:rsidRPr="00A66534" w:rsidRDefault="00A66534" w:rsidP="00A66534">
            <w:pPr>
              <w:rPr>
                <w:sz w:val="24"/>
                <w:szCs w:val="24"/>
              </w:rPr>
            </w:pPr>
          </w:p>
        </w:tc>
        <w:tc>
          <w:tcPr>
            <w:tcW w:w="1276" w:type="dxa"/>
            <w:vMerge/>
            <w:hideMark/>
          </w:tcPr>
          <w:p w:rsidR="00A66534" w:rsidRPr="00A66534" w:rsidRDefault="00A66534" w:rsidP="00A66534">
            <w:pPr>
              <w:rPr>
                <w:sz w:val="24"/>
                <w:szCs w:val="24"/>
              </w:rPr>
            </w:pPr>
          </w:p>
        </w:tc>
        <w:tc>
          <w:tcPr>
            <w:tcW w:w="1513" w:type="dxa"/>
            <w:vMerge/>
            <w:hideMark/>
          </w:tcPr>
          <w:p w:rsidR="00A66534" w:rsidRPr="00A66534" w:rsidRDefault="00A66534" w:rsidP="00A66534">
            <w:pPr>
              <w:rPr>
                <w:sz w:val="24"/>
                <w:szCs w:val="24"/>
              </w:rPr>
            </w:pPr>
          </w:p>
        </w:tc>
        <w:tc>
          <w:tcPr>
            <w:tcW w:w="1783" w:type="dxa"/>
            <w:hideMark/>
          </w:tcPr>
          <w:p w:rsidR="00A66534" w:rsidRPr="00A66534" w:rsidRDefault="00A66534" w:rsidP="00A66534">
            <w:pPr>
              <w:rPr>
                <w:sz w:val="24"/>
                <w:szCs w:val="24"/>
              </w:rPr>
            </w:pPr>
            <w:r w:rsidRPr="00A66534">
              <w:rPr>
                <w:sz w:val="24"/>
                <w:szCs w:val="24"/>
              </w:rPr>
              <w:t>бюджет ра</w:t>
            </w:r>
            <w:r w:rsidRPr="00A66534">
              <w:rPr>
                <w:sz w:val="24"/>
                <w:szCs w:val="24"/>
              </w:rPr>
              <w:t>й</w:t>
            </w:r>
            <w:r w:rsidRPr="00A66534">
              <w:rPr>
                <w:sz w:val="24"/>
                <w:szCs w:val="24"/>
              </w:rPr>
              <w:t xml:space="preserve">она, </w:t>
            </w:r>
          </w:p>
        </w:tc>
        <w:tc>
          <w:tcPr>
            <w:tcW w:w="1145" w:type="dxa"/>
            <w:vMerge/>
            <w:hideMark/>
          </w:tcPr>
          <w:p w:rsidR="00A66534" w:rsidRPr="00A66534" w:rsidRDefault="00A66534" w:rsidP="003B7B7F">
            <w:pPr>
              <w:jc w:val="center"/>
              <w:rPr>
                <w:sz w:val="24"/>
                <w:szCs w:val="24"/>
              </w:rPr>
            </w:pPr>
          </w:p>
        </w:tc>
        <w:tc>
          <w:tcPr>
            <w:tcW w:w="1151" w:type="dxa"/>
            <w:hideMark/>
          </w:tcPr>
          <w:p w:rsidR="00A66534" w:rsidRPr="00A66534" w:rsidRDefault="00A66534" w:rsidP="003B7B7F">
            <w:pPr>
              <w:jc w:val="center"/>
              <w:rPr>
                <w:sz w:val="24"/>
                <w:szCs w:val="24"/>
              </w:rPr>
            </w:pPr>
            <w:r w:rsidRPr="00A66534">
              <w:rPr>
                <w:sz w:val="24"/>
                <w:szCs w:val="24"/>
              </w:rPr>
              <w:t>645489,3</w:t>
            </w:r>
          </w:p>
        </w:tc>
        <w:tc>
          <w:tcPr>
            <w:tcW w:w="931" w:type="dxa"/>
            <w:hideMark/>
          </w:tcPr>
          <w:p w:rsidR="00A66534" w:rsidRPr="00A66534" w:rsidRDefault="00A66534" w:rsidP="003B7B7F">
            <w:pPr>
              <w:jc w:val="center"/>
              <w:rPr>
                <w:sz w:val="24"/>
                <w:szCs w:val="24"/>
              </w:rPr>
            </w:pPr>
            <w:r w:rsidRPr="00A66534">
              <w:rPr>
                <w:sz w:val="24"/>
                <w:szCs w:val="24"/>
              </w:rPr>
              <w:t>88750</w:t>
            </w:r>
          </w:p>
        </w:tc>
        <w:tc>
          <w:tcPr>
            <w:tcW w:w="1041" w:type="dxa"/>
            <w:hideMark/>
          </w:tcPr>
          <w:p w:rsidR="00A66534" w:rsidRPr="00A66534" w:rsidRDefault="00A66534" w:rsidP="003B7B7F">
            <w:pPr>
              <w:jc w:val="center"/>
              <w:rPr>
                <w:sz w:val="24"/>
                <w:szCs w:val="24"/>
              </w:rPr>
            </w:pPr>
            <w:r w:rsidRPr="00A66534">
              <w:rPr>
                <w:sz w:val="24"/>
                <w:szCs w:val="24"/>
              </w:rPr>
              <w:t>86746,8</w:t>
            </w:r>
          </w:p>
        </w:tc>
        <w:tc>
          <w:tcPr>
            <w:tcW w:w="1041" w:type="dxa"/>
            <w:hideMark/>
          </w:tcPr>
          <w:p w:rsidR="00A66534" w:rsidRPr="00A66534" w:rsidRDefault="00A66534" w:rsidP="003B7B7F">
            <w:pPr>
              <w:jc w:val="center"/>
              <w:rPr>
                <w:sz w:val="24"/>
                <w:szCs w:val="24"/>
              </w:rPr>
            </w:pPr>
            <w:r w:rsidRPr="00A66534">
              <w:rPr>
                <w:sz w:val="24"/>
                <w:szCs w:val="24"/>
              </w:rPr>
              <w:t>80015,7</w:t>
            </w:r>
          </w:p>
        </w:tc>
        <w:tc>
          <w:tcPr>
            <w:tcW w:w="931" w:type="dxa"/>
            <w:hideMark/>
          </w:tcPr>
          <w:p w:rsidR="00A66534" w:rsidRPr="00A66534" w:rsidRDefault="00A66534" w:rsidP="003B7B7F">
            <w:pPr>
              <w:jc w:val="center"/>
              <w:rPr>
                <w:sz w:val="24"/>
                <w:szCs w:val="24"/>
              </w:rPr>
            </w:pPr>
            <w:r w:rsidRPr="00A66534">
              <w:rPr>
                <w:sz w:val="24"/>
                <w:szCs w:val="24"/>
              </w:rPr>
              <w:t>79451,6</w:t>
            </w:r>
          </w:p>
        </w:tc>
        <w:tc>
          <w:tcPr>
            <w:tcW w:w="931" w:type="dxa"/>
            <w:hideMark/>
          </w:tcPr>
          <w:p w:rsidR="00A66534" w:rsidRPr="00A66534" w:rsidRDefault="00A66534" w:rsidP="003B7B7F">
            <w:pPr>
              <w:jc w:val="center"/>
              <w:rPr>
                <w:sz w:val="24"/>
                <w:szCs w:val="24"/>
              </w:rPr>
            </w:pPr>
            <w:r w:rsidRPr="00A66534">
              <w:rPr>
                <w:sz w:val="24"/>
                <w:szCs w:val="24"/>
              </w:rPr>
              <w:t>79451,6</w:t>
            </w:r>
          </w:p>
        </w:tc>
        <w:tc>
          <w:tcPr>
            <w:tcW w:w="1041" w:type="dxa"/>
            <w:hideMark/>
          </w:tcPr>
          <w:p w:rsidR="00A66534" w:rsidRPr="00A66534" w:rsidRDefault="00A66534" w:rsidP="003B7B7F">
            <w:pPr>
              <w:jc w:val="center"/>
              <w:rPr>
                <w:sz w:val="24"/>
                <w:szCs w:val="24"/>
              </w:rPr>
            </w:pPr>
            <w:r w:rsidRPr="00A66534">
              <w:rPr>
                <w:sz w:val="24"/>
                <w:szCs w:val="24"/>
              </w:rPr>
              <w:t>112719</w:t>
            </w:r>
          </w:p>
        </w:tc>
        <w:tc>
          <w:tcPr>
            <w:tcW w:w="1041" w:type="dxa"/>
            <w:hideMark/>
          </w:tcPr>
          <w:p w:rsidR="00A66534" w:rsidRPr="00A66534" w:rsidRDefault="00A66534" w:rsidP="003B7B7F">
            <w:pPr>
              <w:jc w:val="center"/>
              <w:rPr>
                <w:sz w:val="24"/>
                <w:szCs w:val="24"/>
              </w:rPr>
            </w:pPr>
            <w:r w:rsidRPr="00A66534">
              <w:rPr>
                <w:sz w:val="24"/>
                <w:szCs w:val="24"/>
              </w:rPr>
              <w:t>118354,6</w:t>
            </w:r>
          </w:p>
        </w:tc>
      </w:tr>
      <w:tr w:rsidR="00A66534" w:rsidRPr="00A66534" w:rsidTr="00CF1880">
        <w:trPr>
          <w:trHeight w:val="1695"/>
          <w:jc w:val="right"/>
        </w:trPr>
        <w:tc>
          <w:tcPr>
            <w:tcW w:w="1039" w:type="dxa"/>
            <w:hideMark/>
          </w:tcPr>
          <w:p w:rsidR="00A66534" w:rsidRPr="00A66534" w:rsidRDefault="00A66534" w:rsidP="00FC240A">
            <w:pPr>
              <w:jc w:val="center"/>
              <w:rPr>
                <w:sz w:val="24"/>
                <w:szCs w:val="24"/>
              </w:rPr>
            </w:pPr>
            <w:r w:rsidRPr="00A66534">
              <w:rPr>
                <w:sz w:val="24"/>
                <w:szCs w:val="24"/>
              </w:rPr>
              <w:lastRenderedPageBreak/>
              <w:t>124</w:t>
            </w:r>
            <w:r w:rsidR="00FC240A">
              <w:rPr>
                <w:sz w:val="24"/>
                <w:szCs w:val="24"/>
              </w:rPr>
              <w:t>.</w:t>
            </w:r>
          </w:p>
        </w:tc>
        <w:tc>
          <w:tcPr>
            <w:tcW w:w="993" w:type="dxa"/>
            <w:vMerge/>
            <w:hideMark/>
          </w:tcPr>
          <w:p w:rsidR="00A66534" w:rsidRPr="00A66534" w:rsidRDefault="00A66534" w:rsidP="00A66534">
            <w:pPr>
              <w:rPr>
                <w:sz w:val="24"/>
                <w:szCs w:val="24"/>
              </w:rPr>
            </w:pPr>
          </w:p>
        </w:tc>
        <w:tc>
          <w:tcPr>
            <w:tcW w:w="1276" w:type="dxa"/>
            <w:vMerge/>
            <w:hideMark/>
          </w:tcPr>
          <w:p w:rsidR="00A66534" w:rsidRPr="00A66534" w:rsidRDefault="00A66534" w:rsidP="00A66534">
            <w:pPr>
              <w:rPr>
                <w:sz w:val="24"/>
                <w:szCs w:val="24"/>
              </w:rPr>
            </w:pPr>
          </w:p>
        </w:tc>
        <w:tc>
          <w:tcPr>
            <w:tcW w:w="1513" w:type="dxa"/>
            <w:vMerge/>
            <w:hideMark/>
          </w:tcPr>
          <w:p w:rsidR="00A66534" w:rsidRPr="00A66534" w:rsidRDefault="00A66534" w:rsidP="00A66534">
            <w:pPr>
              <w:rPr>
                <w:sz w:val="24"/>
                <w:szCs w:val="24"/>
              </w:rPr>
            </w:pPr>
          </w:p>
        </w:tc>
        <w:tc>
          <w:tcPr>
            <w:tcW w:w="1783" w:type="dxa"/>
            <w:hideMark/>
          </w:tcPr>
          <w:p w:rsidR="00A66534" w:rsidRPr="00A66534" w:rsidRDefault="00A66534" w:rsidP="00A66534">
            <w:pPr>
              <w:rPr>
                <w:sz w:val="24"/>
                <w:szCs w:val="24"/>
              </w:rPr>
            </w:pPr>
            <w:r w:rsidRPr="00A66534">
              <w:rPr>
                <w:sz w:val="24"/>
                <w:szCs w:val="24"/>
              </w:rPr>
              <w:t>в том числе безвозмездные поступления от физических и юридических лиц</w:t>
            </w:r>
          </w:p>
        </w:tc>
        <w:tc>
          <w:tcPr>
            <w:tcW w:w="1145" w:type="dxa"/>
            <w:vMerge/>
            <w:hideMark/>
          </w:tcPr>
          <w:p w:rsidR="00A66534" w:rsidRPr="00A66534" w:rsidRDefault="00A66534" w:rsidP="003B7B7F">
            <w:pPr>
              <w:jc w:val="center"/>
              <w:rPr>
                <w:sz w:val="24"/>
                <w:szCs w:val="24"/>
              </w:rPr>
            </w:pPr>
          </w:p>
        </w:tc>
        <w:tc>
          <w:tcPr>
            <w:tcW w:w="1151" w:type="dxa"/>
            <w:hideMark/>
          </w:tcPr>
          <w:p w:rsidR="00A66534" w:rsidRPr="00A66534" w:rsidRDefault="00A66534" w:rsidP="003B7B7F">
            <w:pPr>
              <w:jc w:val="center"/>
              <w:rPr>
                <w:sz w:val="24"/>
                <w:szCs w:val="24"/>
              </w:rPr>
            </w:pPr>
            <w:r w:rsidRPr="00A66534">
              <w:rPr>
                <w:sz w:val="24"/>
                <w:szCs w:val="24"/>
              </w:rPr>
              <w:t>0</w:t>
            </w:r>
          </w:p>
        </w:tc>
        <w:tc>
          <w:tcPr>
            <w:tcW w:w="931" w:type="dxa"/>
            <w:hideMark/>
          </w:tcPr>
          <w:p w:rsidR="00A66534" w:rsidRPr="00A66534" w:rsidRDefault="00A66534" w:rsidP="003B7B7F">
            <w:pPr>
              <w:jc w:val="center"/>
              <w:rPr>
                <w:sz w:val="24"/>
                <w:szCs w:val="24"/>
              </w:rPr>
            </w:pPr>
            <w:r w:rsidRPr="00A66534">
              <w:rPr>
                <w:sz w:val="24"/>
                <w:szCs w:val="24"/>
              </w:rPr>
              <w:t>0</w:t>
            </w:r>
          </w:p>
        </w:tc>
        <w:tc>
          <w:tcPr>
            <w:tcW w:w="1041" w:type="dxa"/>
            <w:hideMark/>
          </w:tcPr>
          <w:p w:rsidR="00A66534" w:rsidRPr="00A66534" w:rsidRDefault="00A66534" w:rsidP="003B7B7F">
            <w:pPr>
              <w:jc w:val="center"/>
              <w:rPr>
                <w:sz w:val="24"/>
                <w:szCs w:val="24"/>
              </w:rPr>
            </w:pPr>
            <w:r w:rsidRPr="00A66534">
              <w:rPr>
                <w:sz w:val="24"/>
                <w:szCs w:val="24"/>
              </w:rPr>
              <w:t>0</w:t>
            </w:r>
          </w:p>
        </w:tc>
        <w:tc>
          <w:tcPr>
            <w:tcW w:w="1041" w:type="dxa"/>
            <w:hideMark/>
          </w:tcPr>
          <w:p w:rsidR="00A66534" w:rsidRPr="00A66534" w:rsidRDefault="00A66534" w:rsidP="003B7B7F">
            <w:pPr>
              <w:jc w:val="center"/>
              <w:rPr>
                <w:sz w:val="24"/>
                <w:szCs w:val="24"/>
              </w:rPr>
            </w:pPr>
            <w:r w:rsidRPr="00A66534">
              <w:rPr>
                <w:sz w:val="24"/>
                <w:szCs w:val="24"/>
              </w:rPr>
              <w:t>0</w:t>
            </w:r>
          </w:p>
        </w:tc>
        <w:tc>
          <w:tcPr>
            <w:tcW w:w="931" w:type="dxa"/>
            <w:hideMark/>
          </w:tcPr>
          <w:p w:rsidR="00A66534" w:rsidRPr="00A66534" w:rsidRDefault="00A66534" w:rsidP="003B7B7F">
            <w:pPr>
              <w:jc w:val="center"/>
              <w:rPr>
                <w:sz w:val="24"/>
                <w:szCs w:val="24"/>
              </w:rPr>
            </w:pPr>
            <w:r w:rsidRPr="00A66534">
              <w:rPr>
                <w:sz w:val="24"/>
                <w:szCs w:val="24"/>
              </w:rPr>
              <w:t>0</w:t>
            </w:r>
          </w:p>
        </w:tc>
        <w:tc>
          <w:tcPr>
            <w:tcW w:w="931" w:type="dxa"/>
            <w:hideMark/>
          </w:tcPr>
          <w:p w:rsidR="00A66534" w:rsidRPr="00A66534" w:rsidRDefault="00A66534" w:rsidP="003B7B7F">
            <w:pPr>
              <w:jc w:val="center"/>
              <w:rPr>
                <w:sz w:val="24"/>
                <w:szCs w:val="24"/>
              </w:rPr>
            </w:pPr>
            <w:r w:rsidRPr="00A66534">
              <w:rPr>
                <w:sz w:val="24"/>
                <w:szCs w:val="24"/>
              </w:rPr>
              <w:t>0</w:t>
            </w:r>
          </w:p>
        </w:tc>
        <w:tc>
          <w:tcPr>
            <w:tcW w:w="1041" w:type="dxa"/>
            <w:hideMark/>
          </w:tcPr>
          <w:p w:rsidR="00A66534" w:rsidRPr="00A66534" w:rsidRDefault="00A66534" w:rsidP="003B7B7F">
            <w:pPr>
              <w:jc w:val="center"/>
              <w:rPr>
                <w:sz w:val="24"/>
                <w:szCs w:val="24"/>
              </w:rPr>
            </w:pPr>
            <w:r w:rsidRPr="00A66534">
              <w:rPr>
                <w:sz w:val="24"/>
                <w:szCs w:val="24"/>
              </w:rPr>
              <w:t>0</w:t>
            </w:r>
          </w:p>
        </w:tc>
        <w:tc>
          <w:tcPr>
            <w:tcW w:w="1041" w:type="dxa"/>
            <w:hideMark/>
          </w:tcPr>
          <w:p w:rsidR="00A66534" w:rsidRPr="00A66534" w:rsidRDefault="00A66534" w:rsidP="003B7B7F">
            <w:pPr>
              <w:jc w:val="center"/>
              <w:rPr>
                <w:sz w:val="24"/>
                <w:szCs w:val="24"/>
              </w:rPr>
            </w:pPr>
            <w:r w:rsidRPr="00A66534">
              <w:rPr>
                <w:sz w:val="24"/>
                <w:szCs w:val="24"/>
              </w:rPr>
              <w:t>0</w:t>
            </w:r>
          </w:p>
        </w:tc>
      </w:tr>
      <w:tr w:rsidR="00A66534" w:rsidRPr="00A66534" w:rsidTr="00CF1880">
        <w:trPr>
          <w:trHeight w:val="854"/>
          <w:jc w:val="right"/>
        </w:trPr>
        <w:tc>
          <w:tcPr>
            <w:tcW w:w="1039" w:type="dxa"/>
            <w:hideMark/>
          </w:tcPr>
          <w:p w:rsidR="00A66534" w:rsidRPr="00A66534" w:rsidRDefault="00A66534" w:rsidP="00FC240A">
            <w:pPr>
              <w:jc w:val="center"/>
              <w:rPr>
                <w:sz w:val="24"/>
                <w:szCs w:val="24"/>
              </w:rPr>
            </w:pPr>
            <w:r w:rsidRPr="00A66534">
              <w:rPr>
                <w:sz w:val="24"/>
                <w:szCs w:val="24"/>
              </w:rPr>
              <w:lastRenderedPageBreak/>
              <w:t>125</w:t>
            </w:r>
            <w:r w:rsidR="00FC240A">
              <w:rPr>
                <w:sz w:val="24"/>
                <w:szCs w:val="24"/>
              </w:rPr>
              <w:t>.</w:t>
            </w:r>
          </w:p>
        </w:tc>
        <w:tc>
          <w:tcPr>
            <w:tcW w:w="993" w:type="dxa"/>
            <w:vMerge/>
            <w:hideMark/>
          </w:tcPr>
          <w:p w:rsidR="00A66534" w:rsidRPr="00A66534" w:rsidRDefault="00A66534" w:rsidP="00A66534">
            <w:pPr>
              <w:rPr>
                <w:sz w:val="24"/>
                <w:szCs w:val="24"/>
              </w:rPr>
            </w:pPr>
          </w:p>
        </w:tc>
        <w:tc>
          <w:tcPr>
            <w:tcW w:w="1276" w:type="dxa"/>
            <w:vMerge/>
            <w:hideMark/>
          </w:tcPr>
          <w:p w:rsidR="00A66534" w:rsidRPr="00A66534" w:rsidRDefault="00A66534" w:rsidP="00A66534">
            <w:pPr>
              <w:rPr>
                <w:sz w:val="24"/>
                <w:szCs w:val="24"/>
              </w:rPr>
            </w:pPr>
          </w:p>
        </w:tc>
        <w:tc>
          <w:tcPr>
            <w:tcW w:w="1513" w:type="dxa"/>
            <w:vMerge/>
            <w:hideMark/>
          </w:tcPr>
          <w:p w:rsidR="00A66534" w:rsidRPr="00A66534" w:rsidRDefault="00A66534" w:rsidP="00A66534">
            <w:pPr>
              <w:rPr>
                <w:sz w:val="24"/>
                <w:szCs w:val="24"/>
              </w:rPr>
            </w:pPr>
          </w:p>
        </w:tc>
        <w:tc>
          <w:tcPr>
            <w:tcW w:w="1783" w:type="dxa"/>
            <w:hideMark/>
          </w:tcPr>
          <w:p w:rsidR="00A66534" w:rsidRPr="00A66534" w:rsidRDefault="00A66534" w:rsidP="00A66534">
            <w:pPr>
              <w:rPr>
                <w:sz w:val="24"/>
                <w:szCs w:val="24"/>
              </w:rPr>
            </w:pPr>
            <w:r w:rsidRPr="00A66534">
              <w:rPr>
                <w:sz w:val="24"/>
                <w:szCs w:val="24"/>
              </w:rPr>
              <w:t>иные внебю</w:t>
            </w:r>
            <w:r w:rsidRPr="00A66534">
              <w:rPr>
                <w:sz w:val="24"/>
                <w:szCs w:val="24"/>
              </w:rPr>
              <w:t>д</w:t>
            </w:r>
            <w:r w:rsidRPr="00A66534">
              <w:rPr>
                <w:sz w:val="24"/>
                <w:szCs w:val="24"/>
              </w:rPr>
              <w:t>жетные исто</w:t>
            </w:r>
            <w:r w:rsidRPr="00A66534">
              <w:rPr>
                <w:sz w:val="24"/>
                <w:szCs w:val="24"/>
              </w:rPr>
              <w:t>ч</w:t>
            </w:r>
            <w:r w:rsidRPr="00A66534">
              <w:rPr>
                <w:sz w:val="24"/>
                <w:szCs w:val="24"/>
              </w:rPr>
              <w:t>ники</w:t>
            </w:r>
          </w:p>
        </w:tc>
        <w:tc>
          <w:tcPr>
            <w:tcW w:w="1145" w:type="dxa"/>
            <w:vMerge/>
            <w:hideMark/>
          </w:tcPr>
          <w:p w:rsidR="00A66534" w:rsidRPr="00A66534" w:rsidRDefault="00A66534" w:rsidP="003B7B7F">
            <w:pPr>
              <w:jc w:val="center"/>
              <w:rPr>
                <w:sz w:val="24"/>
                <w:szCs w:val="24"/>
              </w:rPr>
            </w:pPr>
          </w:p>
        </w:tc>
        <w:tc>
          <w:tcPr>
            <w:tcW w:w="1151" w:type="dxa"/>
            <w:hideMark/>
          </w:tcPr>
          <w:p w:rsidR="00A66534" w:rsidRPr="00A66534" w:rsidRDefault="00A66534" w:rsidP="003B7B7F">
            <w:pPr>
              <w:jc w:val="center"/>
              <w:rPr>
                <w:sz w:val="24"/>
                <w:szCs w:val="24"/>
              </w:rPr>
            </w:pPr>
            <w:r w:rsidRPr="00A66534">
              <w:rPr>
                <w:sz w:val="24"/>
                <w:szCs w:val="24"/>
              </w:rPr>
              <w:t>47335,1</w:t>
            </w:r>
          </w:p>
        </w:tc>
        <w:tc>
          <w:tcPr>
            <w:tcW w:w="931" w:type="dxa"/>
            <w:hideMark/>
          </w:tcPr>
          <w:p w:rsidR="00A66534" w:rsidRPr="00A66534" w:rsidRDefault="00A66534" w:rsidP="003B7B7F">
            <w:pPr>
              <w:jc w:val="center"/>
              <w:rPr>
                <w:sz w:val="24"/>
                <w:szCs w:val="24"/>
              </w:rPr>
            </w:pPr>
            <w:r w:rsidRPr="00A66534">
              <w:rPr>
                <w:sz w:val="24"/>
                <w:szCs w:val="24"/>
              </w:rPr>
              <w:t>8955</w:t>
            </w:r>
          </w:p>
        </w:tc>
        <w:tc>
          <w:tcPr>
            <w:tcW w:w="1041" w:type="dxa"/>
            <w:hideMark/>
          </w:tcPr>
          <w:p w:rsidR="00A66534" w:rsidRPr="00A66534" w:rsidRDefault="00A66534" w:rsidP="003B7B7F">
            <w:pPr>
              <w:jc w:val="center"/>
              <w:rPr>
                <w:sz w:val="24"/>
                <w:szCs w:val="24"/>
              </w:rPr>
            </w:pPr>
            <w:r w:rsidRPr="00A66534">
              <w:rPr>
                <w:sz w:val="24"/>
                <w:szCs w:val="24"/>
              </w:rPr>
              <w:t>10077,6</w:t>
            </w:r>
          </w:p>
        </w:tc>
        <w:tc>
          <w:tcPr>
            <w:tcW w:w="1041" w:type="dxa"/>
            <w:hideMark/>
          </w:tcPr>
          <w:p w:rsidR="00A66534" w:rsidRPr="00A66534" w:rsidRDefault="00A66534" w:rsidP="003B7B7F">
            <w:pPr>
              <w:jc w:val="center"/>
              <w:rPr>
                <w:sz w:val="24"/>
                <w:szCs w:val="24"/>
              </w:rPr>
            </w:pPr>
            <w:r w:rsidRPr="00A66534">
              <w:rPr>
                <w:sz w:val="24"/>
                <w:szCs w:val="24"/>
              </w:rPr>
              <w:t>5150</w:t>
            </w:r>
          </w:p>
        </w:tc>
        <w:tc>
          <w:tcPr>
            <w:tcW w:w="931" w:type="dxa"/>
            <w:hideMark/>
          </w:tcPr>
          <w:p w:rsidR="00A66534" w:rsidRPr="00A66534" w:rsidRDefault="00A66534" w:rsidP="003B7B7F">
            <w:pPr>
              <w:jc w:val="center"/>
              <w:rPr>
                <w:sz w:val="24"/>
                <w:szCs w:val="24"/>
              </w:rPr>
            </w:pPr>
            <w:r w:rsidRPr="00A66534">
              <w:rPr>
                <w:sz w:val="24"/>
                <w:szCs w:val="24"/>
              </w:rPr>
              <w:t>5305</w:t>
            </w:r>
          </w:p>
        </w:tc>
        <w:tc>
          <w:tcPr>
            <w:tcW w:w="931" w:type="dxa"/>
            <w:hideMark/>
          </w:tcPr>
          <w:p w:rsidR="00A66534" w:rsidRPr="00A66534" w:rsidRDefault="00A66534" w:rsidP="003B7B7F">
            <w:pPr>
              <w:jc w:val="center"/>
              <w:rPr>
                <w:sz w:val="24"/>
                <w:szCs w:val="24"/>
              </w:rPr>
            </w:pPr>
            <w:r w:rsidRPr="00A66534">
              <w:rPr>
                <w:sz w:val="24"/>
                <w:szCs w:val="24"/>
              </w:rPr>
              <w:t>5661,4</w:t>
            </w:r>
          </w:p>
        </w:tc>
        <w:tc>
          <w:tcPr>
            <w:tcW w:w="1041" w:type="dxa"/>
            <w:hideMark/>
          </w:tcPr>
          <w:p w:rsidR="00A66534" w:rsidRPr="00A66534" w:rsidRDefault="00A66534" w:rsidP="003B7B7F">
            <w:pPr>
              <w:jc w:val="center"/>
              <w:rPr>
                <w:sz w:val="24"/>
                <w:szCs w:val="24"/>
              </w:rPr>
            </w:pPr>
            <w:r w:rsidRPr="00A66534">
              <w:rPr>
                <w:sz w:val="24"/>
                <w:szCs w:val="24"/>
              </w:rPr>
              <w:t>5944,4</w:t>
            </w:r>
          </w:p>
        </w:tc>
        <w:tc>
          <w:tcPr>
            <w:tcW w:w="1041" w:type="dxa"/>
            <w:hideMark/>
          </w:tcPr>
          <w:p w:rsidR="00A66534" w:rsidRPr="00A66534" w:rsidRDefault="00A66534" w:rsidP="003B7B7F">
            <w:pPr>
              <w:jc w:val="center"/>
              <w:rPr>
                <w:sz w:val="24"/>
                <w:szCs w:val="24"/>
              </w:rPr>
            </w:pPr>
            <w:r w:rsidRPr="00A66534">
              <w:rPr>
                <w:sz w:val="24"/>
                <w:szCs w:val="24"/>
              </w:rPr>
              <w:t>6241,7</w:t>
            </w:r>
          </w:p>
        </w:tc>
      </w:tr>
      <w:tr w:rsidR="00A66534" w:rsidRPr="00A66534" w:rsidTr="00CF1880">
        <w:trPr>
          <w:trHeight w:val="300"/>
          <w:jc w:val="right"/>
        </w:trPr>
        <w:tc>
          <w:tcPr>
            <w:tcW w:w="1039" w:type="dxa"/>
            <w:hideMark/>
          </w:tcPr>
          <w:p w:rsidR="00A66534" w:rsidRPr="00A66534" w:rsidRDefault="00A66534" w:rsidP="00FC240A">
            <w:pPr>
              <w:jc w:val="center"/>
              <w:rPr>
                <w:sz w:val="24"/>
                <w:szCs w:val="24"/>
              </w:rPr>
            </w:pPr>
            <w:r w:rsidRPr="00A66534">
              <w:rPr>
                <w:sz w:val="24"/>
                <w:szCs w:val="24"/>
              </w:rPr>
              <w:t>126</w:t>
            </w:r>
            <w:r w:rsidR="00FC240A">
              <w:rPr>
                <w:sz w:val="24"/>
                <w:szCs w:val="24"/>
              </w:rPr>
              <w:t>.</w:t>
            </w:r>
          </w:p>
        </w:tc>
        <w:tc>
          <w:tcPr>
            <w:tcW w:w="993" w:type="dxa"/>
            <w:vMerge w:val="restart"/>
            <w:hideMark/>
          </w:tcPr>
          <w:p w:rsidR="00A66534" w:rsidRPr="00A66534" w:rsidRDefault="00A66534" w:rsidP="00FC240A">
            <w:pPr>
              <w:jc w:val="center"/>
              <w:rPr>
                <w:sz w:val="24"/>
                <w:szCs w:val="24"/>
              </w:rPr>
            </w:pPr>
            <w:r w:rsidRPr="00A66534">
              <w:rPr>
                <w:sz w:val="24"/>
                <w:szCs w:val="24"/>
              </w:rPr>
              <w:t>3.1.1.</w:t>
            </w:r>
          </w:p>
        </w:tc>
        <w:tc>
          <w:tcPr>
            <w:tcW w:w="1276" w:type="dxa"/>
            <w:vMerge w:val="restart"/>
            <w:hideMark/>
          </w:tcPr>
          <w:p w:rsidR="00A66534" w:rsidRPr="00A66534" w:rsidRDefault="00A66534" w:rsidP="00FC240A">
            <w:pPr>
              <w:jc w:val="both"/>
              <w:rPr>
                <w:sz w:val="24"/>
                <w:szCs w:val="24"/>
              </w:rPr>
            </w:pPr>
            <w:r w:rsidRPr="00A66534">
              <w:rPr>
                <w:sz w:val="24"/>
                <w:szCs w:val="24"/>
              </w:rPr>
              <w:t>Сохран</w:t>
            </w:r>
            <w:r w:rsidRPr="00A66534">
              <w:rPr>
                <w:sz w:val="24"/>
                <w:szCs w:val="24"/>
              </w:rPr>
              <w:t>е</w:t>
            </w:r>
            <w:r w:rsidRPr="00A66534">
              <w:rPr>
                <w:sz w:val="24"/>
                <w:szCs w:val="24"/>
              </w:rPr>
              <w:t>ние ка</w:t>
            </w:r>
            <w:r w:rsidRPr="00A66534">
              <w:rPr>
                <w:sz w:val="24"/>
                <w:szCs w:val="24"/>
              </w:rPr>
              <w:t>д</w:t>
            </w:r>
            <w:r w:rsidRPr="00A66534">
              <w:rPr>
                <w:sz w:val="24"/>
                <w:szCs w:val="24"/>
              </w:rPr>
              <w:t>рового поте</w:t>
            </w:r>
            <w:r w:rsidRPr="00A66534">
              <w:rPr>
                <w:sz w:val="24"/>
                <w:szCs w:val="24"/>
              </w:rPr>
              <w:t>н</w:t>
            </w:r>
            <w:r w:rsidRPr="00A66534">
              <w:rPr>
                <w:sz w:val="24"/>
                <w:szCs w:val="24"/>
              </w:rPr>
              <w:t>циала</w:t>
            </w:r>
          </w:p>
        </w:tc>
        <w:tc>
          <w:tcPr>
            <w:tcW w:w="1513" w:type="dxa"/>
            <w:vMerge/>
            <w:hideMark/>
          </w:tcPr>
          <w:p w:rsidR="00A66534" w:rsidRPr="00A66534" w:rsidRDefault="00A66534" w:rsidP="00FC240A">
            <w:pPr>
              <w:jc w:val="both"/>
              <w:rPr>
                <w:sz w:val="24"/>
                <w:szCs w:val="24"/>
              </w:rPr>
            </w:pPr>
          </w:p>
        </w:tc>
        <w:tc>
          <w:tcPr>
            <w:tcW w:w="1783" w:type="dxa"/>
            <w:hideMark/>
          </w:tcPr>
          <w:p w:rsidR="00A66534" w:rsidRPr="00A66534" w:rsidRDefault="00A66534" w:rsidP="00FC240A">
            <w:pPr>
              <w:jc w:val="both"/>
              <w:rPr>
                <w:sz w:val="24"/>
                <w:szCs w:val="24"/>
              </w:rPr>
            </w:pPr>
            <w:r w:rsidRPr="00A66534">
              <w:rPr>
                <w:sz w:val="24"/>
                <w:szCs w:val="24"/>
              </w:rPr>
              <w:t>всего</w:t>
            </w:r>
          </w:p>
        </w:tc>
        <w:tc>
          <w:tcPr>
            <w:tcW w:w="1145" w:type="dxa"/>
            <w:hideMark/>
          </w:tcPr>
          <w:p w:rsidR="00A66534" w:rsidRPr="00A66534" w:rsidRDefault="00A66534" w:rsidP="003B7B7F">
            <w:pPr>
              <w:jc w:val="center"/>
              <w:rPr>
                <w:sz w:val="24"/>
                <w:szCs w:val="24"/>
              </w:rPr>
            </w:pPr>
            <w:r w:rsidRPr="00A66534">
              <w:rPr>
                <w:sz w:val="24"/>
                <w:szCs w:val="24"/>
              </w:rPr>
              <w:t>х</w:t>
            </w:r>
          </w:p>
        </w:tc>
        <w:tc>
          <w:tcPr>
            <w:tcW w:w="1151" w:type="dxa"/>
            <w:hideMark/>
          </w:tcPr>
          <w:p w:rsidR="00A66534" w:rsidRPr="00A66534" w:rsidRDefault="00A66534" w:rsidP="003B7B7F">
            <w:pPr>
              <w:jc w:val="center"/>
              <w:rPr>
                <w:sz w:val="24"/>
                <w:szCs w:val="24"/>
              </w:rPr>
            </w:pPr>
            <w:r w:rsidRPr="00A66534">
              <w:rPr>
                <w:sz w:val="24"/>
                <w:szCs w:val="24"/>
              </w:rPr>
              <w:t>522967,9</w:t>
            </w:r>
          </w:p>
        </w:tc>
        <w:tc>
          <w:tcPr>
            <w:tcW w:w="931" w:type="dxa"/>
            <w:hideMark/>
          </w:tcPr>
          <w:p w:rsidR="00A66534" w:rsidRPr="00A66534" w:rsidRDefault="00A66534" w:rsidP="003B7B7F">
            <w:pPr>
              <w:jc w:val="center"/>
              <w:rPr>
                <w:sz w:val="24"/>
                <w:szCs w:val="24"/>
              </w:rPr>
            </w:pPr>
            <w:r w:rsidRPr="00A66534">
              <w:rPr>
                <w:sz w:val="24"/>
                <w:szCs w:val="24"/>
              </w:rPr>
              <w:t>70461,6</w:t>
            </w:r>
          </w:p>
        </w:tc>
        <w:tc>
          <w:tcPr>
            <w:tcW w:w="1041" w:type="dxa"/>
            <w:hideMark/>
          </w:tcPr>
          <w:p w:rsidR="00A66534" w:rsidRPr="00A66534" w:rsidRDefault="00A66534" w:rsidP="003B7B7F">
            <w:pPr>
              <w:jc w:val="center"/>
              <w:rPr>
                <w:sz w:val="24"/>
                <w:szCs w:val="24"/>
              </w:rPr>
            </w:pPr>
            <w:r w:rsidRPr="00A66534">
              <w:rPr>
                <w:sz w:val="24"/>
                <w:szCs w:val="24"/>
              </w:rPr>
              <w:t>68334,1</w:t>
            </w:r>
          </w:p>
        </w:tc>
        <w:tc>
          <w:tcPr>
            <w:tcW w:w="1041" w:type="dxa"/>
            <w:hideMark/>
          </w:tcPr>
          <w:p w:rsidR="00A66534" w:rsidRPr="00A66534" w:rsidRDefault="00A66534" w:rsidP="003B7B7F">
            <w:pPr>
              <w:jc w:val="center"/>
              <w:rPr>
                <w:sz w:val="24"/>
                <w:szCs w:val="24"/>
              </w:rPr>
            </w:pPr>
            <w:r w:rsidRPr="00A66534">
              <w:rPr>
                <w:sz w:val="24"/>
                <w:szCs w:val="24"/>
              </w:rPr>
              <w:t>65116,4</w:t>
            </w:r>
          </w:p>
        </w:tc>
        <w:tc>
          <w:tcPr>
            <w:tcW w:w="931" w:type="dxa"/>
            <w:hideMark/>
          </w:tcPr>
          <w:p w:rsidR="00A66534" w:rsidRPr="00A66534" w:rsidRDefault="00A66534" w:rsidP="003B7B7F">
            <w:pPr>
              <w:jc w:val="center"/>
              <w:rPr>
                <w:sz w:val="24"/>
                <w:szCs w:val="24"/>
              </w:rPr>
            </w:pPr>
            <w:r w:rsidRPr="00A66534">
              <w:rPr>
                <w:sz w:val="24"/>
                <w:szCs w:val="24"/>
              </w:rPr>
              <w:t>67751,6</w:t>
            </w:r>
          </w:p>
        </w:tc>
        <w:tc>
          <w:tcPr>
            <w:tcW w:w="931" w:type="dxa"/>
            <w:hideMark/>
          </w:tcPr>
          <w:p w:rsidR="00A66534" w:rsidRPr="00A66534" w:rsidRDefault="00A66534" w:rsidP="003B7B7F">
            <w:pPr>
              <w:jc w:val="center"/>
              <w:rPr>
                <w:sz w:val="24"/>
                <w:szCs w:val="24"/>
              </w:rPr>
            </w:pPr>
            <w:r w:rsidRPr="00A66534">
              <w:rPr>
                <w:sz w:val="24"/>
                <w:szCs w:val="24"/>
              </w:rPr>
              <w:t>67751,6</w:t>
            </w:r>
          </w:p>
        </w:tc>
        <w:tc>
          <w:tcPr>
            <w:tcW w:w="1041" w:type="dxa"/>
            <w:hideMark/>
          </w:tcPr>
          <w:p w:rsidR="00A66534" w:rsidRPr="00A66534" w:rsidRDefault="00A66534" w:rsidP="003B7B7F">
            <w:pPr>
              <w:jc w:val="center"/>
              <w:rPr>
                <w:sz w:val="24"/>
                <w:szCs w:val="24"/>
              </w:rPr>
            </w:pPr>
            <w:r w:rsidRPr="00A66534">
              <w:rPr>
                <w:sz w:val="24"/>
                <w:szCs w:val="24"/>
              </w:rPr>
              <w:t>89538</w:t>
            </w:r>
          </w:p>
        </w:tc>
        <w:tc>
          <w:tcPr>
            <w:tcW w:w="1041" w:type="dxa"/>
            <w:hideMark/>
          </w:tcPr>
          <w:p w:rsidR="00A66534" w:rsidRPr="00A66534" w:rsidRDefault="00A66534" w:rsidP="003B7B7F">
            <w:pPr>
              <w:jc w:val="center"/>
              <w:rPr>
                <w:sz w:val="24"/>
                <w:szCs w:val="24"/>
              </w:rPr>
            </w:pPr>
            <w:r w:rsidRPr="00A66534">
              <w:rPr>
                <w:sz w:val="24"/>
                <w:szCs w:val="24"/>
              </w:rPr>
              <w:t>94014,5</w:t>
            </w:r>
          </w:p>
        </w:tc>
      </w:tr>
      <w:tr w:rsidR="00A66534" w:rsidRPr="00A66534" w:rsidTr="00CF1880">
        <w:trPr>
          <w:trHeight w:val="544"/>
          <w:jc w:val="right"/>
        </w:trPr>
        <w:tc>
          <w:tcPr>
            <w:tcW w:w="1039" w:type="dxa"/>
            <w:hideMark/>
          </w:tcPr>
          <w:p w:rsidR="00A66534" w:rsidRPr="00A66534" w:rsidRDefault="00A66534" w:rsidP="00FC240A">
            <w:pPr>
              <w:jc w:val="center"/>
              <w:rPr>
                <w:sz w:val="24"/>
                <w:szCs w:val="24"/>
              </w:rPr>
            </w:pPr>
            <w:r w:rsidRPr="00A66534">
              <w:rPr>
                <w:sz w:val="24"/>
                <w:szCs w:val="24"/>
              </w:rPr>
              <w:t>127</w:t>
            </w:r>
            <w:r w:rsidR="00FC240A">
              <w:rPr>
                <w:sz w:val="24"/>
                <w:szCs w:val="24"/>
              </w:rPr>
              <w:t>.</w:t>
            </w:r>
          </w:p>
        </w:tc>
        <w:tc>
          <w:tcPr>
            <w:tcW w:w="993" w:type="dxa"/>
            <w:vMerge/>
            <w:hideMark/>
          </w:tcPr>
          <w:p w:rsidR="00A66534" w:rsidRPr="00A66534" w:rsidRDefault="00A66534" w:rsidP="00FC240A">
            <w:pPr>
              <w:jc w:val="both"/>
              <w:rPr>
                <w:sz w:val="24"/>
                <w:szCs w:val="24"/>
              </w:rPr>
            </w:pPr>
          </w:p>
        </w:tc>
        <w:tc>
          <w:tcPr>
            <w:tcW w:w="1276" w:type="dxa"/>
            <w:vMerge/>
            <w:hideMark/>
          </w:tcPr>
          <w:p w:rsidR="00A66534" w:rsidRPr="00A66534" w:rsidRDefault="00A66534" w:rsidP="00FC240A">
            <w:pPr>
              <w:jc w:val="both"/>
              <w:rPr>
                <w:sz w:val="24"/>
                <w:szCs w:val="24"/>
              </w:rPr>
            </w:pPr>
          </w:p>
        </w:tc>
        <w:tc>
          <w:tcPr>
            <w:tcW w:w="1513" w:type="dxa"/>
            <w:vMerge/>
            <w:hideMark/>
          </w:tcPr>
          <w:p w:rsidR="00A66534" w:rsidRPr="00A66534" w:rsidRDefault="00A66534" w:rsidP="00FC240A">
            <w:pPr>
              <w:jc w:val="both"/>
              <w:rPr>
                <w:sz w:val="24"/>
                <w:szCs w:val="24"/>
              </w:rPr>
            </w:pPr>
          </w:p>
        </w:tc>
        <w:tc>
          <w:tcPr>
            <w:tcW w:w="1783" w:type="dxa"/>
            <w:hideMark/>
          </w:tcPr>
          <w:p w:rsidR="00A66534" w:rsidRPr="00A66534" w:rsidRDefault="00A66534" w:rsidP="00FC240A">
            <w:pPr>
              <w:jc w:val="both"/>
              <w:rPr>
                <w:sz w:val="24"/>
                <w:szCs w:val="24"/>
              </w:rPr>
            </w:pPr>
            <w:r w:rsidRPr="00A66534">
              <w:rPr>
                <w:sz w:val="24"/>
                <w:szCs w:val="24"/>
              </w:rPr>
              <w:t>бюджет авт</w:t>
            </w:r>
            <w:r w:rsidRPr="00A66534">
              <w:rPr>
                <w:sz w:val="24"/>
                <w:szCs w:val="24"/>
              </w:rPr>
              <w:t>о</w:t>
            </w:r>
            <w:r w:rsidRPr="00A66534">
              <w:rPr>
                <w:sz w:val="24"/>
                <w:szCs w:val="24"/>
              </w:rPr>
              <w:t>номного окр</w:t>
            </w:r>
            <w:r w:rsidRPr="00A66534">
              <w:rPr>
                <w:sz w:val="24"/>
                <w:szCs w:val="24"/>
              </w:rPr>
              <w:t>у</w:t>
            </w:r>
            <w:r w:rsidRPr="00A66534">
              <w:rPr>
                <w:sz w:val="24"/>
                <w:szCs w:val="24"/>
              </w:rPr>
              <w:t>га</w:t>
            </w:r>
          </w:p>
        </w:tc>
        <w:tc>
          <w:tcPr>
            <w:tcW w:w="1145" w:type="dxa"/>
            <w:hideMark/>
          </w:tcPr>
          <w:p w:rsidR="00A66534" w:rsidRPr="00A66534" w:rsidRDefault="00A66534" w:rsidP="003B7B7F">
            <w:pPr>
              <w:jc w:val="center"/>
              <w:rPr>
                <w:sz w:val="24"/>
                <w:szCs w:val="24"/>
              </w:rPr>
            </w:pPr>
            <w:r w:rsidRPr="00A66534">
              <w:rPr>
                <w:sz w:val="24"/>
                <w:szCs w:val="24"/>
              </w:rPr>
              <w:t>х</w:t>
            </w:r>
          </w:p>
        </w:tc>
        <w:tc>
          <w:tcPr>
            <w:tcW w:w="1151" w:type="dxa"/>
            <w:hideMark/>
          </w:tcPr>
          <w:p w:rsidR="00A66534" w:rsidRPr="00A66534" w:rsidRDefault="00A66534" w:rsidP="003B7B7F">
            <w:pPr>
              <w:jc w:val="center"/>
              <w:rPr>
                <w:sz w:val="24"/>
                <w:szCs w:val="24"/>
              </w:rPr>
            </w:pPr>
            <w:r w:rsidRPr="00A66534">
              <w:rPr>
                <w:sz w:val="24"/>
                <w:szCs w:val="24"/>
              </w:rPr>
              <w:t>1600</w:t>
            </w:r>
          </w:p>
        </w:tc>
        <w:tc>
          <w:tcPr>
            <w:tcW w:w="931" w:type="dxa"/>
            <w:hideMark/>
          </w:tcPr>
          <w:p w:rsidR="00A66534" w:rsidRPr="00A66534" w:rsidRDefault="00A66534" w:rsidP="003B7B7F">
            <w:pPr>
              <w:jc w:val="center"/>
              <w:rPr>
                <w:sz w:val="24"/>
                <w:szCs w:val="24"/>
              </w:rPr>
            </w:pPr>
            <w:r w:rsidRPr="00A66534">
              <w:rPr>
                <w:sz w:val="24"/>
                <w:szCs w:val="24"/>
              </w:rPr>
              <w:t>0</w:t>
            </w:r>
          </w:p>
        </w:tc>
        <w:tc>
          <w:tcPr>
            <w:tcW w:w="1041" w:type="dxa"/>
            <w:hideMark/>
          </w:tcPr>
          <w:p w:rsidR="00A66534" w:rsidRPr="00A66534" w:rsidRDefault="00A66534" w:rsidP="003B7B7F">
            <w:pPr>
              <w:jc w:val="center"/>
              <w:rPr>
                <w:sz w:val="24"/>
                <w:szCs w:val="24"/>
              </w:rPr>
            </w:pPr>
            <w:r w:rsidRPr="00A66534">
              <w:rPr>
                <w:sz w:val="24"/>
                <w:szCs w:val="24"/>
              </w:rPr>
              <w:t>1600</w:t>
            </w:r>
          </w:p>
        </w:tc>
        <w:tc>
          <w:tcPr>
            <w:tcW w:w="1041" w:type="dxa"/>
            <w:hideMark/>
          </w:tcPr>
          <w:p w:rsidR="00A66534" w:rsidRPr="00A66534" w:rsidRDefault="00A66534" w:rsidP="003B7B7F">
            <w:pPr>
              <w:jc w:val="center"/>
              <w:rPr>
                <w:sz w:val="24"/>
                <w:szCs w:val="24"/>
              </w:rPr>
            </w:pPr>
            <w:r w:rsidRPr="00A66534">
              <w:rPr>
                <w:sz w:val="24"/>
                <w:szCs w:val="24"/>
              </w:rPr>
              <w:t>0</w:t>
            </w:r>
          </w:p>
        </w:tc>
        <w:tc>
          <w:tcPr>
            <w:tcW w:w="931" w:type="dxa"/>
            <w:hideMark/>
          </w:tcPr>
          <w:p w:rsidR="00A66534" w:rsidRPr="00A66534" w:rsidRDefault="00A66534" w:rsidP="003B7B7F">
            <w:pPr>
              <w:jc w:val="center"/>
              <w:rPr>
                <w:sz w:val="24"/>
                <w:szCs w:val="24"/>
              </w:rPr>
            </w:pPr>
            <w:r w:rsidRPr="00A66534">
              <w:rPr>
                <w:sz w:val="24"/>
                <w:szCs w:val="24"/>
              </w:rPr>
              <w:t>0</w:t>
            </w:r>
          </w:p>
        </w:tc>
        <w:tc>
          <w:tcPr>
            <w:tcW w:w="931" w:type="dxa"/>
            <w:hideMark/>
          </w:tcPr>
          <w:p w:rsidR="00A66534" w:rsidRPr="00A66534" w:rsidRDefault="00A66534" w:rsidP="003B7B7F">
            <w:pPr>
              <w:jc w:val="center"/>
              <w:rPr>
                <w:sz w:val="24"/>
                <w:szCs w:val="24"/>
              </w:rPr>
            </w:pPr>
            <w:r w:rsidRPr="00A66534">
              <w:rPr>
                <w:sz w:val="24"/>
                <w:szCs w:val="24"/>
              </w:rPr>
              <w:t>0</w:t>
            </w:r>
          </w:p>
        </w:tc>
        <w:tc>
          <w:tcPr>
            <w:tcW w:w="1041" w:type="dxa"/>
            <w:hideMark/>
          </w:tcPr>
          <w:p w:rsidR="00A66534" w:rsidRPr="00A66534" w:rsidRDefault="00A66534" w:rsidP="003B7B7F">
            <w:pPr>
              <w:jc w:val="center"/>
              <w:rPr>
                <w:sz w:val="24"/>
                <w:szCs w:val="24"/>
              </w:rPr>
            </w:pPr>
            <w:r w:rsidRPr="00A66534">
              <w:rPr>
                <w:sz w:val="24"/>
                <w:szCs w:val="24"/>
              </w:rPr>
              <w:t>0</w:t>
            </w:r>
          </w:p>
        </w:tc>
        <w:tc>
          <w:tcPr>
            <w:tcW w:w="1041" w:type="dxa"/>
            <w:hideMark/>
          </w:tcPr>
          <w:p w:rsidR="00A66534" w:rsidRPr="00A66534" w:rsidRDefault="00A66534" w:rsidP="003B7B7F">
            <w:pPr>
              <w:jc w:val="center"/>
              <w:rPr>
                <w:sz w:val="24"/>
                <w:szCs w:val="24"/>
              </w:rPr>
            </w:pPr>
            <w:r w:rsidRPr="00A66534">
              <w:rPr>
                <w:sz w:val="24"/>
                <w:szCs w:val="24"/>
              </w:rPr>
              <w:t>0</w:t>
            </w:r>
          </w:p>
        </w:tc>
      </w:tr>
      <w:tr w:rsidR="00A66534" w:rsidRPr="00A66534" w:rsidTr="00CF1880">
        <w:trPr>
          <w:trHeight w:val="269"/>
          <w:jc w:val="right"/>
        </w:trPr>
        <w:tc>
          <w:tcPr>
            <w:tcW w:w="1039" w:type="dxa"/>
            <w:hideMark/>
          </w:tcPr>
          <w:p w:rsidR="00A66534" w:rsidRPr="00A66534" w:rsidRDefault="00A66534" w:rsidP="00FC240A">
            <w:pPr>
              <w:jc w:val="center"/>
              <w:rPr>
                <w:sz w:val="24"/>
                <w:szCs w:val="24"/>
              </w:rPr>
            </w:pPr>
            <w:r w:rsidRPr="00A66534">
              <w:rPr>
                <w:sz w:val="24"/>
                <w:szCs w:val="24"/>
              </w:rPr>
              <w:t>128</w:t>
            </w:r>
            <w:r w:rsidR="00FC240A">
              <w:rPr>
                <w:sz w:val="24"/>
                <w:szCs w:val="24"/>
              </w:rPr>
              <w:t>.</w:t>
            </w:r>
          </w:p>
        </w:tc>
        <w:tc>
          <w:tcPr>
            <w:tcW w:w="993" w:type="dxa"/>
            <w:vMerge/>
            <w:hideMark/>
          </w:tcPr>
          <w:p w:rsidR="00A66534" w:rsidRPr="00A66534" w:rsidRDefault="00A66534" w:rsidP="00FC240A">
            <w:pPr>
              <w:jc w:val="both"/>
              <w:rPr>
                <w:sz w:val="24"/>
                <w:szCs w:val="24"/>
              </w:rPr>
            </w:pPr>
          </w:p>
        </w:tc>
        <w:tc>
          <w:tcPr>
            <w:tcW w:w="1276" w:type="dxa"/>
            <w:vMerge/>
            <w:hideMark/>
          </w:tcPr>
          <w:p w:rsidR="00A66534" w:rsidRPr="00A66534" w:rsidRDefault="00A66534" w:rsidP="00FC240A">
            <w:pPr>
              <w:jc w:val="both"/>
              <w:rPr>
                <w:sz w:val="24"/>
                <w:szCs w:val="24"/>
              </w:rPr>
            </w:pPr>
          </w:p>
        </w:tc>
        <w:tc>
          <w:tcPr>
            <w:tcW w:w="1513" w:type="dxa"/>
            <w:vMerge/>
            <w:hideMark/>
          </w:tcPr>
          <w:p w:rsidR="00A66534" w:rsidRPr="00A66534" w:rsidRDefault="00A66534" w:rsidP="00FC240A">
            <w:pPr>
              <w:jc w:val="both"/>
              <w:rPr>
                <w:sz w:val="24"/>
                <w:szCs w:val="24"/>
              </w:rPr>
            </w:pPr>
          </w:p>
        </w:tc>
        <w:tc>
          <w:tcPr>
            <w:tcW w:w="1783" w:type="dxa"/>
            <w:hideMark/>
          </w:tcPr>
          <w:p w:rsidR="00A66534" w:rsidRPr="00A66534" w:rsidRDefault="00A66534" w:rsidP="00FC240A">
            <w:pPr>
              <w:jc w:val="both"/>
              <w:rPr>
                <w:sz w:val="24"/>
                <w:szCs w:val="24"/>
              </w:rPr>
            </w:pPr>
            <w:r w:rsidRPr="00A66534">
              <w:rPr>
                <w:sz w:val="24"/>
                <w:szCs w:val="24"/>
              </w:rPr>
              <w:t>бюджет ра</w:t>
            </w:r>
            <w:r w:rsidRPr="00A66534">
              <w:rPr>
                <w:sz w:val="24"/>
                <w:szCs w:val="24"/>
              </w:rPr>
              <w:t>й</w:t>
            </w:r>
            <w:r w:rsidRPr="00A66534">
              <w:rPr>
                <w:sz w:val="24"/>
                <w:szCs w:val="24"/>
              </w:rPr>
              <w:t>она</w:t>
            </w:r>
          </w:p>
        </w:tc>
        <w:tc>
          <w:tcPr>
            <w:tcW w:w="1145" w:type="dxa"/>
            <w:hideMark/>
          </w:tcPr>
          <w:p w:rsidR="00A66534" w:rsidRPr="00A66534" w:rsidRDefault="00A66534" w:rsidP="003B7B7F">
            <w:pPr>
              <w:jc w:val="center"/>
              <w:rPr>
                <w:sz w:val="24"/>
                <w:szCs w:val="24"/>
              </w:rPr>
            </w:pPr>
            <w:r w:rsidRPr="00A66534">
              <w:rPr>
                <w:sz w:val="24"/>
                <w:szCs w:val="24"/>
              </w:rPr>
              <w:t>х</w:t>
            </w:r>
          </w:p>
        </w:tc>
        <w:tc>
          <w:tcPr>
            <w:tcW w:w="1151" w:type="dxa"/>
            <w:hideMark/>
          </w:tcPr>
          <w:p w:rsidR="00A66534" w:rsidRPr="00A66534" w:rsidRDefault="00A66534" w:rsidP="003B7B7F">
            <w:pPr>
              <w:jc w:val="center"/>
              <w:rPr>
                <w:sz w:val="24"/>
                <w:szCs w:val="24"/>
              </w:rPr>
            </w:pPr>
            <w:r w:rsidRPr="00A66534">
              <w:rPr>
                <w:sz w:val="24"/>
                <w:szCs w:val="24"/>
              </w:rPr>
              <w:t>521367,9</w:t>
            </w:r>
          </w:p>
        </w:tc>
        <w:tc>
          <w:tcPr>
            <w:tcW w:w="931" w:type="dxa"/>
            <w:hideMark/>
          </w:tcPr>
          <w:p w:rsidR="00A66534" w:rsidRPr="00A66534" w:rsidRDefault="00A66534" w:rsidP="003B7B7F">
            <w:pPr>
              <w:jc w:val="center"/>
              <w:rPr>
                <w:sz w:val="24"/>
                <w:szCs w:val="24"/>
              </w:rPr>
            </w:pPr>
            <w:r w:rsidRPr="00A66534">
              <w:rPr>
                <w:sz w:val="24"/>
                <w:szCs w:val="24"/>
              </w:rPr>
              <w:t>70461,6</w:t>
            </w:r>
          </w:p>
        </w:tc>
        <w:tc>
          <w:tcPr>
            <w:tcW w:w="1041" w:type="dxa"/>
            <w:hideMark/>
          </w:tcPr>
          <w:p w:rsidR="00A66534" w:rsidRPr="00A66534" w:rsidRDefault="00A66534" w:rsidP="003B7B7F">
            <w:pPr>
              <w:jc w:val="center"/>
              <w:rPr>
                <w:sz w:val="24"/>
                <w:szCs w:val="24"/>
              </w:rPr>
            </w:pPr>
            <w:r w:rsidRPr="00A66534">
              <w:rPr>
                <w:sz w:val="24"/>
                <w:szCs w:val="24"/>
              </w:rPr>
              <w:t>66734,1</w:t>
            </w:r>
          </w:p>
        </w:tc>
        <w:tc>
          <w:tcPr>
            <w:tcW w:w="1041" w:type="dxa"/>
            <w:hideMark/>
          </w:tcPr>
          <w:p w:rsidR="00A66534" w:rsidRPr="00A66534" w:rsidRDefault="00A66534" w:rsidP="003B7B7F">
            <w:pPr>
              <w:jc w:val="center"/>
              <w:rPr>
                <w:sz w:val="24"/>
                <w:szCs w:val="24"/>
              </w:rPr>
            </w:pPr>
            <w:r w:rsidRPr="00A66534">
              <w:rPr>
                <w:sz w:val="24"/>
                <w:szCs w:val="24"/>
              </w:rPr>
              <w:t>65116,4</w:t>
            </w:r>
          </w:p>
        </w:tc>
        <w:tc>
          <w:tcPr>
            <w:tcW w:w="931" w:type="dxa"/>
            <w:hideMark/>
          </w:tcPr>
          <w:p w:rsidR="00A66534" w:rsidRPr="00A66534" w:rsidRDefault="00A66534" w:rsidP="003B7B7F">
            <w:pPr>
              <w:jc w:val="center"/>
              <w:rPr>
                <w:sz w:val="24"/>
                <w:szCs w:val="24"/>
              </w:rPr>
            </w:pPr>
            <w:r w:rsidRPr="00A66534">
              <w:rPr>
                <w:sz w:val="24"/>
                <w:szCs w:val="24"/>
              </w:rPr>
              <w:t>67751,6</w:t>
            </w:r>
          </w:p>
        </w:tc>
        <w:tc>
          <w:tcPr>
            <w:tcW w:w="931" w:type="dxa"/>
            <w:hideMark/>
          </w:tcPr>
          <w:p w:rsidR="00A66534" w:rsidRPr="00A66534" w:rsidRDefault="00A66534" w:rsidP="003B7B7F">
            <w:pPr>
              <w:jc w:val="center"/>
              <w:rPr>
                <w:sz w:val="24"/>
                <w:szCs w:val="24"/>
              </w:rPr>
            </w:pPr>
            <w:r w:rsidRPr="00A66534">
              <w:rPr>
                <w:sz w:val="24"/>
                <w:szCs w:val="24"/>
              </w:rPr>
              <w:t>67751,6</w:t>
            </w:r>
          </w:p>
        </w:tc>
        <w:tc>
          <w:tcPr>
            <w:tcW w:w="1041" w:type="dxa"/>
            <w:hideMark/>
          </w:tcPr>
          <w:p w:rsidR="00A66534" w:rsidRPr="00A66534" w:rsidRDefault="00A66534" w:rsidP="003B7B7F">
            <w:pPr>
              <w:jc w:val="center"/>
              <w:rPr>
                <w:sz w:val="24"/>
                <w:szCs w:val="24"/>
              </w:rPr>
            </w:pPr>
            <w:r w:rsidRPr="00A66534">
              <w:rPr>
                <w:sz w:val="24"/>
                <w:szCs w:val="24"/>
              </w:rPr>
              <w:t>89538</w:t>
            </w:r>
          </w:p>
        </w:tc>
        <w:tc>
          <w:tcPr>
            <w:tcW w:w="1041" w:type="dxa"/>
            <w:hideMark/>
          </w:tcPr>
          <w:p w:rsidR="00A66534" w:rsidRPr="00A66534" w:rsidRDefault="00A66534" w:rsidP="003B7B7F">
            <w:pPr>
              <w:jc w:val="center"/>
              <w:rPr>
                <w:sz w:val="24"/>
                <w:szCs w:val="24"/>
              </w:rPr>
            </w:pPr>
            <w:r w:rsidRPr="00A66534">
              <w:rPr>
                <w:sz w:val="24"/>
                <w:szCs w:val="24"/>
              </w:rPr>
              <w:t>94014,5</w:t>
            </w:r>
          </w:p>
        </w:tc>
      </w:tr>
      <w:tr w:rsidR="00A66534" w:rsidRPr="00A66534" w:rsidTr="00CF1880">
        <w:trPr>
          <w:trHeight w:val="1549"/>
          <w:jc w:val="right"/>
        </w:trPr>
        <w:tc>
          <w:tcPr>
            <w:tcW w:w="1039" w:type="dxa"/>
            <w:hideMark/>
          </w:tcPr>
          <w:p w:rsidR="00A66534" w:rsidRPr="00A66534" w:rsidRDefault="00A66534" w:rsidP="00FC240A">
            <w:pPr>
              <w:jc w:val="center"/>
              <w:rPr>
                <w:sz w:val="24"/>
                <w:szCs w:val="24"/>
              </w:rPr>
            </w:pPr>
            <w:r w:rsidRPr="00A66534">
              <w:rPr>
                <w:sz w:val="24"/>
                <w:szCs w:val="24"/>
              </w:rPr>
              <w:t>129</w:t>
            </w:r>
            <w:r w:rsidR="00FC240A">
              <w:rPr>
                <w:sz w:val="24"/>
                <w:szCs w:val="24"/>
              </w:rPr>
              <w:t>.</w:t>
            </w:r>
          </w:p>
        </w:tc>
        <w:tc>
          <w:tcPr>
            <w:tcW w:w="993" w:type="dxa"/>
            <w:vMerge/>
            <w:hideMark/>
          </w:tcPr>
          <w:p w:rsidR="00A66534" w:rsidRPr="00A66534" w:rsidRDefault="00A66534" w:rsidP="00FC240A">
            <w:pPr>
              <w:jc w:val="both"/>
              <w:rPr>
                <w:sz w:val="24"/>
                <w:szCs w:val="24"/>
              </w:rPr>
            </w:pPr>
          </w:p>
        </w:tc>
        <w:tc>
          <w:tcPr>
            <w:tcW w:w="1276" w:type="dxa"/>
            <w:vMerge/>
            <w:hideMark/>
          </w:tcPr>
          <w:p w:rsidR="00A66534" w:rsidRPr="00A66534" w:rsidRDefault="00A66534" w:rsidP="00FC240A">
            <w:pPr>
              <w:jc w:val="both"/>
              <w:rPr>
                <w:sz w:val="24"/>
                <w:szCs w:val="24"/>
              </w:rPr>
            </w:pPr>
          </w:p>
        </w:tc>
        <w:tc>
          <w:tcPr>
            <w:tcW w:w="1513" w:type="dxa"/>
            <w:vMerge/>
            <w:hideMark/>
          </w:tcPr>
          <w:p w:rsidR="00A66534" w:rsidRPr="00A66534" w:rsidRDefault="00A66534" w:rsidP="00FC240A">
            <w:pPr>
              <w:jc w:val="both"/>
              <w:rPr>
                <w:sz w:val="24"/>
                <w:szCs w:val="24"/>
              </w:rPr>
            </w:pPr>
          </w:p>
        </w:tc>
        <w:tc>
          <w:tcPr>
            <w:tcW w:w="1783" w:type="dxa"/>
            <w:hideMark/>
          </w:tcPr>
          <w:p w:rsidR="00A66534" w:rsidRPr="00A66534" w:rsidRDefault="00A66534" w:rsidP="00FC240A">
            <w:pPr>
              <w:jc w:val="both"/>
              <w:rPr>
                <w:sz w:val="24"/>
                <w:szCs w:val="24"/>
              </w:rPr>
            </w:pPr>
            <w:r w:rsidRPr="00A66534">
              <w:rPr>
                <w:sz w:val="24"/>
                <w:szCs w:val="24"/>
              </w:rPr>
              <w:t>в том числе безвозмездные поступления от физических и юридических лиц</w:t>
            </w:r>
          </w:p>
        </w:tc>
        <w:tc>
          <w:tcPr>
            <w:tcW w:w="1145" w:type="dxa"/>
            <w:hideMark/>
          </w:tcPr>
          <w:p w:rsidR="00A66534" w:rsidRPr="00A66534" w:rsidRDefault="00A66534" w:rsidP="003B7B7F">
            <w:pPr>
              <w:jc w:val="center"/>
              <w:rPr>
                <w:sz w:val="24"/>
                <w:szCs w:val="24"/>
              </w:rPr>
            </w:pPr>
            <w:r w:rsidRPr="00A66534">
              <w:rPr>
                <w:sz w:val="24"/>
                <w:szCs w:val="24"/>
              </w:rPr>
              <w:t>х</w:t>
            </w:r>
          </w:p>
        </w:tc>
        <w:tc>
          <w:tcPr>
            <w:tcW w:w="1151" w:type="dxa"/>
            <w:hideMark/>
          </w:tcPr>
          <w:p w:rsidR="00A66534" w:rsidRPr="00A66534" w:rsidRDefault="00A66534" w:rsidP="003B7B7F">
            <w:pPr>
              <w:jc w:val="center"/>
              <w:rPr>
                <w:sz w:val="24"/>
                <w:szCs w:val="24"/>
              </w:rPr>
            </w:pPr>
            <w:r w:rsidRPr="00A66534">
              <w:rPr>
                <w:sz w:val="24"/>
                <w:szCs w:val="24"/>
              </w:rPr>
              <w:t>0</w:t>
            </w:r>
          </w:p>
        </w:tc>
        <w:tc>
          <w:tcPr>
            <w:tcW w:w="931" w:type="dxa"/>
            <w:hideMark/>
          </w:tcPr>
          <w:p w:rsidR="00A66534" w:rsidRPr="00A66534" w:rsidRDefault="00A66534" w:rsidP="003B7B7F">
            <w:pPr>
              <w:jc w:val="center"/>
              <w:rPr>
                <w:sz w:val="24"/>
                <w:szCs w:val="24"/>
              </w:rPr>
            </w:pPr>
          </w:p>
        </w:tc>
        <w:tc>
          <w:tcPr>
            <w:tcW w:w="1041" w:type="dxa"/>
            <w:hideMark/>
          </w:tcPr>
          <w:p w:rsidR="00A66534" w:rsidRPr="00A66534" w:rsidRDefault="00A66534" w:rsidP="003B7B7F">
            <w:pPr>
              <w:jc w:val="center"/>
              <w:rPr>
                <w:sz w:val="24"/>
                <w:szCs w:val="24"/>
              </w:rPr>
            </w:pPr>
          </w:p>
        </w:tc>
        <w:tc>
          <w:tcPr>
            <w:tcW w:w="1041" w:type="dxa"/>
            <w:hideMark/>
          </w:tcPr>
          <w:p w:rsidR="00A66534" w:rsidRPr="00A66534" w:rsidRDefault="00A66534" w:rsidP="003B7B7F">
            <w:pPr>
              <w:jc w:val="center"/>
              <w:rPr>
                <w:sz w:val="24"/>
                <w:szCs w:val="24"/>
              </w:rPr>
            </w:pPr>
          </w:p>
        </w:tc>
        <w:tc>
          <w:tcPr>
            <w:tcW w:w="931" w:type="dxa"/>
            <w:hideMark/>
          </w:tcPr>
          <w:p w:rsidR="00A66534" w:rsidRPr="00A66534" w:rsidRDefault="00A66534" w:rsidP="003B7B7F">
            <w:pPr>
              <w:jc w:val="center"/>
              <w:rPr>
                <w:sz w:val="24"/>
                <w:szCs w:val="24"/>
              </w:rPr>
            </w:pPr>
          </w:p>
        </w:tc>
        <w:tc>
          <w:tcPr>
            <w:tcW w:w="931" w:type="dxa"/>
            <w:hideMark/>
          </w:tcPr>
          <w:p w:rsidR="00A66534" w:rsidRPr="00A66534" w:rsidRDefault="00A66534" w:rsidP="003B7B7F">
            <w:pPr>
              <w:jc w:val="center"/>
              <w:rPr>
                <w:sz w:val="24"/>
                <w:szCs w:val="24"/>
              </w:rPr>
            </w:pPr>
          </w:p>
        </w:tc>
        <w:tc>
          <w:tcPr>
            <w:tcW w:w="1041" w:type="dxa"/>
            <w:hideMark/>
          </w:tcPr>
          <w:p w:rsidR="00A66534" w:rsidRPr="00A66534" w:rsidRDefault="00A66534" w:rsidP="003B7B7F">
            <w:pPr>
              <w:jc w:val="center"/>
              <w:rPr>
                <w:sz w:val="24"/>
                <w:szCs w:val="24"/>
              </w:rPr>
            </w:pPr>
          </w:p>
        </w:tc>
        <w:tc>
          <w:tcPr>
            <w:tcW w:w="1041" w:type="dxa"/>
            <w:hideMark/>
          </w:tcPr>
          <w:p w:rsidR="00A66534" w:rsidRPr="00A66534" w:rsidRDefault="00A66534" w:rsidP="003B7B7F">
            <w:pPr>
              <w:jc w:val="center"/>
              <w:rPr>
                <w:sz w:val="24"/>
                <w:szCs w:val="24"/>
              </w:rPr>
            </w:pPr>
          </w:p>
        </w:tc>
      </w:tr>
      <w:tr w:rsidR="00A66534" w:rsidRPr="00A66534" w:rsidTr="00CF1880">
        <w:trPr>
          <w:trHeight w:val="834"/>
          <w:jc w:val="right"/>
        </w:trPr>
        <w:tc>
          <w:tcPr>
            <w:tcW w:w="1039" w:type="dxa"/>
            <w:hideMark/>
          </w:tcPr>
          <w:p w:rsidR="00A66534" w:rsidRPr="00A66534" w:rsidRDefault="00A66534" w:rsidP="00FC240A">
            <w:pPr>
              <w:jc w:val="center"/>
              <w:rPr>
                <w:sz w:val="24"/>
                <w:szCs w:val="24"/>
              </w:rPr>
            </w:pPr>
            <w:r w:rsidRPr="00A66534">
              <w:rPr>
                <w:sz w:val="24"/>
                <w:szCs w:val="24"/>
              </w:rPr>
              <w:t>130</w:t>
            </w:r>
            <w:r w:rsidR="00FC240A">
              <w:rPr>
                <w:sz w:val="24"/>
                <w:szCs w:val="24"/>
              </w:rPr>
              <w:t>.</w:t>
            </w:r>
          </w:p>
        </w:tc>
        <w:tc>
          <w:tcPr>
            <w:tcW w:w="993" w:type="dxa"/>
            <w:vMerge/>
            <w:hideMark/>
          </w:tcPr>
          <w:p w:rsidR="00A66534" w:rsidRPr="00A66534" w:rsidRDefault="00A66534" w:rsidP="00FC240A">
            <w:pPr>
              <w:jc w:val="both"/>
              <w:rPr>
                <w:sz w:val="24"/>
                <w:szCs w:val="24"/>
              </w:rPr>
            </w:pPr>
          </w:p>
        </w:tc>
        <w:tc>
          <w:tcPr>
            <w:tcW w:w="1276" w:type="dxa"/>
            <w:vMerge/>
            <w:hideMark/>
          </w:tcPr>
          <w:p w:rsidR="00A66534" w:rsidRPr="00A66534" w:rsidRDefault="00A66534" w:rsidP="00FC240A">
            <w:pPr>
              <w:jc w:val="both"/>
              <w:rPr>
                <w:sz w:val="24"/>
                <w:szCs w:val="24"/>
              </w:rPr>
            </w:pPr>
          </w:p>
        </w:tc>
        <w:tc>
          <w:tcPr>
            <w:tcW w:w="1513" w:type="dxa"/>
            <w:vMerge/>
            <w:hideMark/>
          </w:tcPr>
          <w:p w:rsidR="00A66534" w:rsidRPr="00A66534" w:rsidRDefault="00A66534" w:rsidP="00FC240A">
            <w:pPr>
              <w:jc w:val="both"/>
              <w:rPr>
                <w:sz w:val="24"/>
                <w:szCs w:val="24"/>
              </w:rPr>
            </w:pPr>
          </w:p>
        </w:tc>
        <w:tc>
          <w:tcPr>
            <w:tcW w:w="1783" w:type="dxa"/>
            <w:hideMark/>
          </w:tcPr>
          <w:p w:rsidR="00A66534" w:rsidRPr="00A66534" w:rsidRDefault="00A66534" w:rsidP="00FC240A">
            <w:pPr>
              <w:jc w:val="both"/>
              <w:rPr>
                <w:sz w:val="24"/>
                <w:szCs w:val="24"/>
              </w:rPr>
            </w:pPr>
            <w:r w:rsidRPr="00A66534">
              <w:rPr>
                <w:sz w:val="24"/>
                <w:szCs w:val="24"/>
              </w:rPr>
              <w:t>иные внебю</w:t>
            </w:r>
            <w:r w:rsidRPr="00A66534">
              <w:rPr>
                <w:sz w:val="24"/>
                <w:szCs w:val="24"/>
              </w:rPr>
              <w:t>д</w:t>
            </w:r>
            <w:r w:rsidRPr="00A66534">
              <w:rPr>
                <w:sz w:val="24"/>
                <w:szCs w:val="24"/>
              </w:rPr>
              <w:t>жетные исто</w:t>
            </w:r>
            <w:r w:rsidRPr="00A66534">
              <w:rPr>
                <w:sz w:val="24"/>
                <w:szCs w:val="24"/>
              </w:rPr>
              <w:t>ч</w:t>
            </w:r>
            <w:r w:rsidRPr="00A66534">
              <w:rPr>
                <w:sz w:val="24"/>
                <w:szCs w:val="24"/>
              </w:rPr>
              <w:t>ники</w:t>
            </w:r>
          </w:p>
        </w:tc>
        <w:tc>
          <w:tcPr>
            <w:tcW w:w="1145" w:type="dxa"/>
            <w:hideMark/>
          </w:tcPr>
          <w:p w:rsidR="00A66534" w:rsidRPr="00A66534" w:rsidRDefault="00A66534" w:rsidP="003B7B7F">
            <w:pPr>
              <w:jc w:val="center"/>
              <w:rPr>
                <w:sz w:val="24"/>
                <w:szCs w:val="24"/>
              </w:rPr>
            </w:pPr>
            <w:r w:rsidRPr="00A66534">
              <w:rPr>
                <w:sz w:val="24"/>
                <w:szCs w:val="24"/>
              </w:rPr>
              <w:t>х</w:t>
            </w:r>
          </w:p>
        </w:tc>
        <w:tc>
          <w:tcPr>
            <w:tcW w:w="1151" w:type="dxa"/>
            <w:hideMark/>
          </w:tcPr>
          <w:p w:rsidR="00A66534" w:rsidRPr="00A66534" w:rsidRDefault="00A66534" w:rsidP="003B7B7F">
            <w:pPr>
              <w:jc w:val="center"/>
              <w:rPr>
                <w:sz w:val="24"/>
                <w:szCs w:val="24"/>
              </w:rPr>
            </w:pPr>
            <w:r w:rsidRPr="00A66534">
              <w:rPr>
                <w:sz w:val="24"/>
                <w:szCs w:val="24"/>
              </w:rPr>
              <w:t>0</w:t>
            </w:r>
          </w:p>
        </w:tc>
        <w:tc>
          <w:tcPr>
            <w:tcW w:w="931" w:type="dxa"/>
            <w:hideMark/>
          </w:tcPr>
          <w:p w:rsidR="00A66534" w:rsidRPr="00A66534" w:rsidRDefault="00A66534" w:rsidP="003B7B7F">
            <w:pPr>
              <w:jc w:val="center"/>
              <w:rPr>
                <w:sz w:val="24"/>
                <w:szCs w:val="24"/>
              </w:rPr>
            </w:pPr>
          </w:p>
        </w:tc>
        <w:tc>
          <w:tcPr>
            <w:tcW w:w="1041" w:type="dxa"/>
            <w:hideMark/>
          </w:tcPr>
          <w:p w:rsidR="00A66534" w:rsidRPr="00A66534" w:rsidRDefault="00A66534" w:rsidP="003B7B7F">
            <w:pPr>
              <w:jc w:val="center"/>
              <w:rPr>
                <w:sz w:val="24"/>
                <w:szCs w:val="24"/>
              </w:rPr>
            </w:pPr>
          </w:p>
        </w:tc>
        <w:tc>
          <w:tcPr>
            <w:tcW w:w="1041" w:type="dxa"/>
            <w:hideMark/>
          </w:tcPr>
          <w:p w:rsidR="00A66534" w:rsidRPr="00A66534" w:rsidRDefault="00A66534" w:rsidP="003B7B7F">
            <w:pPr>
              <w:jc w:val="center"/>
              <w:rPr>
                <w:sz w:val="24"/>
                <w:szCs w:val="24"/>
              </w:rPr>
            </w:pPr>
          </w:p>
        </w:tc>
        <w:tc>
          <w:tcPr>
            <w:tcW w:w="931" w:type="dxa"/>
            <w:hideMark/>
          </w:tcPr>
          <w:p w:rsidR="00A66534" w:rsidRPr="00A66534" w:rsidRDefault="00A66534" w:rsidP="003B7B7F">
            <w:pPr>
              <w:jc w:val="center"/>
              <w:rPr>
                <w:sz w:val="24"/>
                <w:szCs w:val="24"/>
              </w:rPr>
            </w:pPr>
          </w:p>
        </w:tc>
        <w:tc>
          <w:tcPr>
            <w:tcW w:w="931" w:type="dxa"/>
            <w:hideMark/>
          </w:tcPr>
          <w:p w:rsidR="00A66534" w:rsidRPr="00A66534" w:rsidRDefault="00A66534" w:rsidP="003B7B7F">
            <w:pPr>
              <w:jc w:val="center"/>
              <w:rPr>
                <w:sz w:val="24"/>
                <w:szCs w:val="24"/>
              </w:rPr>
            </w:pPr>
          </w:p>
        </w:tc>
        <w:tc>
          <w:tcPr>
            <w:tcW w:w="1041" w:type="dxa"/>
            <w:hideMark/>
          </w:tcPr>
          <w:p w:rsidR="00A66534" w:rsidRPr="00A66534" w:rsidRDefault="00A66534" w:rsidP="003B7B7F">
            <w:pPr>
              <w:jc w:val="center"/>
              <w:rPr>
                <w:sz w:val="24"/>
                <w:szCs w:val="24"/>
              </w:rPr>
            </w:pPr>
          </w:p>
        </w:tc>
        <w:tc>
          <w:tcPr>
            <w:tcW w:w="1041" w:type="dxa"/>
            <w:hideMark/>
          </w:tcPr>
          <w:p w:rsidR="00A66534" w:rsidRPr="00A66534" w:rsidRDefault="00A66534" w:rsidP="003B7B7F">
            <w:pPr>
              <w:jc w:val="center"/>
              <w:rPr>
                <w:sz w:val="24"/>
                <w:szCs w:val="24"/>
              </w:rPr>
            </w:pPr>
          </w:p>
        </w:tc>
      </w:tr>
      <w:tr w:rsidR="00A66534" w:rsidRPr="00A66534" w:rsidTr="00CF1880">
        <w:trPr>
          <w:trHeight w:val="300"/>
          <w:jc w:val="right"/>
        </w:trPr>
        <w:tc>
          <w:tcPr>
            <w:tcW w:w="1039" w:type="dxa"/>
            <w:hideMark/>
          </w:tcPr>
          <w:p w:rsidR="00A66534" w:rsidRPr="00A66534" w:rsidRDefault="00A66534" w:rsidP="00FC240A">
            <w:pPr>
              <w:jc w:val="center"/>
              <w:rPr>
                <w:sz w:val="24"/>
                <w:szCs w:val="24"/>
              </w:rPr>
            </w:pPr>
            <w:r w:rsidRPr="00A66534">
              <w:rPr>
                <w:sz w:val="24"/>
                <w:szCs w:val="24"/>
              </w:rPr>
              <w:t>131</w:t>
            </w:r>
            <w:r w:rsidR="00FC240A">
              <w:rPr>
                <w:sz w:val="24"/>
                <w:szCs w:val="24"/>
              </w:rPr>
              <w:t>.</w:t>
            </w:r>
          </w:p>
        </w:tc>
        <w:tc>
          <w:tcPr>
            <w:tcW w:w="993" w:type="dxa"/>
            <w:vMerge w:val="restart"/>
            <w:hideMark/>
          </w:tcPr>
          <w:p w:rsidR="00A66534" w:rsidRPr="00A66534" w:rsidRDefault="00A66534" w:rsidP="00FC240A">
            <w:pPr>
              <w:jc w:val="center"/>
              <w:rPr>
                <w:sz w:val="24"/>
                <w:szCs w:val="24"/>
              </w:rPr>
            </w:pPr>
            <w:r w:rsidRPr="00A66534">
              <w:rPr>
                <w:sz w:val="24"/>
                <w:szCs w:val="24"/>
              </w:rPr>
              <w:t>3.1.2.</w:t>
            </w:r>
          </w:p>
        </w:tc>
        <w:tc>
          <w:tcPr>
            <w:tcW w:w="1276" w:type="dxa"/>
            <w:vMerge w:val="restart"/>
            <w:hideMark/>
          </w:tcPr>
          <w:p w:rsidR="00A66534" w:rsidRPr="00A66534" w:rsidRDefault="00A66534" w:rsidP="00FC240A">
            <w:pPr>
              <w:jc w:val="both"/>
              <w:rPr>
                <w:sz w:val="24"/>
                <w:szCs w:val="24"/>
              </w:rPr>
            </w:pPr>
            <w:r w:rsidRPr="00A66534">
              <w:rPr>
                <w:sz w:val="24"/>
                <w:szCs w:val="24"/>
              </w:rPr>
              <w:t>Улучш</w:t>
            </w:r>
            <w:r w:rsidRPr="00A66534">
              <w:rPr>
                <w:sz w:val="24"/>
                <w:szCs w:val="24"/>
              </w:rPr>
              <w:t>е</w:t>
            </w:r>
            <w:r w:rsidRPr="00A66534">
              <w:rPr>
                <w:sz w:val="24"/>
                <w:szCs w:val="24"/>
              </w:rPr>
              <w:t>ние мат</w:t>
            </w:r>
            <w:r w:rsidRPr="00A66534">
              <w:rPr>
                <w:sz w:val="24"/>
                <w:szCs w:val="24"/>
              </w:rPr>
              <w:t>е</w:t>
            </w:r>
            <w:r w:rsidRPr="00A66534">
              <w:rPr>
                <w:sz w:val="24"/>
                <w:szCs w:val="24"/>
              </w:rPr>
              <w:t>риально-технич</w:t>
            </w:r>
            <w:r w:rsidRPr="00A66534">
              <w:rPr>
                <w:sz w:val="24"/>
                <w:szCs w:val="24"/>
              </w:rPr>
              <w:t>е</w:t>
            </w:r>
            <w:r w:rsidRPr="00A66534">
              <w:rPr>
                <w:sz w:val="24"/>
                <w:szCs w:val="24"/>
              </w:rPr>
              <w:t>ской базы учрежд</w:t>
            </w:r>
            <w:r w:rsidRPr="00A66534">
              <w:rPr>
                <w:sz w:val="24"/>
                <w:szCs w:val="24"/>
              </w:rPr>
              <w:t>е</w:t>
            </w:r>
            <w:r w:rsidRPr="00A66534">
              <w:rPr>
                <w:sz w:val="24"/>
                <w:szCs w:val="24"/>
              </w:rPr>
              <w:lastRenderedPageBreak/>
              <w:t>ний</w:t>
            </w:r>
          </w:p>
        </w:tc>
        <w:tc>
          <w:tcPr>
            <w:tcW w:w="1513" w:type="dxa"/>
            <w:vMerge/>
            <w:hideMark/>
          </w:tcPr>
          <w:p w:rsidR="00A66534" w:rsidRPr="00A66534" w:rsidRDefault="00A66534" w:rsidP="00FC240A">
            <w:pPr>
              <w:jc w:val="both"/>
              <w:rPr>
                <w:sz w:val="24"/>
                <w:szCs w:val="24"/>
              </w:rPr>
            </w:pPr>
          </w:p>
        </w:tc>
        <w:tc>
          <w:tcPr>
            <w:tcW w:w="1783" w:type="dxa"/>
            <w:hideMark/>
          </w:tcPr>
          <w:p w:rsidR="00A66534" w:rsidRPr="00A66534" w:rsidRDefault="00A66534" w:rsidP="00FC240A">
            <w:pPr>
              <w:jc w:val="both"/>
              <w:rPr>
                <w:sz w:val="24"/>
                <w:szCs w:val="24"/>
              </w:rPr>
            </w:pPr>
            <w:r w:rsidRPr="00A66534">
              <w:rPr>
                <w:sz w:val="24"/>
                <w:szCs w:val="24"/>
              </w:rPr>
              <w:t>всего</w:t>
            </w:r>
          </w:p>
        </w:tc>
        <w:tc>
          <w:tcPr>
            <w:tcW w:w="1145" w:type="dxa"/>
            <w:hideMark/>
          </w:tcPr>
          <w:p w:rsidR="00A66534" w:rsidRPr="00A66534" w:rsidRDefault="00A66534" w:rsidP="003B7B7F">
            <w:pPr>
              <w:jc w:val="center"/>
              <w:rPr>
                <w:sz w:val="24"/>
                <w:szCs w:val="24"/>
              </w:rPr>
            </w:pPr>
            <w:r w:rsidRPr="00A66534">
              <w:rPr>
                <w:sz w:val="24"/>
                <w:szCs w:val="24"/>
              </w:rPr>
              <w:t>х</w:t>
            </w:r>
          </w:p>
        </w:tc>
        <w:tc>
          <w:tcPr>
            <w:tcW w:w="1151" w:type="dxa"/>
            <w:hideMark/>
          </w:tcPr>
          <w:p w:rsidR="00A66534" w:rsidRPr="00A66534" w:rsidRDefault="00A66534" w:rsidP="003B7B7F">
            <w:pPr>
              <w:jc w:val="center"/>
              <w:rPr>
                <w:sz w:val="24"/>
                <w:szCs w:val="24"/>
              </w:rPr>
            </w:pPr>
            <w:r w:rsidRPr="00A66534">
              <w:rPr>
                <w:sz w:val="24"/>
                <w:szCs w:val="24"/>
              </w:rPr>
              <w:t>8559,4</w:t>
            </w:r>
          </w:p>
        </w:tc>
        <w:tc>
          <w:tcPr>
            <w:tcW w:w="931" w:type="dxa"/>
            <w:hideMark/>
          </w:tcPr>
          <w:p w:rsidR="00A66534" w:rsidRPr="00A66534" w:rsidRDefault="00A66534" w:rsidP="003B7B7F">
            <w:pPr>
              <w:jc w:val="center"/>
              <w:rPr>
                <w:sz w:val="24"/>
                <w:szCs w:val="24"/>
              </w:rPr>
            </w:pPr>
            <w:r w:rsidRPr="00A66534">
              <w:rPr>
                <w:sz w:val="24"/>
                <w:szCs w:val="24"/>
              </w:rPr>
              <w:t>2207,9</w:t>
            </w:r>
          </w:p>
        </w:tc>
        <w:tc>
          <w:tcPr>
            <w:tcW w:w="1041" w:type="dxa"/>
            <w:hideMark/>
          </w:tcPr>
          <w:p w:rsidR="00A66534" w:rsidRPr="00A66534" w:rsidRDefault="00A66534" w:rsidP="003B7B7F">
            <w:pPr>
              <w:jc w:val="center"/>
              <w:rPr>
                <w:sz w:val="24"/>
                <w:szCs w:val="24"/>
              </w:rPr>
            </w:pPr>
            <w:r w:rsidRPr="00A66534">
              <w:rPr>
                <w:sz w:val="24"/>
                <w:szCs w:val="24"/>
              </w:rPr>
              <w:t>1001,6</w:t>
            </w:r>
          </w:p>
        </w:tc>
        <w:tc>
          <w:tcPr>
            <w:tcW w:w="1041" w:type="dxa"/>
            <w:hideMark/>
          </w:tcPr>
          <w:p w:rsidR="00A66534" w:rsidRPr="00A66534" w:rsidRDefault="00A66534" w:rsidP="003B7B7F">
            <w:pPr>
              <w:jc w:val="center"/>
              <w:rPr>
                <w:sz w:val="24"/>
                <w:szCs w:val="24"/>
              </w:rPr>
            </w:pPr>
            <w:r w:rsidRPr="00A66534">
              <w:rPr>
                <w:sz w:val="24"/>
                <w:szCs w:val="24"/>
              </w:rPr>
              <w:t>477</w:t>
            </w:r>
          </w:p>
        </w:tc>
        <w:tc>
          <w:tcPr>
            <w:tcW w:w="931" w:type="dxa"/>
            <w:hideMark/>
          </w:tcPr>
          <w:p w:rsidR="00A66534" w:rsidRPr="00A66534" w:rsidRDefault="00A66534" w:rsidP="003B7B7F">
            <w:pPr>
              <w:jc w:val="center"/>
              <w:rPr>
                <w:sz w:val="24"/>
                <w:szCs w:val="24"/>
              </w:rPr>
            </w:pPr>
            <w:r w:rsidRPr="00A66534">
              <w:rPr>
                <w:sz w:val="24"/>
                <w:szCs w:val="24"/>
              </w:rPr>
              <w:t>0</w:t>
            </w:r>
          </w:p>
        </w:tc>
        <w:tc>
          <w:tcPr>
            <w:tcW w:w="931" w:type="dxa"/>
            <w:hideMark/>
          </w:tcPr>
          <w:p w:rsidR="00A66534" w:rsidRPr="00A66534" w:rsidRDefault="00A66534" w:rsidP="003B7B7F">
            <w:pPr>
              <w:jc w:val="center"/>
              <w:rPr>
                <w:sz w:val="24"/>
                <w:szCs w:val="24"/>
              </w:rPr>
            </w:pPr>
            <w:r w:rsidRPr="00A66534">
              <w:rPr>
                <w:sz w:val="24"/>
                <w:szCs w:val="24"/>
              </w:rPr>
              <w:t>0</w:t>
            </w:r>
          </w:p>
        </w:tc>
        <w:tc>
          <w:tcPr>
            <w:tcW w:w="1041" w:type="dxa"/>
            <w:hideMark/>
          </w:tcPr>
          <w:p w:rsidR="00A66534" w:rsidRPr="00A66534" w:rsidRDefault="00A66534" w:rsidP="003B7B7F">
            <w:pPr>
              <w:jc w:val="center"/>
              <w:rPr>
                <w:sz w:val="24"/>
                <w:szCs w:val="24"/>
              </w:rPr>
            </w:pPr>
            <w:r w:rsidRPr="00A66534">
              <w:rPr>
                <w:sz w:val="24"/>
                <w:szCs w:val="24"/>
              </w:rPr>
              <w:t>2377</w:t>
            </w:r>
          </w:p>
        </w:tc>
        <w:tc>
          <w:tcPr>
            <w:tcW w:w="1041" w:type="dxa"/>
            <w:hideMark/>
          </w:tcPr>
          <w:p w:rsidR="00A66534" w:rsidRPr="00A66534" w:rsidRDefault="00A66534" w:rsidP="003B7B7F">
            <w:pPr>
              <w:jc w:val="center"/>
              <w:rPr>
                <w:sz w:val="24"/>
                <w:szCs w:val="24"/>
              </w:rPr>
            </w:pPr>
            <w:r w:rsidRPr="00A66534">
              <w:rPr>
                <w:sz w:val="24"/>
                <w:szCs w:val="24"/>
              </w:rPr>
              <w:t>2495,9</w:t>
            </w:r>
          </w:p>
        </w:tc>
      </w:tr>
      <w:tr w:rsidR="00A66534" w:rsidRPr="00A66534" w:rsidTr="00CF1880">
        <w:trPr>
          <w:trHeight w:val="538"/>
          <w:jc w:val="right"/>
        </w:trPr>
        <w:tc>
          <w:tcPr>
            <w:tcW w:w="1039" w:type="dxa"/>
            <w:hideMark/>
          </w:tcPr>
          <w:p w:rsidR="00A66534" w:rsidRPr="00A66534" w:rsidRDefault="00A66534" w:rsidP="00FC240A">
            <w:pPr>
              <w:jc w:val="center"/>
              <w:rPr>
                <w:sz w:val="24"/>
                <w:szCs w:val="24"/>
              </w:rPr>
            </w:pPr>
            <w:r w:rsidRPr="00A66534">
              <w:rPr>
                <w:sz w:val="24"/>
                <w:szCs w:val="24"/>
              </w:rPr>
              <w:t>132</w:t>
            </w:r>
            <w:r w:rsidR="00FC240A">
              <w:rPr>
                <w:sz w:val="24"/>
                <w:szCs w:val="24"/>
              </w:rPr>
              <w:t>.</w:t>
            </w:r>
          </w:p>
        </w:tc>
        <w:tc>
          <w:tcPr>
            <w:tcW w:w="993" w:type="dxa"/>
            <w:vMerge/>
            <w:hideMark/>
          </w:tcPr>
          <w:p w:rsidR="00A66534" w:rsidRPr="00A66534" w:rsidRDefault="00A66534" w:rsidP="00FC240A">
            <w:pPr>
              <w:jc w:val="center"/>
              <w:rPr>
                <w:sz w:val="24"/>
                <w:szCs w:val="24"/>
              </w:rPr>
            </w:pPr>
          </w:p>
        </w:tc>
        <w:tc>
          <w:tcPr>
            <w:tcW w:w="1276" w:type="dxa"/>
            <w:vMerge/>
            <w:hideMark/>
          </w:tcPr>
          <w:p w:rsidR="00A66534" w:rsidRPr="00A66534" w:rsidRDefault="00A66534" w:rsidP="00FC240A">
            <w:pPr>
              <w:jc w:val="both"/>
              <w:rPr>
                <w:sz w:val="24"/>
                <w:szCs w:val="24"/>
              </w:rPr>
            </w:pPr>
          </w:p>
        </w:tc>
        <w:tc>
          <w:tcPr>
            <w:tcW w:w="1513" w:type="dxa"/>
            <w:vMerge/>
            <w:hideMark/>
          </w:tcPr>
          <w:p w:rsidR="00A66534" w:rsidRPr="00A66534" w:rsidRDefault="00A66534" w:rsidP="00FC240A">
            <w:pPr>
              <w:jc w:val="both"/>
              <w:rPr>
                <w:sz w:val="24"/>
                <w:szCs w:val="24"/>
              </w:rPr>
            </w:pPr>
          </w:p>
        </w:tc>
        <w:tc>
          <w:tcPr>
            <w:tcW w:w="1783" w:type="dxa"/>
            <w:hideMark/>
          </w:tcPr>
          <w:p w:rsidR="00A66534" w:rsidRPr="00A66534" w:rsidRDefault="00A66534" w:rsidP="00FC240A">
            <w:pPr>
              <w:jc w:val="both"/>
              <w:rPr>
                <w:sz w:val="24"/>
                <w:szCs w:val="24"/>
              </w:rPr>
            </w:pPr>
            <w:r w:rsidRPr="00A66534">
              <w:rPr>
                <w:sz w:val="24"/>
                <w:szCs w:val="24"/>
              </w:rPr>
              <w:t>бюджет авт</w:t>
            </w:r>
            <w:r w:rsidRPr="00A66534">
              <w:rPr>
                <w:sz w:val="24"/>
                <w:szCs w:val="24"/>
              </w:rPr>
              <w:t>о</w:t>
            </w:r>
            <w:r w:rsidRPr="00A66534">
              <w:rPr>
                <w:sz w:val="24"/>
                <w:szCs w:val="24"/>
              </w:rPr>
              <w:t>номного окр</w:t>
            </w:r>
            <w:r w:rsidRPr="00A66534">
              <w:rPr>
                <w:sz w:val="24"/>
                <w:szCs w:val="24"/>
              </w:rPr>
              <w:t>у</w:t>
            </w:r>
            <w:r w:rsidRPr="00A66534">
              <w:rPr>
                <w:sz w:val="24"/>
                <w:szCs w:val="24"/>
              </w:rPr>
              <w:t>га</w:t>
            </w:r>
          </w:p>
        </w:tc>
        <w:tc>
          <w:tcPr>
            <w:tcW w:w="1145" w:type="dxa"/>
            <w:hideMark/>
          </w:tcPr>
          <w:p w:rsidR="00A66534" w:rsidRPr="00A66534" w:rsidRDefault="00A66534" w:rsidP="003B7B7F">
            <w:pPr>
              <w:jc w:val="center"/>
              <w:rPr>
                <w:sz w:val="24"/>
                <w:szCs w:val="24"/>
              </w:rPr>
            </w:pPr>
            <w:r w:rsidRPr="00A66534">
              <w:rPr>
                <w:sz w:val="24"/>
                <w:szCs w:val="24"/>
              </w:rPr>
              <w:t>х</w:t>
            </w:r>
          </w:p>
        </w:tc>
        <w:tc>
          <w:tcPr>
            <w:tcW w:w="1151" w:type="dxa"/>
            <w:hideMark/>
          </w:tcPr>
          <w:p w:rsidR="00A66534" w:rsidRPr="00A66534" w:rsidRDefault="00A66534" w:rsidP="003B7B7F">
            <w:pPr>
              <w:jc w:val="center"/>
              <w:rPr>
                <w:sz w:val="24"/>
                <w:szCs w:val="24"/>
              </w:rPr>
            </w:pPr>
            <w:r w:rsidRPr="00A66534">
              <w:rPr>
                <w:sz w:val="24"/>
                <w:szCs w:val="24"/>
              </w:rPr>
              <w:t>0</w:t>
            </w:r>
          </w:p>
        </w:tc>
        <w:tc>
          <w:tcPr>
            <w:tcW w:w="931" w:type="dxa"/>
            <w:hideMark/>
          </w:tcPr>
          <w:p w:rsidR="00A66534" w:rsidRPr="00A66534" w:rsidRDefault="00A66534" w:rsidP="003B7B7F">
            <w:pPr>
              <w:jc w:val="center"/>
              <w:rPr>
                <w:sz w:val="24"/>
                <w:szCs w:val="24"/>
              </w:rPr>
            </w:pPr>
          </w:p>
        </w:tc>
        <w:tc>
          <w:tcPr>
            <w:tcW w:w="1041" w:type="dxa"/>
            <w:hideMark/>
          </w:tcPr>
          <w:p w:rsidR="00A66534" w:rsidRPr="00A66534" w:rsidRDefault="00A66534" w:rsidP="003B7B7F">
            <w:pPr>
              <w:jc w:val="center"/>
              <w:rPr>
                <w:sz w:val="24"/>
                <w:szCs w:val="24"/>
              </w:rPr>
            </w:pPr>
          </w:p>
        </w:tc>
        <w:tc>
          <w:tcPr>
            <w:tcW w:w="1041" w:type="dxa"/>
            <w:hideMark/>
          </w:tcPr>
          <w:p w:rsidR="00A66534" w:rsidRPr="00A66534" w:rsidRDefault="00A66534" w:rsidP="003B7B7F">
            <w:pPr>
              <w:jc w:val="center"/>
              <w:rPr>
                <w:sz w:val="24"/>
                <w:szCs w:val="24"/>
              </w:rPr>
            </w:pPr>
          </w:p>
        </w:tc>
        <w:tc>
          <w:tcPr>
            <w:tcW w:w="931" w:type="dxa"/>
            <w:hideMark/>
          </w:tcPr>
          <w:p w:rsidR="00A66534" w:rsidRPr="00A66534" w:rsidRDefault="00A66534" w:rsidP="003B7B7F">
            <w:pPr>
              <w:jc w:val="center"/>
              <w:rPr>
                <w:sz w:val="24"/>
                <w:szCs w:val="24"/>
              </w:rPr>
            </w:pPr>
          </w:p>
        </w:tc>
        <w:tc>
          <w:tcPr>
            <w:tcW w:w="931" w:type="dxa"/>
            <w:hideMark/>
          </w:tcPr>
          <w:p w:rsidR="00A66534" w:rsidRPr="00A66534" w:rsidRDefault="00A66534" w:rsidP="003B7B7F">
            <w:pPr>
              <w:jc w:val="center"/>
              <w:rPr>
                <w:sz w:val="24"/>
                <w:szCs w:val="24"/>
              </w:rPr>
            </w:pPr>
          </w:p>
        </w:tc>
        <w:tc>
          <w:tcPr>
            <w:tcW w:w="1041" w:type="dxa"/>
            <w:hideMark/>
          </w:tcPr>
          <w:p w:rsidR="00A66534" w:rsidRPr="00A66534" w:rsidRDefault="00A66534" w:rsidP="003B7B7F">
            <w:pPr>
              <w:jc w:val="center"/>
              <w:rPr>
                <w:sz w:val="24"/>
                <w:szCs w:val="24"/>
              </w:rPr>
            </w:pPr>
          </w:p>
        </w:tc>
        <w:tc>
          <w:tcPr>
            <w:tcW w:w="1041" w:type="dxa"/>
            <w:hideMark/>
          </w:tcPr>
          <w:p w:rsidR="00A66534" w:rsidRPr="00A66534" w:rsidRDefault="00A66534" w:rsidP="003B7B7F">
            <w:pPr>
              <w:jc w:val="center"/>
              <w:rPr>
                <w:sz w:val="24"/>
                <w:szCs w:val="24"/>
              </w:rPr>
            </w:pPr>
          </w:p>
        </w:tc>
      </w:tr>
      <w:tr w:rsidR="00A66534" w:rsidRPr="00A66534" w:rsidTr="00CF1880">
        <w:trPr>
          <w:trHeight w:val="263"/>
          <w:jc w:val="right"/>
        </w:trPr>
        <w:tc>
          <w:tcPr>
            <w:tcW w:w="1039" w:type="dxa"/>
            <w:hideMark/>
          </w:tcPr>
          <w:p w:rsidR="00A66534" w:rsidRPr="00A66534" w:rsidRDefault="00A66534" w:rsidP="00FC240A">
            <w:pPr>
              <w:jc w:val="center"/>
              <w:rPr>
                <w:sz w:val="24"/>
                <w:szCs w:val="24"/>
              </w:rPr>
            </w:pPr>
            <w:r w:rsidRPr="00A66534">
              <w:rPr>
                <w:sz w:val="24"/>
                <w:szCs w:val="24"/>
              </w:rPr>
              <w:t>133</w:t>
            </w:r>
            <w:r w:rsidR="00FC240A">
              <w:rPr>
                <w:sz w:val="24"/>
                <w:szCs w:val="24"/>
              </w:rPr>
              <w:t>.</w:t>
            </w:r>
          </w:p>
        </w:tc>
        <w:tc>
          <w:tcPr>
            <w:tcW w:w="993" w:type="dxa"/>
            <w:vMerge/>
            <w:hideMark/>
          </w:tcPr>
          <w:p w:rsidR="00A66534" w:rsidRPr="00A66534" w:rsidRDefault="00A66534" w:rsidP="00FC240A">
            <w:pPr>
              <w:jc w:val="center"/>
              <w:rPr>
                <w:sz w:val="24"/>
                <w:szCs w:val="24"/>
              </w:rPr>
            </w:pPr>
          </w:p>
        </w:tc>
        <w:tc>
          <w:tcPr>
            <w:tcW w:w="1276" w:type="dxa"/>
            <w:vMerge/>
            <w:hideMark/>
          </w:tcPr>
          <w:p w:rsidR="00A66534" w:rsidRPr="00A66534" w:rsidRDefault="00A66534" w:rsidP="00FC240A">
            <w:pPr>
              <w:jc w:val="both"/>
              <w:rPr>
                <w:sz w:val="24"/>
                <w:szCs w:val="24"/>
              </w:rPr>
            </w:pPr>
          </w:p>
        </w:tc>
        <w:tc>
          <w:tcPr>
            <w:tcW w:w="1513" w:type="dxa"/>
            <w:vMerge/>
            <w:hideMark/>
          </w:tcPr>
          <w:p w:rsidR="00A66534" w:rsidRPr="00A66534" w:rsidRDefault="00A66534" w:rsidP="00FC240A">
            <w:pPr>
              <w:jc w:val="both"/>
              <w:rPr>
                <w:sz w:val="24"/>
                <w:szCs w:val="24"/>
              </w:rPr>
            </w:pPr>
          </w:p>
        </w:tc>
        <w:tc>
          <w:tcPr>
            <w:tcW w:w="1783" w:type="dxa"/>
            <w:hideMark/>
          </w:tcPr>
          <w:p w:rsidR="00A66534" w:rsidRPr="00A66534" w:rsidRDefault="00A66534" w:rsidP="00FC240A">
            <w:pPr>
              <w:jc w:val="both"/>
              <w:rPr>
                <w:sz w:val="24"/>
                <w:szCs w:val="24"/>
              </w:rPr>
            </w:pPr>
            <w:r w:rsidRPr="00A66534">
              <w:rPr>
                <w:sz w:val="24"/>
                <w:szCs w:val="24"/>
              </w:rPr>
              <w:t>бюджет ра</w:t>
            </w:r>
            <w:r w:rsidRPr="00A66534">
              <w:rPr>
                <w:sz w:val="24"/>
                <w:szCs w:val="24"/>
              </w:rPr>
              <w:t>й</w:t>
            </w:r>
            <w:r w:rsidRPr="00A66534">
              <w:rPr>
                <w:sz w:val="24"/>
                <w:szCs w:val="24"/>
              </w:rPr>
              <w:t>о</w:t>
            </w:r>
            <w:r w:rsidR="00FC240A">
              <w:rPr>
                <w:sz w:val="24"/>
                <w:szCs w:val="24"/>
              </w:rPr>
              <w:t>на</w:t>
            </w:r>
          </w:p>
        </w:tc>
        <w:tc>
          <w:tcPr>
            <w:tcW w:w="1145" w:type="dxa"/>
            <w:hideMark/>
          </w:tcPr>
          <w:p w:rsidR="00A66534" w:rsidRPr="00A66534" w:rsidRDefault="00A66534" w:rsidP="003B7B7F">
            <w:pPr>
              <w:jc w:val="center"/>
              <w:rPr>
                <w:sz w:val="24"/>
                <w:szCs w:val="24"/>
              </w:rPr>
            </w:pPr>
            <w:r w:rsidRPr="00A66534">
              <w:rPr>
                <w:sz w:val="24"/>
                <w:szCs w:val="24"/>
              </w:rPr>
              <w:t>х</w:t>
            </w:r>
          </w:p>
        </w:tc>
        <w:tc>
          <w:tcPr>
            <w:tcW w:w="1151" w:type="dxa"/>
            <w:hideMark/>
          </w:tcPr>
          <w:p w:rsidR="00A66534" w:rsidRPr="00A66534" w:rsidRDefault="00A66534" w:rsidP="003B7B7F">
            <w:pPr>
              <w:jc w:val="center"/>
              <w:rPr>
                <w:sz w:val="24"/>
                <w:szCs w:val="24"/>
              </w:rPr>
            </w:pPr>
            <w:r w:rsidRPr="00A66534">
              <w:rPr>
                <w:sz w:val="24"/>
                <w:szCs w:val="24"/>
              </w:rPr>
              <w:t>8559,4</w:t>
            </w:r>
          </w:p>
        </w:tc>
        <w:tc>
          <w:tcPr>
            <w:tcW w:w="931" w:type="dxa"/>
            <w:hideMark/>
          </w:tcPr>
          <w:p w:rsidR="00A66534" w:rsidRPr="00A66534" w:rsidRDefault="00A66534" w:rsidP="003B7B7F">
            <w:pPr>
              <w:jc w:val="center"/>
              <w:rPr>
                <w:sz w:val="24"/>
                <w:szCs w:val="24"/>
              </w:rPr>
            </w:pPr>
            <w:r w:rsidRPr="00A66534">
              <w:rPr>
                <w:sz w:val="24"/>
                <w:szCs w:val="24"/>
              </w:rPr>
              <w:t>2207,9</w:t>
            </w:r>
          </w:p>
        </w:tc>
        <w:tc>
          <w:tcPr>
            <w:tcW w:w="1041" w:type="dxa"/>
            <w:hideMark/>
          </w:tcPr>
          <w:p w:rsidR="00A66534" w:rsidRPr="00A66534" w:rsidRDefault="00A66534" w:rsidP="003B7B7F">
            <w:pPr>
              <w:jc w:val="center"/>
              <w:rPr>
                <w:sz w:val="24"/>
                <w:szCs w:val="24"/>
              </w:rPr>
            </w:pPr>
            <w:r w:rsidRPr="00A66534">
              <w:rPr>
                <w:sz w:val="24"/>
                <w:szCs w:val="24"/>
              </w:rPr>
              <w:t>1001,6</w:t>
            </w:r>
          </w:p>
        </w:tc>
        <w:tc>
          <w:tcPr>
            <w:tcW w:w="1041" w:type="dxa"/>
            <w:hideMark/>
          </w:tcPr>
          <w:p w:rsidR="00A66534" w:rsidRPr="00A66534" w:rsidRDefault="00A66534" w:rsidP="003B7B7F">
            <w:pPr>
              <w:jc w:val="center"/>
              <w:rPr>
                <w:sz w:val="24"/>
                <w:szCs w:val="24"/>
              </w:rPr>
            </w:pPr>
            <w:r w:rsidRPr="00A66534">
              <w:rPr>
                <w:sz w:val="24"/>
                <w:szCs w:val="24"/>
              </w:rPr>
              <w:t>477</w:t>
            </w:r>
          </w:p>
        </w:tc>
        <w:tc>
          <w:tcPr>
            <w:tcW w:w="931" w:type="dxa"/>
            <w:hideMark/>
          </w:tcPr>
          <w:p w:rsidR="00A66534" w:rsidRPr="00A66534" w:rsidRDefault="00A66534" w:rsidP="003B7B7F">
            <w:pPr>
              <w:jc w:val="center"/>
              <w:rPr>
                <w:sz w:val="24"/>
                <w:szCs w:val="24"/>
              </w:rPr>
            </w:pPr>
            <w:r w:rsidRPr="00A66534">
              <w:rPr>
                <w:sz w:val="24"/>
                <w:szCs w:val="24"/>
              </w:rPr>
              <w:t>0</w:t>
            </w:r>
          </w:p>
        </w:tc>
        <w:tc>
          <w:tcPr>
            <w:tcW w:w="931" w:type="dxa"/>
            <w:hideMark/>
          </w:tcPr>
          <w:p w:rsidR="00A66534" w:rsidRPr="00A66534" w:rsidRDefault="00A66534" w:rsidP="003B7B7F">
            <w:pPr>
              <w:jc w:val="center"/>
              <w:rPr>
                <w:sz w:val="24"/>
                <w:szCs w:val="24"/>
              </w:rPr>
            </w:pPr>
            <w:r w:rsidRPr="00A66534">
              <w:rPr>
                <w:sz w:val="24"/>
                <w:szCs w:val="24"/>
              </w:rPr>
              <w:t>0</w:t>
            </w:r>
          </w:p>
        </w:tc>
        <w:tc>
          <w:tcPr>
            <w:tcW w:w="1041" w:type="dxa"/>
            <w:hideMark/>
          </w:tcPr>
          <w:p w:rsidR="00A66534" w:rsidRPr="00A66534" w:rsidRDefault="00A66534" w:rsidP="003B7B7F">
            <w:pPr>
              <w:jc w:val="center"/>
              <w:rPr>
                <w:sz w:val="24"/>
                <w:szCs w:val="24"/>
              </w:rPr>
            </w:pPr>
            <w:r w:rsidRPr="00A66534">
              <w:rPr>
                <w:sz w:val="24"/>
                <w:szCs w:val="24"/>
              </w:rPr>
              <w:t>2377</w:t>
            </w:r>
          </w:p>
        </w:tc>
        <w:tc>
          <w:tcPr>
            <w:tcW w:w="1041" w:type="dxa"/>
            <w:hideMark/>
          </w:tcPr>
          <w:p w:rsidR="00A66534" w:rsidRPr="00A66534" w:rsidRDefault="00A66534" w:rsidP="003B7B7F">
            <w:pPr>
              <w:jc w:val="center"/>
              <w:rPr>
                <w:sz w:val="24"/>
                <w:szCs w:val="24"/>
              </w:rPr>
            </w:pPr>
            <w:r w:rsidRPr="00A66534">
              <w:rPr>
                <w:sz w:val="24"/>
                <w:szCs w:val="24"/>
              </w:rPr>
              <w:t>2495,9</w:t>
            </w:r>
          </w:p>
        </w:tc>
      </w:tr>
      <w:tr w:rsidR="00A66534" w:rsidRPr="00A66534" w:rsidTr="00CF1880">
        <w:trPr>
          <w:trHeight w:val="1538"/>
          <w:jc w:val="right"/>
        </w:trPr>
        <w:tc>
          <w:tcPr>
            <w:tcW w:w="1039" w:type="dxa"/>
            <w:hideMark/>
          </w:tcPr>
          <w:p w:rsidR="00A66534" w:rsidRPr="00A66534" w:rsidRDefault="00A66534" w:rsidP="00FC240A">
            <w:pPr>
              <w:jc w:val="center"/>
              <w:rPr>
                <w:sz w:val="24"/>
                <w:szCs w:val="24"/>
              </w:rPr>
            </w:pPr>
            <w:r w:rsidRPr="00A66534">
              <w:rPr>
                <w:sz w:val="24"/>
                <w:szCs w:val="24"/>
              </w:rPr>
              <w:lastRenderedPageBreak/>
              <w:t>134</w:t>
            </w:r>
            <w:r w:rsidR="00FC240A">
              <w:rPr>
                <w:sz w:val="24"/>
                <w:szCs w:val="24"/>
              </w:rPr>
              <w:t>.</w:t>
            </w:r>
          </w:p>
        </w:tc>
        <w:tc>
          <w:tcPr>
            <w:tcW w:w="993" w:type="dxa"/>
            <w:vMerge/>
            <w:hideMark/>
          </w:tcPr>
          <w:p w:rsidR="00A66534" w:rsidRPr="00A66534" w:rsidRDefault="00A66534" w:rsidP="00FC240A">
            <w:pPr>
              <w:jc w:val="center"/>
              <w:rPr>
                <w:sz w:val="24"/>
                <w:szCs w:val="24"/>
              </w:rPr>
            </w:pPr>
          </w:p>
        </w:tc>
        <w:tc>
          <w:tcPr>
            <w:tcW w:w="1276" w:type="dxa"/>
            <w:vMerge/>
            <w:hideMark/>
          </w:tcPr>
          <w:p w:rsidR="00A66534" w:rsidRPr="00A66534" w:rsidRDefault="00A66534" w:rsidP="00FC240A">
            <w:pPr>
              <w:jc w:val="both"/>
              <w:rPr>
                <w:sz w:val="24"/>
                <w:szCs w:val="24"/>
              </w:rPr>
            </w:pPr>
          </w:p>
        </w:tc>
        <w:tc>
          <w:tcPr>
            <w:tcW w:w="1513" w:type="dxa"/>
            <w:vMerge/>
            <w:hideMark/>
          </w:tcPr>
          <w:p w:rsidR="00A66534" w:rsidRPr="00A66534" w:rsidRDefault="00A66534" w:rsidP="00FC240A">
            <w:pPr>
              <w:jc w:val="both"/>
              <w:rPr>
                <w:sz w:val="24"/>
                <w:szCs w:val="24"/>
              </w:rPr>
            </w:pPr>
          </w:p>
        </w:tc>
        <w:tc>
          <w:tcPr>
            <w:tcW w:w="1783" w:type="dxa"/>
            <w:hideMark/>
          </w:tcPr>
          <w:p w:rsidR="00A66534" w:rsidRPr="00A66534" w:rsidRDefault="00A66534" w:rsidP="00FC240A">
            <w:pPr>
              <w:jc w:val="both"/>
              <w:rPr>
                <w:sz w:val="24"/>
                <w:szCs w:val="24"/>
              </w:rPr>
            </w:pPr>
            <w:r w:rsidRPr="00A66534">
              <w:rPr>
                <w:sz w:val="24"/>
                <w:szCs w:val="24"/>
              </w:rPr>
              <w:t>в том числе безвозмездные поступления от физических и юридических лиц</w:t>
            </w:r>
          </w:p>
        </w:tc>
        <w:tc>
          <w:tcPr>
            <w:tcW w:w="1145" w:type="dxa"/>
            <w:hideMark/>
          </w:tcPr>
          <w:p w:rsidR="00A66534" w:rsidRPr="00A66534" w:rsidRDefault="00A66534" w:rsidP="003B7B7F">
            <w:pPr>
              <w:jc w:val="center"/>
              <w:rPr>
                <w:sz w:val="24"/>
                <w:szCs w:val="24"/>
              </w:rPr>
            </w:pPr>
            <w:r w:rsidRPr="00A66534">
              <w:rPr>
                <w:sz w:val="24"/>
                <w:szCs w:val="24"/>
              </w:rPr>
              <w:t>х</w:t>
            </w:r>
          </w:p>
        </w:tc>
        <w:tc>
          <w:tcPr>
            <w:tcW w:w="1151" w:type="dxa"/>
            <w:hideMark/>
          </w:tcPr>
          <w:p w:rsidR="00A66534" w:rsidRPr="00A66534" w:rsidRDefault="00A66534" w:rsidP="003B7B7F">
            <w:pPr>
              <w:jc w:val="center"/>
              <w:rPr>
                <w:sz w:val="24"/>
                <w:szCs w:val="24"/>
              </w:rPr>
            </w:pPr>
            <w:r w:rsidRPr="00A66534">
              <w:rPr>
                <w:sz w:val="24"/>
                <w:szCs w:val="24"/>
              </w:rPr>
              <w:t>0</w:t>
            </w:r>
          </w:p>
        </w:tc>
        <w:tc>
          <w:tcPr>
            <w:tcW w:w="931" w:type="dxa"/>
            <w:hideMark/>
          </w:tcPr>
          <w:p w:rsidR="00A66534" w:rsidRPr="00A66534" w:rsidRDefault="00A66534" w:rsidP="003B7B7F">
            <w:pPr>
              <w:jc w:val="center"/>
              <w:rPr>
                <w:sz w:val="24"/>
                <w:szCs w:val="24"/>
              </w:rPr>
            </w:pPr>
          </w:p>
        </w:tc>
        <w:tc>
          <w:tcPr>
            <w:tcW w:w="1041" w:type="dxa"/>
            <w:hideMark/>
          </w:tcPr>
          <w:p w:rsidR="00A66534" w:rsidRPr="00A66534" w:rsidRDefault="00A66534" w:rsidP="003B7B7F">
            <w:pPr>
              <w:jc w:val="center"/>
              <w:rPr>
                <w:sz w:val="24"/>
                <w:szCs w:val="24"/>
              </w:rPr>
            </w:pPr>
          </w:p>
        </w:tc>
        <w:tc>
          <w:tcPr>
            <w:tcW w:w="1041" w:type="dxa"/>
            <w:hideMark/>
          </w:tcPr>
          <w:p w:rsidR="00A66534" w:rsidRPr="00A66534" w:rsidRDefault="00A66534" w:rsidP="003B7B7F">
            <w:pPr>
              <w:jc w:val="center"/>
              <w:rPr>
                <w:sz w:val="24"/>
                <w:szCs w:val="24"/>
              </w:rPr>
            </w:pPr>
          </w:p>
        </w:tc>
        <w:tc>
          <w:tcPr>
            <w:tcW w:w="931" w:type="dxa"/>
            <w:hideMark/>
          </w:tcPr>
          <w:p w:rsidR="00A66534" w:rsidRPr="00A66534" w:rsidRDefault="00A66534" w:rsidP="003B7B7F">
            <w:pPr>
              <w:jc w:val="center"/>
              <w:rPr>
                <w:sz w:val="24"/>
                <w:szCs w:val="24"/>
              </w:rPr>
            </w:pPr>
          </w:p>
        </w:tc>
        <w:tc>
          <w:tcPr>
            <w:tcW w:w="931" w:type="dxa"/>
            <w:hideMark/>
          </w:tcPr>
          <w:p w:rsidR="00A66534" w:rsidRPr="00A66534" w:rsidRDefault="00A66534" w:rsidP="003B7B7F">
            <w:pPr>
              <w:jc w:val="center"/>
              <w:rPr>
                <w:sz w:val="24"/>
                <w:szCs w:val="24"/>
              </w:rPr>
            </w:pPr>
          </w:p>
        </w:tc>
        <w:tc>
          <w:tcPr>
            <w:tcW w:w="1041" w:type="dxa"/>
            <w:hideMark/>
          </w:tcPr>
          <w:p w:rsidR="00A66534" w:rsidRPr="00A66534" w:rsidRDefault="00A66534" w:rsidP="003B7B7F">
            <w:pPr>
              <w:jc w:val="center"/>
              <w:rPr>
                <w:sz w:val="24"/>
                <w:szCs w:val="24"/>
              </w:rPr>
            </w:pPr>
          </w:p>
        </w:tc>
        <w:tc>
          <w:tcPr>
            <w:tcW w:w="1041" w:type="dxa"/>
            <w:hideMark/>
          </w:tcPr>
          <w:p w:rsidR="00A66534" w:rsidRPr="00A66534" w:rsidRDefault="00A66534" w:rsidP="003B7B7F">
            <w:pPr>
              <w:jc w:val="center"/>
              <w:rPr>
                <w:sz w:val="24"/>
                <w:szCs w:val="24"/>
              </w:rPr>
            </w:pPr>
          </w:p>
        </w:tc>
      </w:tr>
      <w:tr w:rsidR="00A66534" w:rsidRPr="00A66534" w:rsidTr="00CF1880">
        <w:trPr>
          <w:trHeight w:val="829"/>
          <w:jc w:val="right"/>
        </w:trPr>
        <w:tc>
          <w:tcPr>
            <w:tcW w:w="1039" w:type="dxa"/>
            <w:hideMark/>
          </w:tcPr>
          <w:p w:rsidR="00A66534" w:rsidRPr="00A66534" w:rsidRDefault="00A66534" w:rsidP="00FC240A">
            <w:pPr>
              <w:jc w:val="center"/>
              <w:rPr>
                <w:sz w:val="24"/>
                <w:szCs w:val="24"/>
              </w:rPr>
            </w:pPr>
            <w:r w:rsidRPr="00A66534">
              <w:rPr>
                <w:sz w:val="24"/>
                <w:szCs w:val="24"/>
              </w:rPr>
              <w:lastRenderedPageBreak/>
              <w:t>135</w:t>
            </w:r>
            <w:r w:rsidR="00FC240A">
              <w:rPr>
                <w:sz w:val="24"/>
                <w:szCs w:val="24"/>
              </w:rPr>
              <w:t>.</w:t>
            </w:r>
          </w:p>
        </w:tc>
        <w:tc>
          <w:tcPr>
            <w:tcW w:w="993" w:type="dxa"/>
            <w:vMerge/>
            <w:hideMark/>
          </w:tcPr>
          <w:p w:rsidR="00A66534" w:rsidRPr="00A66534" w:rsidRDefault="00A66534" w:rsidP="00FC240A">
            <w:pPr>
              <w:jc w:val="center"/>
              <w:rPr>
                <w:sz w:val="24"/>
                <w:szCs w:val="24"/>
              </w:rPr>
            </w:pPr>
          </w:p>
        </w:tc>
        <w:tc>
          <w:tcPr>
            <w:tcW w:w="1276" w:type="dxa"/>
            <w:vMerge/>
            <w:hideMark/>
          </w:tcPr>
          <w:p w:rsidR="00A66534" w:rsidRPr="00A66534" w:rsidRDefault="00A66534" w:rsidP="00FC240A">
            <w:pPr>
              <w:jc w:val="both"/>
              <w:rPr>
                <w:sz w:val="24"/>
                <w:szCs w:val="24"/>
              </w:rPr>
            </w:pPr>
          </w:p>
        </w:tc>
        <w:tc>
          <w:tcPr>
            <w:tcW w:w="1513" w:type="dxa"/>
            <w:vMerge/>
            <w:hideMark/>
          </w:tcPr>
          <w:p w:rsidR="00A66534" w:rsidRPr="00A66534" w:rsidRDefault="00A66534" w:rsidP="00FC240A">
            <w:pPr>
              <w:jc w:val="both"/>
              <w:rPr>
                <w:sz w:val="24"/>
                <w:szCs w:val="24"/>
              </w:rPr>
            </w:pPr>
          </w:p>
        </w:tc>
        <w:tc>
          <w:tcPr>
            <w:tcW w:w="1783" w:type="dxa"/>
            <w:hideMark/>
          </w:tcPr>
          <w:p w:rsidR="00A66534" w:rsidRPr="00A66534" w:rsidRDefault="00A66534" w:rsidP="00FC240A">
            <w:pPr>
              <w:jc w:val="both"/>
              <w:rPr>
                <w:sz w:val="24"/>
                <w:szCs w:val="24"/>
              </w:rPr>
            </w:pPr>
            <w:r w:rsidRPr="00A66534">
              <w:rPr>
                <w:sz w:val="24"/>
                <w:szCs w:val="24"/>
              </w:rPr>
              <w:t>иные внебю</w:t>
            </w:r>
            <w:r w:rsidRPr="00A66534">
              <w:rPr>
                <w:sz w:val="24"/>
                <w:szCs w:val="24"/>
              </w:rPr>
              <w:t>д</w:t>
            </w:r>
            <w:r w:rsidRPr="00A66534">
              <w:rPr>
                <w:sz w:val="24"/>
                <w:szCs w:val="24"/>
              </w:rPr>
              <w:t>жетные исто</w:t>
            </w:r>
            <w:r w:rsidRPr="00A66534">
              <w:rPr>
                <w:sz w:val="24"/>
                <w:szCs w:val="24"/>
              </w:rPr>
              <w:t>ч</w:t>
            </w:r>
            <w:r w:rsidRPr="00A66534">
              <w:rPr>
                <w:sz w:val="24"/>
                <w:szCs w:val="24"/>
              </w:rPr>
              <w:t>ники</w:t>
            </w:r>
          </w:p>
        </w:tc>
        <w:tc>
          <w:tcPr>
            <w:tcW w:w="1145" w:type="dxa"/>
            <w:hideMark/>
          </w:tcPr>
          <w:p w:rsidR="00A66534" w:rsidRPr="00A66534" w:rsidRDefault="00A66534" w:rsidP="003B7B7F">
            <w:pPr>
              <w:jc w:val="center"/>
              <w:rPr>
                <w:sz w:val="24"/>
                <w:szCs w:val="24"/>
              </w:rPr>
            </w:pPr>
            <w:r w:rsidRPr="00A66534">
              <w:rPr>
                <w:sz w:val="24"/>
                <w:szCs w:val="24"/>
              </w:rPr>
              <w:t>х</w:t>
            </w:r>
          </w:p>
        </w:tc>
        <w:tc>
          <w:tcPr>
            <w:tcW w:w="1151" w:type="dxa"/>
            <w:hideMark/>
          </w:tcPr>
          <w:p w:rsidR="00A66534" w:rsidRPr="00A66534" w:rsidRDefault="00A66534" w:rsidP="003B7B7F">
            <w:pPr>
              <w:jc w:val="center"/>
              <w:rPr>
                <w:sz w:val="24"/>
                <w:szCs w:val="24"/>
              </w:rPr>
            </w:pPr>
            <w:r w:rsidRPr="00A66534">
              <w:rPr>
                <w:sz w:val="24"/>
                <w:szCs w:val="24"/>
              </w:rPr>
              <w:t>0</w:t>
            </w:r>
          </w:p>
        </w:tc>
        <w:tc>
          <w:tcPr>
            <w:tcW w:w="931" w:type="dxa"/>
            <w:hideMark/>
          </w:tcPr>
          <w:p w:rsidR="00A66534" w:rsidRPr="00A66534" w:rsidRDefault="00A66534" w:rsidP="003B7B7F">
            <w:pPr>
              <w:jc w:val="center"/>
              <w:rPr>
                <w:sz w:val="24"/>
                <w:szCs w:val="24"/>
              </w:rPr>
            </w:pPr>
          </w:p>
        </w:tc>
        <w:tc>
          <w:tcPr>
            <w:tcW w:w="1041" w:type="dxa"/>
            <w:hideMark/>
          </w:tcPr>
          <w:p w:rsidR="00A66534" w:rsidRPr="00A66534" w:rsidRDefault="00A66534" w:rsidP="003B7B7F">
            <w:pPr>
              <w:jc w:val="center"/>
              <w:rPr>
                <w:sz w:val="24"/>
                <w:szCs w:val="24"/>
              </w:rPr>
            </w:pPr>
          </w:p>
        </w:tc>
        <w:tc>
          <w:tcPr>
            <w:tcW w:w="1041" w:type="dxa"/>
            <w:hideMark/>
          </w:tcPr>
          <w:p w:rsidR="00A66534" w:rsidRPr="00A66534" w:rsidRDefault="00A66534" w:rsidP="003B7B7F">
            <w:pPr>
              <w:jc w:val="center"/>
              <w:rPr>
                <w:sz w:val="24"/>
                <w:szCs w:val="24"/>
              </w:rPr>
            </w:pPr>
          </w:p>
        </w:tc>
        <w:tc>
          <w:tcPr>
            <w:tcW w:w="931" w:type="dxa"/>
            <w:hideMark/>
          </w:tcPr>
          <w:p w:rsidR="00A66534" w:rsidRPr="00A66534" w:rsidRDefault="00A66534" w:rsidP="003B7B7F">
            <w:pPr>
              <w:jc w:val="center"/>
              <w:rPr>
                <w:sz w:val="24"/>
                <w:szCs w:val="24"/>
              </w:rPr>
            </w:pPr>
          </w:p>
        </w:tc>
        <w:tc>
          <w:tcPr>
            <w:tcW w:w="931" w:type="dxa"/>
            <w:hideMark/>
          </w:tcPr>
          <w:p w:rsidR="00A66534" w:rsidRPr="00A66534" w:rsidRDefault="00A66534" w:rsidP="003B7B7F">
            <w:pPr>
              <w:jc w:val="center"/>
              <w:rPr>
                <w:sz w:val="24"/>
                <w:szCs w:val="24"/>
              </w:rPr>
            </w:pPr>
          </w:p>
        </w:tc>
        <w:tc>
          <w:tcPr>
            <w:tcW w:w="1041" w:type="dxa"/>
            <w:hideMark/>
          </w:tcPr>
          <w:p w:rsidR="00A66534" w:rsidRPr="00A66534" w:rsidRDefault="00A66534" w:rsidP="003B7B7F">
            <w:pPr>
              <w:jc w:val="center"/>
              <w:rPr>
                <w:sz w:val="24"/>
                <w:szCs w:val="24"/>
              </w:rPr>
            </w:pPr>
          </w:p>
        </w:tc>
        <w:tc>
          <w:tcPr>
            <w:tcW w:w="1041" w:type="dxa"/>
            <w:hideMark/>
          </w:tcPr>
          <w:p w:rsidR="00A66534" w:rsidRPr="00A66534" w:rsidRDefault="00A66534" w:rsidP="003B7B7F">
            <w:pPr>
              <w:jc w:val="center"/>
              <w:rPr>
                <w:sz w:val="24"/>
                <w:szCs w:val="24"/>
              </w:rPr>
            </w:pPr>
          </w:p>
        </w:tc>
      </w:tr>
      <w:tr w:rsidR="00A66534" w:rsidRPr="00A66534" w:rsidTr="00CF1880">
        <w:trPr>
          <w:trHeight w:val="300"/>
          <w:jc w:val="right"/>
        </w:trPr>
        <w:tc>
          <w:tcPr>
            <w:tcW w:w="1039" w:type="dxa"/>
            <w:hideMark/>
          </w:tcPr>
          <w:p w:rsidR="00A66534" w:rsidRPr="00A66534" w:rsidRDefault="00A66534" w:rsidP="00FC240A">
            <w:pPr>
              <w:jc w:val="center"/>
              <w:rPr>
                <w:sz w:val="24"/>
                <w:szCs w:val="24"/>
              </w:rPr>
            </w:pPr>
            <w:r w:rsidRPr="00A66534">
              <w:rPr>
                <w:sz w:val="24"/>
                <w:szCs w:val="24"/>
              </w:rPr>
              <w:t>136</w:t>
            </w:r>
            <w:r w:rsidR="00FC240A">
              <w:rPr>
                <w:sz w:val="24"/>
                <w:szCs w:val="24"/>
              </w:rPr>
              <w:t>.</w:t>
            </w:r>
          </w:p>
        </w:tc>
        <w:tc>
          <w:tcPr>
            <w:tcW w:w="993" w:type="dxa"/>
            <w:vMerge w:val="restart"/>
            <w:hideMark/>
          </w:tcPr>
          <w:p w:rsidR="00A66534" w:rsidRPr="00A66534" w:rsidRDefault="00A66534" w:rsidP="00FC240A">
            <w:pPr>
              <w:jc w:val="center"/>
              <w:rPr>
                <w:sz w:val="24"/>
                <w:szCs w:val="24"/>
              </w:rPr>
            </w:pPr>
            <w:r w:rsidRPr="00A66534">
              <w:rPr>
                <w:sz w:val="24"/>
                <w:szCs w:val="24"/>
              </w:rPr>
              <w:t>3.1.3.</w:t>
            </w:r>
          </w:p>
        </w:tc>
        <w:tc>
          <w:tcPr>
            <w:tcW w:w="1276" w:type="dxa"/>
            <w:vMerge w:val="restart"/>
            <w:hideMark/>
          </w:tcPr>
          <w:p w:rsidR="00A66534" w:rsidRPr="00A66534" w:rsidRDefault="00A66534" w:rsidP="00FC240A">
            <w:pPr>
              <w:jc w:val="both"/>
              <w:rPr>
                <w:sz w:val="24"/>
                <w:szCs w:val="24"/>
              </w:rPr>
            </w:pPr>
            <w:r w:rsidRPr="00A66534">
              <w:rPr>
                <w:sz w:val="24"/>
                <w:szCs w:val="24"/>
              </w:rPr>
              <w:t>Обесп</w:t>
            </w:r>
            <w:r w:rsidRPr="00A66534">
              <w:rPr>
                <w:sz w:val="24"/>
                <w:szCs w:val="24"/>
              </w:rPr>
              <w:t>е</w:t>
            </w:r>
            <w:r w:rsidRPr="00A66534">
              <w:rPr>
                <w:sz w:val="24"/>
                <w:szCs w:val="24"/>
              </w:rPr>
              <w:t>чение у</w:t>
            </w:r>
            <w:r w:rsidRPr="00A66534">
              <w:rPr>
                <w:sz w:val="24"/>
                <w:szCs w:val="24"/>
              </w:rPr>
              <w:t>ч</w:t>
            </w:r>
            <w:r w:rsidRPr="00A66534">
              <w:rPr>
                <w:sz w:val="24"/>
                <w:szCs w:val="24"/>
              </w:rPr>
              <w:t>реждений комм</w:t>
            </w:r>
            <w:r w:rsidRPr="00A66534">
              <w:rPr>
                <w:sz w:val="24"/>
                <w:szCs w:val="24"/>
              </w:rPr>
              <w:t>у</w:t>
            </w:r>
            <w:r w:rsidRPr="00A66534">
              <w:rPr>
                <w:sz w:val="24"/>
                <w:szCs w:val="24"/>
              </w:rPr>
              <w:t>нальными услугами, услугами связи, тран</w:t>
            </w:r>
            <w:r w:rsidRPr="00A66534">
              <w:rPr>
                <w:sz w:val="24"/>
                <w:szCs w:val="24"/>
              </w:rPr>
              <w:t>с</w:t>
            </w:r>
            <w:r w:rsidRPr="00A66534">
              <w:rPr>
                <w:sz w:val="24"/>
                <w:szCs w:val="24"/>
              </w:rPr>
              <w:t>портными услугами и проч</w:t>
            </w:r>
            <w:r w:rsidRPr="00A66534">
              <w:rPr>
                <w:sz w:val="24"/>
                <w:szCs w:val="24"/>
              </w:rPr>
              <w:t>и</w:t>
            </w:r>
            <w:r w:rsidRPr="00A66534">
              <w:rPr>
                <w:sz w:val="24"/>
                <w:szCs w:val="24"/>
              </w:rPr>
              <w:t>ми усл</w:t>
            </w:r>
            <w:r w:rsidRPr="00A66534">
              <w:rPr>
                <w:sz w:val="24"/>
                <w:szCs w:val="24"/>
              </w:rPr>
              <w:t>у</w:t>
            </w:r>
            <w:r w:rsidRPr="00A66534">
              <w:rPr>
                <w:sz w:val="24"/>
                <w:szCs w:val="24"/>
              </w:rPr>
              <w:t>гами</w:t>
            </w:r>
          </w:p>
        </w:tc>
        <w:tc>
          <w:tcPr>
            <w:tcW w:w="1513" w:type="dxa"/>
            <w:vMerge/>
            <w:hideMark/>
          </w:tcPr>
          <w:p w:rsidR="00A66534" w:rsidRPr="00A66534" w:rsidRDefault="00A66534" w:rsidP="00FC240A">
            <w:pPr>
              <w:jc w:val="both"/>
              <w:rPr>
                <w:sz w:val="24"/>
                <w:szCs w:val="24"/>
              </w:rPr>
            </w:pPr>
          </w:p>
        </w:tc>
        <w:tc>
          <w:tcPr>
            <w:tcW w:w="1783" w:type="dxa"/>
            <w:hideMark/>
          </w:tcPr>
          <w:p w:rsidR="00A66534" w:rsidRPr="00A66534" w:rsidRDefault="00A66534" w:rsidP="00FC240A">
            <w:pPr>
              <w:jc w:val="both"/>
              <w:rPr>
                <w:sz w:val="24"/>
                <w:szCs w:val="24"/>
              </w:rPr>
            </w:pPr>
            <w:r w:rsidRPr="00A66534">
              <w:rPr>
                <w:sz w:val="24"/>
                <w:szCs w:val="24"/>
              </w:rPr>
              <w:t>всего</w:t>
            </w:r>
          </w:p>
        </w:tc>
        <w:tc>
          <w:tcPr>
            <w:tcW w:w="1145" w:type="dxa"/>
            <w:hideMark/>
          </w:tcPr>
          <w:p w:rsidR="00A66534" w:rsidRPr="00A66534" w:rsidRDefault="00A66534" w:rsidP="003B7B7F">
            <w:pPr>
              <w:jc w:val="center"/>
              <w:rPr>
                <w:sz w:val="24"/>
                <w:szCs w:val="24"/>
              </w:rPr>
            </w:pPr>
            <w:r w:rsidRPr="00A66534">
              <w:rPr>
                <w:sz w:val="24"/>
                <w:szCs w:val="24"/>
              </w:rPr>
              <w:t>х</w:t>
            </w:r>
          </w:p>
        </w:tc>
        <w:tc>
          <w:tcPr>
            <w:tcW w:w="1151" w:type="dxa"/>
            <w:hideMark/>
          </w:tcPr>
          <w:p w:rsidR="00A66534" w:rsidRPr="00A66534" w:rsidRDefault="00A66534" w:rsidP="003B7B7F">
            <w:pPr>
              <w:jc w:val="center"/>
              <w:rPr>
                <w:sz w:val="24"/>
                <w:szCs w:val="24"/>
              </w:rPr>
            </w:pPr>
            <w:r w:rsidRPr="00A66534">
              <w:rPr>
                <w:sz w:val="24"/>
                <w:szCs w:val="24"/>
              </w:rPr>
              <w:t>122960</w:t>
            </w:r>
          </w:p>
        </w:tc>
        <w:tc>
          <w:tcPr>
            <w:tcW w:w="931" w:type="dxa"/>
            <w:hideMark/>
          </w:tcPr>
          <w:p w:rsidR="00A66534" w:rsidRPr="00A66534" w:rsidRDefault="00A66534" w:rsidP="003B7B7F">
            <w:pPr>
              <w:jc w:val="center"/>
              <w:rPr>
                <w:sz w:val="24"/>
                <w:szCs w:val="24"/>
              </w:rPr>
            </w:pPr>
            <w:r w:rsidRPr="00A66534">
              <w:rPr>
                <w:sz w:val="24"/>
                <w:szCs w:val="24"/>
              </w:rPr>
              <w:t>25035,5</w:t>
            </w:r>
          </w:p>
        </w:tc>
        <w:tc>
          <w:tcPr>
            <w:tcW w:w="1041" w:type="dxa"/>
            <w:hideMark/>
          </w:tcPr>
          <w:p w:rsidR="00A66534" w:rsidRPr="00A66534" w:rsidRDefault="00A66534" w:rsidP="003B7B7F">
            <w:pPr>
              <w:jc w:val="center"/>
              <w:rPr>
                <w:sz w:val="24"/>
                <w:szCs w:val="24"/>
              </w:rPr>
            </w:pPr>
            <w:r w:rsidRPr="00A66534">
              <w:rPr>
                <w:sz w:val="24"/>
                <w:szCs w:val="24"/>
              </w:rPr>
              <w:t>19342,5</w:t>
            </w:r>
          </w:p>
        </w:tc>
        <w:tc>
          <w:tcPr>
            <w:tcW w:w="1041" w:type="dxa"/>
            <w:hideMark/>
          </w:tcPr>
          <w:p w:rsidR="00A66534" w:rsidRPr="00A66534" w:rsidRDefault="00A66534" w:rsidP="003B7B7F">
            <w:pPr>
              <w:jc w:val="center"/>
              <w:rPr>
                <w:sz w:val="24"/>
                <w:szCs w:val="24"/>
              </w:rPr>
            </w:pPr>
            <w:r w:rsidRPr="00A66534">
              <w:rPr>
                <w:sz w:val="24"/>
                <w:szCs w:val="24"/>
              </w:rPr>
              <w:t>8872,3</w:t>
            </w:r>
          </w:p>
        </w:tc>
        <w:tc>
          <w:tcPr>
            <w:tcW w:w="931" w:type="dxa"/>
            <w:hideMark/>
          </w:tcPr>
          <w:p w:rsidR="00A66534" w:rsidRPr="00A66534" w:rsidRDefault="00A66534" w:rsidP="003B7B7F">
            <w:pPr>
              <w:jc w:val="center"/>
              <w:rPr>
                <w:sz w:val="24"/>
                <w:szCs w:val="24"/>
              </w:rPr>
            </w:pPr>
            <w:r w:rsidRPr="00A66534">
              <w:rPr>
                <w:sz w:val="24"/>
                <w:szCs w:val="24"/>
              </w:rPr>
              <w:t>17005</w:t>
            </w:r>
          </w:p>
        </w:tc>
        <w:tc>
          <w:tcPr>
            <w:tcW w:w="931" w:type="dxa"/>
            <w:hideMark/>
          </w:tcPr>
          <w:p w:rsidR="00A66534" w:rsidRPr="00A66534" w:rsidRDefault="00A66534" w:rsidP="003B7B7F">
            <w:pPr>
              <w:jc w:val="center"/>
              <w:rPr>
                <w:sz w:val="24"/>
                <w:szCs w:val="24"/>
              </w:rPr>
            </w:pPr>
            <w:r w:rsidRPr="00A66534">
              <w:rPr>
                <w:sz w:val="24"/>
                <w:szCs w:val="24"/>
              </w:rPr>
              <w:t>17361,4</w:t>
            </w:r>
          </w:p>
        </w:tc>
        <w:tc>
          <w:tcPr>
            <w:tcW w:w="1041" w:type="dxa"/>
            <w:hideMark/>
          </w:tcPr>
          <w:p w:rsidR="00A66534" w:rsidRPr="00A66534" w:rsidRDefault="00A66534" w:rsidP="003B7B7F">
            <w:pPr>
              <w:jc w:val="center"/>
              <w:rPr>
                <w:sz w:val="24"/>
                <w:szCs w:val="24"/>
              </w:rPr>
            </w:pPr>
            <w:r w:rsidRPr="00A66534">
              <w:rPr>
                <w:sz w:val="24"/>
                <w:szCs w:val="24"/>
              </w:rPr>
              <w:t>16988,4</w:t>
            </w:r>
          </w:p>
        </w:tc>
        <w:tc>
          <w:tcPr>
            <w:tcW w:w="1041" w:type="dxa"/>
            <w:hideMark/>
          </w:tcPr>
          <w:p w:rsidR="00A66534" w:rsidRPr="00A66534" w:rsidRDefault="00A66534" w:rsidP="003B7B7F">
            <w:pPr>
              <w:jc w:val="center"/>
              <w:rPr>
                <w:sz w:val="24"/>
                <w:szCs w:val="24"/>
              </w:rPr>
            </w:pPr>
            <w:r w:rsidRPr="00A66534">
              <w:rPr>
                <w:sz w:val="24"/>
                <w:szCs w:val="24"/>
              </w:rPr>
              <w:t>18354,9</w:t>
            </w:r>
          </w:p>
        </w:tc>
      </w:tr>
      <w:tr w:rsidR="00A66534" w:rsidRPr="00A66534" w:rsidTr="00CF1880">
        <w:trPr>
          <w:trHeight w:val="546"/>
          <w:jc w:val="right"/>
        </w:trPr>
        <w:tc>
          <w:tcPr>
            <w:tcW w:w="1039" w:type="dxa"/>
            <w:hideMark/>
          </w:tcPr>
          <w:p w:rsidR="00A66534" w:rsidRPr="00A66534" w:rsidRDefault="00A66534" w:rsidP="00FC240A">
            <w:pPr>
              <w:jc w:val="center"/>
              <w:rPr>
                <w:sz w:val="24"/>
                <w:szCs w:val="24"/>
              </w:rPr>
            </w:pPr>
            <w:r w:rsidRPr="00A66534">
              <w:rPr>
                <w:sz w:val="24"/>
                <w:szCs w:val="24"/>
              </w:rPr>
              <w:t>137</w:t>
            </w:r>
            <w:r w:rsidR="00FC240A">
              <w:rPr>
                <w:sz w:val="24"/>
                <w:szCs w:val="24"/>
              </w:rPr>
              <w:t>.</w:t>
            </w:r>
          </w:p>
        </w:tc>
        <w:tc>
          <w:tcPr>
            <w:tcW w:w="993" w:type="dxa"/>
            <w:vMerge/>
            <w:hideMark/>
          </w:tcPr>
          <w:p w:rsidR="00A66534" w:rsidRPr="00A66534" w:rsidRDefault="00A66534" w:rsidP="00FC240A">
            <w:pPr>
              <w:jc w:val="center"/>
              <w:rPr>
                <w:sz w:val="24"/>
                <w:szCs w:val="24"/>
              </w:rPr>
            </w:pPr>
          </w:p>
        </w:tc>
        <w:tc>
          <w:tcPr>
            <w:tcW w:w="1276" w:type="dxa"/>
            <w:vMerge/>
            <w:hideMark/>
          </w:tcPr>
          <w:p w:rsidR="00A66534" w:rsidRPr="00A66534" w:rsidRDefault="00A66534" w:rsidP="00A66534">
            <w:pPr>
              <w:rPr>
                <w:sz w:val="24"/>
                <w:szCs w:val="24"/>
              </w:rPr>
            </w:pPr>
          </w:p>
        </w:tc>
        <w:tc>
          <w:tcPr>
            <w:tcW w:w="1513" w:type="dxa"/>
            <w:vMerge/>
            <w:hideMark/>
          </w:tcPr>
          <w:p w:rsidR="00A66534" w:rsidRPr="00A66534" w:rsidRDefault="00A66534" w:rsidP="00A66534">
            <w:pPr>
              <w:rPr>
                <w:sz w:val="24"/>
                <w:szCs w:val="24"/>
              </w:rPr>
            </w:pPr>
          </w:p>
        </w:tc>
        <w:tc>
          <w:tcPr>
            <w:tcW w:w="1783" w:type="dxa"/>
            <w:hideMark/>
          </w:tcPr>
          <w:p w:rsidR="00A66534" w:rsidRPr="00A66534" w:rsidRDefault="00A66534" w:rsidP="00A66534">
            <w:pPr>
              <w:rPr>
                <w:sz w:val="24"/>
                <w:szCs w:val="24"/>
              </w:rPr>
            </w:pPr>
            <w:r w:rsidRPr="00A66534">
              <w:rPr>
                <w:sz w:val="24"/>
                <w:szCs w:val="24"/>
              </w:rPr>
              <w:t>бюджет авт</w:t>
            </w:r>
            <w:r w:rsidRPr="00A66534">
              <w:rPr>
                <w:sz w:val="24"/>
                <w:szCs w:val="24"/>
              </w:rPr>
              <w:t>о</w:t>
            </w:r>
            <w:r w:rsidRPr="00A66534">
              <w:rPr>
                <w:sz w:val="24"/>
                <w:szCs w:val="24"/>
              </w:rPr>
              <w:t>номного окр</w:t>
            </w:r>
            <w:r w:rsidRPr="00A66534">
              <w:rPr>
                <w:sz w:val="24"/>
                <w:szCs w:val="24"/>
              </w:rPr>
              <w:t>у</w:t>
            </w:r>
            <w:r w:rsidRPr="00A66534">
              <w:rPr>
                <w:sz w:val="24"/>
                <w:szCs w:val="24"/>
              </w:rPr>
              <w:t>га</w:t>
            </w:r>
          </w:p>
        </w:tc>
        <w:tc>
          <w:tcPr>
            <w:tcW w:w="1145" w:type="dxa"/>
            <w:hideMark/>
          </w:tcPr>
          <w:p w:rsidR="00A66534" w:rsidRPr="00A66534" w:rsidRDefault="00A66534" w:rsidP="003B7B7F">
            <w:pPr>
              <w:jc w:val="center"/>
              <w:rPr>
                <w:sz w:val="24"/>
                <w:szCs w:val="24"/>
              </w:rPr>
            </w:pPr>
            <w:r w:rsidRPr="00A66534">
              <w:rPr>
                <w:sz w:val="24"/>
                <w:szCs w:val="24"/>
              </w:rPr>
              <w:t>х</w:t>
            </w:r>
          </w:p>
        </w:tc>
        <w:tc>
          <w:tcPr>
            <w:tcW w:w="1151" w:type="dxa"/>
            <w:hideMark/>
          </w:tcPr>
          <w:p w:rsidR="00A66534" w:rsidRPr="00A66534" w:rsidRDefault="00A66534" w:rsidP="003B7B7F">
            <w:pPr>
              <w:jc w:val="center"/>
              <w:rPr>
                <w:sz w:val="24"/>
                <w:szCs w:val="24"/>
              </w:rPr>
            </w:pPr>
            <w:r w:rsidRPr="00A66534">
              <w:rPr>
                <w:sz w:val="24"/>
                <w:szCs w:val="24"/>
              </w:rPr>
              <w:t>0</w:t>
            </w:r>
          </w:p>
        </w:tc>
        <w:tc>
          <w:tcPr>
            <w:tcW w:w="931" w:type="dxa"/>
            <w:hideMark/>
          </w:tcPr>
          <w:p w:rsidR="00A66534" w:rsidRPr="00A66534" w:rsidRDefault="00A66534" w:rsidP="003B7B7F">
            <w:pPr>
              <w:jc w:val="center"/>
              <w:rPr>
                <w:sz w:val="24"/>
                <w:szCs w:val="24"/>
              </w:rPr>
            </w:pPr>
          </w:p>
        </w:tc>
        <w:tc>
          <w:tcPr>
            <w:tcW w:w="1041" w:type="dxa"/>
            <w:hideMark/>
          </w:tcPr>
          <w:p w:rsidR="00A66534" w:rsidRPr="00A66534" w:rsidRDefault="00A66534" w:rsidP="003B7B7F">
            <w:pPr>
              <w:jc w:val="center"/>
              <w:rPr>
                <w:sz w:val="24"/>
                <w:szCs w:val="24"/>
              </w:rPr>
            </w:pPr>
          </w:p>
        </w:tc>
        <w:tc>
          <w:tcPr>
            <w:tcW w:w="1041" w:type="dxa"/>
            <w:hideMark/>
          </w:tcPr>
          <w:p w:rsidR="00A66534" w:rsidRPr="00A66534" w:rsidRDefault="00A66534" w:rsidP="003B7B7F">
            <w:pPr>
              <w:jc w:val="center"/>
              <w:rPr>
                <w:sz w:val="24"/>
                <w:szCs w:val="24"/>
              </w:rPr>
            </w:pPr>
          </w:p>
        </w:tc>
        <w:tc>
          <w:tcPr>
            <w:tcW w:w="931" w:type="dxa"/>
            <w:hideMark/>
          </w:tcPr>
          <w:p w:rsidR="00A66534" w:rsidRPr="00A66534" w:rsidRDefault="00A66534" w:rsidP="003B7B7F">
            <w:pPr>
              <w:jc w:val="center"/>
              <w:rPr>
                <w:sz w:val="24"/>
                <w:szCs w:val="24"/>
              </w:rPr>
            </w:pPr>
          </w:p>
        </w:tc>
        <w:tc>
          <w:tcPr>
            <w:tcW w:w="931" w:type="dxa"/>
            <w:hideMark/>
          </w:tcPr>
          <w:p w:rsidR="00A66534" w:rsidRPr="00A66534" w:rsidRDefault="00A66534" w:rsidP="003B7B7F">
            <w:pPr>
              <w:jc w:val="center"/>
              <w:rPr>
                <w:sz w:val="24"/>
                <w:szCs w:val="24"/>
              </w:rPr>
            </w:pPr>
          </w:p>
        </w:tc>
        <w:tc>
          <w:tcPr>
            <w:tcW w:w="1041" w:type="dxa"/>
            <w:hideMark/>
          </w:tcPr>
          <w:p w:rsidR="00A66534" w:rsidRPr="00A66534" w:rsidRDefault="00A66534" w:rsidP="003B7B7F">
            <w:pPr>
              <w:jc w:val="center"/>
              <w:rPr>
                <w:sz w:val="24"/>
                <w:szCs w:val="24"/>
              </w:rPr>
            </w:pPr>
          </w:p>
        </w:tc>
        <w:tc>
          <w:tcPr>
            <w:tcW w:w="1041" w:type="dxa"/>
            <w:hideMark/>
          </w:tcPr>
          <w:p w:rsidR="00A66534" w:rsidRPr="00A66534" w:rsidRDefault="00A66534" w:rsidP="003B7B7F">
            <w:pPr>
              <w:jc w:val="center"/>
              <w:rPr>
                <w:sz w:val="24"/>
                <w:szCs w:val="24"/>
              </w:rPr>
            </w:pPr>
          </w:p>
        </w:tc>
      </w:tr>
      <w:tr w:rsidR="00A66534" w:rsidRPr="00A66534" w:rsidTr="00CF1880">
        <w:trPr>
          <w:trHeight w:val="285"/>
          <w:jc w:val="right"/>
        </w:trPr>
        <w:tc>
          <w:tcPr>
            <w:tcW w:w="1039" w:type="dxa"/>
            <w:hideMark/>
          </w:tcPr>
          <w:p w:rsidR="00A66534" w:rsidRPr="00A66534" w:rsidRDefault="00A66534" w:rsidP="00FC240A">
            <w:pPr>
              <w:jc w:val="center"/>
              <w:rPr>
                <w:sz w:val="24"/>
                <w:szCs w:val="24"/>
              </w:rPr>
            </w:pPr>
            <w:r w:rsidRPr="00A66534">
              <w:rPr>
                <w:sz w:val="24"/>
                <w:szCs w:val="24"/>
              </w:rPr>
              <w:t>138</w:t>
            </w:r>
            <w:r w:rsidR="00FC240A">
              <w:rPr>
                <w:sz w:val="24"/>
                <w:szCs w:val="24"/>
              </w:rPr>
              <w:t>.</w:t>
            </w:r>
          </w:p>
        </w:tc>
        <w:tc>
          <w:tcPr>
            <w:tcW w:w="993" w:type="dxa"/>
            <w:vMerge/>
            <w:hideMark/>
          </w:tcPr>
          <w:p w:rsidR="00A66534" w:rsidRPr="00A66534" w:rsidRDefault="00A66534" w:rsidP="00FC240A">
            <w:pPr>
              <w:jc w:val="center"/>
              <w:rPr>
                <w:sz w:val="24"/>
                <w:szCs w:val="24"/>
              </w:rPr>
            </w:pPr>
          </w:p>
        </w:tc>
        <w:tc>
          <w:tcPr>
            <w:tcW w:w="1276" w:type="dxa"/>
            <w:vMerge/>
            <w:hideMark/>
          </w:tcPr>
          <w:p w:rsidR="00A66534" w:rsidRPr="00A66534" w:rsidRDefault="00A66534" w:rsidP="00A66534">
            <w:pPr>
              <w:rPr>
                <w:sz w:val="24"/>
                <w:szCs w:val="24"/>
              </w:rPr>
            </w:pPr>
          </w:p>
        </w:tc>
        <w:tc>
          <w:tcPr>
            <w:tcW w:w="1513" w:type="dxa"/>
            <w:vMerge/>
            <w:hideMark/>
          </w:tcPr>
          <w:p w:rsidR="00A66534" w:rsidRPr="00A66534" w:rsidRDefault="00A66534" w:rsidP="00A66534">
            <w:pPr>
              <w:rPr>
                <w:sz w:val="24"/>
                <w:szCs w:val="24"/>
              </w:rPr>
            </w:pPr>
          </w:p>
        </w:tc>
        <w:tc>
          <w:tcPr>
            <w:tcW w:w="1783" w:type="dxa"/>
            <w:hideMark/>
          </w:tcPr>
          <w:p w:rsidR="00A66534" w:rsidRPr="00A66534" w:rsidRDefault="00A66534" w:rsidP="00A66534">
            <w:pPr>
              <w:rPr>
                <w:sz w:val="24"/>
                <w:szCs w:val="24"/>
              </w:rPr>
            </w:pPr>
            <w:r w:rsidRPr="00A66534">
              <w:rPr>
                <w:sz w:val="24"/>
                <w:szCs w:val="24"/>
              </w:rPr>
              <w:t>бюджет ра</w:t>
            </w:r>
            <w:r w:rsidRPr="00A66534">
              <w:rPr>
                <w:sz w:val="24"/>
                <w:szCs w:val="24"/>
              </w:rPr>
              <w:t>й</w:t>
            </w:r>
            <w:r w:rsidRPr="00A66534">
              <w:rPr>
                <w:sz w:val="24"/>
                <w:szCs w:val="24"/>
              </w:rPr>
              <w:t>о</w:t>
            </w:r>
            <w:r w:rsidR="00FC240A">
              <w:rPr>
                <w:sz w:val="24"/>
                <w:szCs w:val="24"/>
              </w:rPr>
              <w:t>на</w:t>
            </w:r>
          </w:p>
        </w:tc>
        <w:tc>
          <w:tcPr>
            <w:tcW w:w="1145" w:type="dxa"/>
            <w:hideMark/>
          </w:tcPr>
          <w:p w:rsidR="00A66534" w:rsidRPr="00A66534" w:rsidRDefault="00A66534" w:rsidP="003B7B7F">
            <w:pPr>
              <w:jc w:val="center"/>
              <w:rPr>
                <w:sz w:val="24"/>
                <w:szCs w:val="24"/>
              </w:rPr>
            </w:pPr>
            <w:r w:rsidRPr="00A66534">
              <w:rPr>
                <w:sz w:val="24"/>
                <w:szCs w:val="24"/>
              </w:rPr>
              <w:t>х</w:t>
            </w:r>
          </w:p>
        </w:tc>
        <w:tc>
          <w:tcPr>
            <w:tcW w:w="1151" w:type="dxa"/>
            <w:hideMark/>
          </w:tcPr>
          <w:p w:rsidR="00A66534" w:rsidRPr="00A66534" w:rsidRDefault="00A66534" w:rsidP="003B7B7F">
            <w:pPr>
              <w:jc w:val="center"/>
              <w:rPr>
                <w:sz w:val="24"/>
                <w:szCs w:val="24"/>
              </w:rPr>
            </w:pPr>
            <w:r w:rsidRPr="00A66534">
              <w:rPr>
                <w:sz w:val="24"/>
                <w:szCs w:val="24"/>
              </w:rPr>
              <w:t>75624,9</w:t>
            </w:r>
          </w:p>
        </w:tc>
        <w:tc>
          <w:tcPr>
            <w:tcW w:w="931" w:type="dxa"/>
            <w:hideMark/>
          </w:tcPr>
          <w:p w:rsidR="00A66534" w:rsidRPr="00A66534" w:rsidRDefault="00A66534" w:rsidP="003B7B7F">
            <w:pPr>
              <w:jc w:val="center"/>
              <w:rPr>
                <w:sz w:val="24"/>
                <w:szCs w:val="24"/>
              </w:rPr>
            </w:pPr>
            <w:r w:rsidRPr="00A66534">
              <w:rPr>
                <w:sz w:val="24"/>
                <w:szCs w:val="24"/>
              </w:rPr>
              <w:t>16080,5</w:t>
            </w:r>
          </w:p>
        </w:tc>
        <w:tc>
          <w:tcPr>
            <w:tcW w:w="1041" w:type="dxa"/>
            <w:hideMark/>
          </w:tcPr>
          <w:p w:rsidR="00A66534" w:rsidRPr="00A66534" w:rsidRDefault="00A66534" w:rsidP="003B7B7F">
            <w:pPr>
              <w:jc w:val="center"/>
              <w:rPr>
                <w:sz w:val="24"/>
                <w:szCs w:val="24"/>
              </w:rPr>
            </w:pPr>
            <w:r w:rsidRPr="00A66534">
              <w:rPr>
                <w:sz w:val="24"/>
                <w:szCs w:val="24"/>
              </w:rPr>
              <w:t>9264,9</w:t>
            </w:r>
          </w:p>
        </w:tc>
        <w:tc>
          <w:tcPr>
            <w:tcW w:w="1041" w:type="dxa"/>
            <w:hideMark/>
          </w:tcPr>
          <w:p w:rsidR="00A66534" w:rsidRPr="00A66534" w:rsidRDefault="00A66534" w:rsidP="003B7B7F">
            <w:pPr>
              <w:jc w:val="center"/>
              <w:rPr>
                <w:sz w:val="24"/>
                <w:szCs w:val="24"/>
              </w:rPr>
            </w:pPr>
            <w:r w:rsidRPr="00A66534">
              <w:rPr>
                <w:sz w:val="24"/>
                <w:szCs w:val="24"/>
              </w:rPr>
              <w:t>3722,3</w:t>
            </w:r>
          </w:p>
        </w:tc>
        <w:tc>
          <w:tcPr>
            <w:tcW w:w="931" w:type="dxa"/>
            <w:hideMark/>
          </w:tcPr>
          <w:p w:rsidR="00A66534" w:rsidRPr="00A66534" w:rsidRDefault="00A66534" w:rsidP="003B7B7F">
            <w:pPr>
              <w:jc w:val="center"/>
              <w:rPr>
                <w:sz w:val="24"/>
                <w:szCs w:val="24"/>
              </w:rPr>
            </w:pPr>
            <w:r w:rsidRPr="00A66534">
              <w:rPr>
                <w:sz w:val="24"/>
                <w:szCs w:val="24"/>
              </w:rPr>
              <w:t>11700</w:t>
            </w:r>
          </w:p>
        </w:tc>
        <w:tc>
          <w:tcPr>
            <w:tcW w:w="931" w:type="dxa"/>
            <w:hideMark/>
          </w:tcPr>
          <w:p w:rsidR="00A66534" w:rsidRPr="00A66534" w:rsidRDefault="00A66534" w:rsidP="003B7B7F">
            <w:pPr>
              <w:jc w:val="center"/>
              <w:rPr>
                <w:sz w:val="24"/>
                <w:szCs w:val="24"/>
              </w:rPr>
            </w:pPr>
            <w:r w:rsidRPr="00A66534">
              <w:rPr>
                <w:sz w:val="24"/>
                <w:szCs w:val="24"/>
              </w:rPr>
              <w:t>11700</w:t>
            </w:r>
          </w:p>
        </w:tc>
        <w:tc>
          <w:tcPr>
            <w:tcW w:w="1041" w:type="dxa"/>
            <w:hideMark/>
          </w:tcPr>
          <w:p w:rsidR="00A66534" w:rsidRPr="00A66534" w:rsidRDefault="00A66534" w:rsidP="003B7B7F">
            <w:pPr>
              <w:jc w:val="center"/>
              <w:rPr>
                <w:sz w:val="24"/>
                <w:szCs w:val="24"/>
              </w:rPr>
            </w:pPr>
            <w:r w:rsidRPr="00A66534">
              <w:rPr>
                <w:sz w:val="24"/>
                <w:szCs w:val="24"/>
              </w:rPr>
              <w:t>11044</w:t>
            </w:r>
          </w:p>
        </w:tc>
        <w:tc>
          <w:tcPr>
            <w:tcW w:w="1041" w:type="dxa"/>
            <w:hideMark/>
          </w:tcPr>
          <w:p w:rsidR="00A66534" w:rsidRPr="00A66534" w:rsidRDefault="00A66534" w:rsidP="003B7B7F">
            <w:pPr>
              <w:jc w:val="center"/>
              <w:rPr>
                <w:sz w:val="24"/>
                <w:szCs w:val="24"/>
              </w:rPr>
            </w:pPr>
            <w:r w:rsidRPr="00A66534">
              <w:rPr>
                <w:sz w:val="24"/>
                <w:szCs w:val="24"/>
              </w:rPr>
              <w:t>12113,2</w:t>
            </w:r>
          </w:p>
        </w:tc>
      </w:tr>
      <w:tr w:rsidR="00A66534" w:rsidRPr="00A66534" w:rsidTr="00CF1880">
        <w:trPr>
          <w:trHeight w:val="1551"/>
          <w:jc w:val="right"/>
        </w:trPr>
        <w:tc>
          <w:tcPr>
            <w:tcW w:w="1039" w:type="dxa"/>
            <w:hideMark/>
          </w:tcPr>
          <w:p w:rsidR="00A66534" w:rsidRPr="00A66534" w:rsidRDefault="00A66534" w:rsidP="00FC240A">
            <w:pPr>
              <w:jc w:val="center"/>
              <w:rPr>
                <w:sz w:val="24"/>
                <w:szCs w:val="24"/>
              </w:rPr>
            </w:pPr>
            <w:r w:rsidRPr="00A66534">
              <w:rPr>
                <w:sz w:val="24"/>
                <w:szCs w:val="24"/>
              </w:rPr>
              <w:t>139</w:t>
            </w:r>
            <w:r w:rsidR="00FC240A">
              <w:rPr>
                <w:sz w:val="24"/>
                <w:szCs w:val="24"/>
              </w:rPr>
              <w:t>.</w:t>
            </w:r>
          </w:p>
        </w:tc>
        <w:tc>
          <w:tcPr>
            <w:tcW w:w="993" w:type="dxa"/>
            <w:vMerge/>
            <w:hideMark/>
          </w:tcPr>
          <w:p w:rsidR="00A66534" w:rsidRPr="00A66534" w:rsidRDefault="00A66534" w:rsidP="00FC240A">
            <w:pPr>
              <w:jc w:val="center"/>
              <w:rPr>
                <w:sz w:val="24"/>
                <w:szCs w:val="24"/>
              </w:rPr>
            </w:pPr>
          </w:p>
        </w:tc>
        <w:tc>
          <w:tcPr>
            <w:tcW w:w="1276" w:type="dxa"/>
            <w:vMerge/>
            <w:hideMark/>
          </w:tcPr>
          <w:p w:rsidR="00A66534" w:rsidRPr="00A66534" w:rsidRDefault="00A66534" w:rsidP="00A66534">
            <w:pPr>
              <w:rPr>
                <w:sz w:val="24"/>
                <w:szCs w:val="24"/>
              </w:rPr>
            </w:pPr>
          </w:p>
        </w:tc>
        <w:tc>
          <w:tcPr>
            <w:tcW w:w="1513" w:type="dxa"/>
            <w:vMerge/>
            <w:hideMark/>
          </w:tcPr>
          <w:p w:rsidR="00A66534" w:rsidRPr="00A66534" w:rsidRDefault="00A66534" w:rsidP="00A66534">
            <w:pPr>
              <w:rPr>
                <w:sz w:val="24"/>
                <w:szCs w:val="24"/>
              </w:rPr>
            </w:pPr>
          </w:p>
        </w:tc>
        <w:tc>
          <w:tcPr>
            <w:tcW w:w="1783" w:type="dxa"/>
            <w:hideMark/>
          </w:tcPr>
          <w:p w:rsidR="00A66534" w:rsidRPr="00A66534" w:rsidRDefault="00A66534" w:rsidP="00A66534">
            <w:pPr>
              <w:rPr>
                <w:sz w:val="24"/>
                <w:szCs w:val="24"/>
              </w:rPr>
            </w:pPr>
            <w:r w:rsidRPr="00A66534">
              <w:rPr>
                <w:sz w:val="24"/>
                <w:szCs w:val="24"/>
              </w:rPr>
              <w:t>в том числе безвозмездные поступления от физических и юридических лиц</w:t>
            </w:r>
          </w:p>
        </w:tc>
        <w:tc>
          <w:tcPr>
            <w:tcW w:w="1145" w:type="dxa"/>
            <w:hideMark/>
          </w:tcPr>
          <w:p w:rsidR="00A66534" w:rsidRPr="00A66534" w:rsidRDefault="00A66534" w:rsidP="003B7B7F">
            <w:pPr>
              <w:jc w:val="center"/>
              <w:rPr>
                <w:sz w:val="24"/>
                <w:szCs w:val="24"/>
              </w:rPr>
            </w:pPr>
            <w:r w:rsidRPr="00A66534">
              <w:rPr>
                <w:sz w:val="24"/>
                <w:szCs w:val="24"/>
              </w:rPr>
              <w:t>х</w:t>
            </w:r>
          </w:p>
        </w:tc>
        <w:tc>
          <w:tcPr>
            <w:tcW w:w="1151" w:type="dxa"/>
            <w:hideMark/>
          </w:tcPr>
          <w:p w:rsidR="00A66534" w:rsidRPr="00A66534" w:rsidRDefault="00A66534" w:rsidP="003B7B7F">
            <w:pPr>
              <w:jc w:val="center"/>
              <w:rPr>
                <w:sz w:val="24"/>
                <w:szCs w:val="24"/>
              </w:rPr>
            </w:pPr>
            <w:r w:rsidRPr="00A66534">
              <w:rPr>
                <w:sz w:val="24"/>
                <w:szCs w:val="24"/>
              </w:rPr>
              <w:t>0</w:t>
            </w:r>
          </w:p>
        </w:tc>
        <w:tc>
          <w:tcPr>
            <w:tcW w:w="931" w:type="dxa"/>
            <w:hideMark/>
          </w:tcPr>
          <w:p w:rsidR="00A66534" w:rsidRPr="00A66534" w:rsidRDefault="00A66534" w:rsidP="003B7B7F">
            <w:pPr>
              <w:jc w:val="center"/>
              <w:rPr>
                <w:sz w:val="24"/>
                <w:szCs w:val="24"/>
              </w:rPr>
            </w:pPr>
          </w:p>
        </w:tc>
        <w:tc>
          <w:tcPr>
            <w:tcW w:w="1041" w:type="dxa"/>
            <w:hideMark/>
          </w:tcPr>
          <w:p w:rsidR="00A66534" w:rsidRPr="00A66534" w:rsidRDefault="00A66534" w:rsidP="003B7B7F">
            <w:pPr>
              <w:jc w:val="center"/>
              <w:rPr>
                <w:sz w:val="24"/>
                <w:szCs w:val="24"/>
              </w:rPr>
            </w:pPr>
          </w:p>
        </w:tc>
        <w:tc>
          <w:tcPr>
            <w:tcW w:w="1041" w:type="dxa"/>
            <w:hideMark/>
          </w:tcPr>
          <w:p w:rsidR="00A66534" w:rsidRPr="00A66534" w:rsidRDefault="00A66534" w:rsidP="003B7B7F">
            <w:pPr>
              <w:jc w:val="center"/>
              <w:rPr>
                <w:sz w:val="24"/>
                <w:szCs w:val="24"/>
              </w:rPr>
            </w:pPr>
          </w:p>
        </w:tc>
        <w:tc>
          <w:tcPr>
            <w:tcW w:w="931" w:type="dxa"/>
            <w:hideMark/>
          </w:tcPr>
          <w:p w:rsidR="00A66534" w:rsidRPr="00A66534" w:rsidRDefault="00A66534" w:rsidP="003B7B7F">
            <w:pPr>
              <w:jc w:val="center"/>
              <w:rPr>
                <w:sz w:val="24"/>
                <w:szCs w:val="24"/>
              </w:rPr>
            </w:pPr>
          </w:p>
        </w:tc>
        <w:tc>
          <w:tcPr>
            <w:tcW w:w="931" w:type="dxa"/>
            <w:hideMark/>
          </w:tcPr>
          <w:p w:rsidR="00A66534" w:rsidRPr="00A66534" w:rsidRDefault="00A66534" w:rsidP="003B7B7F">
            <w:pPr>
              <w:jc w:val="center"/>
              <w:rPr>
                <w:sz w:val="24"/>
                <w:szCs w:val="24"/>
              </w:rPr>
            </w:pPr>
          </w:p>
        </w:tc>
        <w:tc>
          <w:tcPr>
            <w:tcW w:w="1041" w:type="dxa"/>
            <w:hideMark/>
          </w:tcPr>
          <w:p w:rsidR="00A66534" w:rsidRPr="00A66534" w:rsidRDefault="00A66534" w:rsidP="003B7B7F">
            <w:pPr>
              <w:jc w:val="center"/>
              <w:rPr>
                <w:sz w:val="24"/>
                <w:szCs w:val="24"/>
              </w:rPr>
            </w:pPr>
          </w:p>
        </w:tc>
        <w:tc>
          <w:tcPr>
            <w:tcW w:w="1041" w:type="dxa"/>
            <w:hideMark/>
          </w:tcPr>
          <w:p w:rsidR="00A66534" w:rsidRPr="00A66534" w:rsidRDefault="00A66534" w:rsidP="003B7B7F">
            <w:pPr>
              <w:jc w:val="center"/>
              <w:rPr>
                <w:sz w:val="24"/>
                <w:szCs w:val="24"/>
              </w:rPr>
            </w:pPr>
          </w:p>
        </w:tc>
      </w:tr>
      <w:tr w:rsidR="00A66534" w:rsidRPr="00A66534" w:rsidTr="00CF1880">
        <w:trPr>
          <w:trHeight w:val="694"/>
          <w:jc w:val="right"/>
        </w:trPr>
        <w:tc>
          <w:tcPr>
            <w:tcW w:w="1039" w:type="dxa"/>
            <w:hideMark/>
          </w:tcPr>
          <w:p w:rsidR="00A66534" w:rsidRPr="00A66534" w:rsidRDefault="00A66534" w:rsidP="00FC240A">
            <w:pPr>
              <w:jc w:val="center"/>
              <w:rPr>
                <w:sz w:val="24"/>
                <w:szCs w:val="24"/>
              </w:rPr>
            </w:pPr>
            <w:r w:rsidRPr="00A66534">
              <w:rPr>
                <w:sz w:val="24"/>
                <w:szCs w:val="24"/>
              </w:rPr>
              <w:t>140</w:t>
            </w:r>
            <w:r w:rsidR="00FC240A">
              <w:rPr>
                <w:sz w:val="24"/>
                <w:szCs w:val="24"/>
              </w:rPr>
              <w:t>.</w:t>
            </w:r>
          </w:p>
        </w:tc>
        <w:tc>
          <w:tcPr>
            <w:tcW w:w="993" w:type="dxa"/>
            <w:vMerge/>
            <w:hideMark/>
          </w:tcPr>
          <w:p w:rsidR="00A66534" w:rsidRPr="00A66534" w:rsidRDefault="00A66534" w:rsidP="00FC240A">
            <w:pPr>
              <w:jc w:val="center"/>
              <w:rPr>
                <w:sz w:val="24"/>
                <w:szCs w:val="24"/>
              </w:rPr>
            </w:pPr>
          </w:p>
        </w:tc>
        <w:tc>
          <w:tcPr>
            <w:tcW w:w="1276" w:type="dxa"/>
            <w:vMerge/>
            <w:hideMark/>
          </w:tcPr>
          <w:p w:rsidR="00A66534" w:rsidRPr="00A66534" w:rsidRDefault="00A66534" w:rsidP="00A66534">
            <w:pPr>
              <w:rPr>
                <w:sz w:val="24"/>
                <w:szCs w:val="24"/>
              </w:rPr>
            </w:pPr>
          </w:p>
        </w:tc>
        <w:tc>
          <w:tcPr>
            <w:tcW w:w="1513" w:type="dxa"/>
            <w:vMerge/>
            <w:hideMark/>
          </w:tcPr>
          <w:p w:rsidR="00A66534" w:rsidRPr="00A66534" w:rsidRDefault="00A66534" w:rsidP="00A66534">
            <w:pPr>
              <w:rPr>
                <w:sz w:val="24"/>
                <w:szCs w:val="24"/>
              </w:rPr>
            </w:pPr>
          </w:p>
        </w:tc>
        <w:tc>
          <w:tcPr>
            <w:tcW w:w="1783" w:type="dxa"/>
            <w:hideMark/>
          </w:tcPr>
          <w:p w:rsidR="00A66534" w:rsidRPr="00A66534" w:rsidRDefault="00A66534" w:rsidP="00A66534">
            <w:pPr>
              <w:rPr>
                <w:sz w:val="24"/>
                <w:szCs w:val="24"/>
              </w:rPr>
            </w:pPr>
            <w:r w:rsidRPr="00A66534">
              <w:rPr>
                <w:sz w:val="24"/>
                <w:szCs w:val="24"/>
              </w:rPr>
              <w:t>иные внебю</w:t>
            </w:r>
            <w:r w:rsidRPr="00A66534">
              <w:rPr>
                <w:sz w:val="24"/>
                <w:szCs w:val="24"/>
              </w:rPr>
              <w:t>д</w:t>
            </w:r>
            <w:r w:rsidRPr="00A66534">
              <w:rPr>
                <w:sz w:val="24"/>
                <w:szCs w:val="24"/>
              </w:rPr>
              <w:t>жетные исто</w:t>
            </w:r>
            <w:r w:rsidRPr="00A66534">
              <w:rPr>
                <w:sz w:val="24"/>
                <w:szCs w:val="24"/>
              </w:rPr>
              <w:t>ч</w:t>
            </w:r>
            <w:r w:rsidRPr="00A66534">
              <w:rPr>
                <w:sz w:val="24"/>
                <w:szCs w:val="24"/>
              </w:rPr>
              <w:t>ники</w:t>
            </w:r>
          </w:p>
        </w:tc>
        <w:tc>
          <w:tcPr>
            <w:tcW w:w="1145" w:type="dxa"/>
            <w:hideMark/>
          </w:tcPr>
          <w:p w:rsidR="00A66534" w:rsidRPr="00A66534" w:rsidRDefault="00A66534" w:rsidP="003B7B7F">
            <w:pPr>
              <w:jc w:val="center"/>
              <w:rPr>
                <w:sz w:val="24"/>
                <w:szCs w:val="24"/>
              </w:rPr>
            </w:pPr>
            <w:r w:rsidRPr="00A66534">
              <w:rPr>
                <w:sz w:val="24"/>
                <w:szCs w:val="24"/>
              </w:rPr>
              <w:t>х</w:t>
            </w:r>
          </w:p>
        </w:tc>
        <w:tc>
          <w:tcPr>
            <w:tcW w:w="1151" w:type="dxa"/>
            <w:hideMark/>
          </w:tcPr>
          <w:p w:rsidR="00A66534" w:rsidRPr="00A66534" w:rsidRDefault="00A66534" w:rsidP="003B7B7F">
            <w:pPr>
              <w:jc w:val="center"/>
              <w:rPr>
                <w:sz w:val="24"/>
                <w:szCs w:val="24"/>
              </w:rPr>
            </w:pPr>
            <w:r w:rsidRPr="00A66534">
              <w:rPr>
                <w:sz w:val="24"/>
                <w:szCs w:val="24"/>
              </w:rPr>
              <w:t>47335,1</w:t>
            </w:r>
          </w:p>
        </w:tc>
        <w:tc>
          <w:tcPr>
            <w:tcW w:w="931" w:type="dxa"/>
            <w:hideMark/>
          </w:tcPr>
          <w:p w:rsidR="00A66534" w:rsidRPr="00A66534" w:rsidRDefault="00A66534" w:rsidP="003B7B7F">
            <w:pPr>
              <w:jc w:val="center"/>
              <w:rPr>
                <w:sz w:val="24"/>
                <w:szCs w:val="24"/>
              </w:rPr>
            </w:pPr>
            <w:r w:rsidRPr="00A66534">
              <w:rPr>
                <w:sz w:val="24"/>
                <w:szCs w:val="24"/>
              </w:rPr>
              <w:t>8955</w:t>
            </w:r>
          </w:p>
        </w:tc>
        <w:tc>
          <w:tcPr>
            <w:tcW w:w="1041" w:type="dxa"/>
            <w:hideMark/>
          </w:tcPr>
          <w:p w:rsidR="00A66534" w:rsidRPr="00A66534" w:rsidRDefault="00A66534" w:rsidP="003B7B7F">
            <w:pPr>
              <w:jc w:val="center"/>
              <w:rPr>
                <w:sz w:val="24"/>
                <w:szCs w:val="24"/>
              </w:rPr>
            </w:pPr>
            <w:r w:rsidRPr="00A66534">
              <w:rPr>
                <w:sz w:val="24"/>
                <w:szCs w:val="24"/>
              </w:rPr>
              <w:t>10077,6</w:t>
            </w:r>
          </w:p>
        </w:tc>
        <w:tc>
          <w:tcPr>
            <w:tcW w:w="1041" w:type="dxa"/>
            <w:hideMark/>
          </w:tcPr>
          <w:p w:rsidR="00A66534" w:rsidRPr="00A66534" w:rsidRDefault="00A66534" w:rsidP="003B7B7F">
            <w:pPr>
              <w:jc w:val="center"/>
              <w:rPr>
                <w:sz w:val="24"/>
                <w:szCs w:val="24"/>
              </w:rPr>
            </w:pPr>
            <w:r w:rsidRPr="00A66534">
              <w:rPr>
                <w:sz w:val="24"/>
                <w:szCs w:val="24"/>
              </w:rPr>
              <w:t>5150</w:t>
            </w:r>
          </w:p>
        </w:tc>
        <w:tc>
          <w:tcPr>
            <w:tcW w:w="931" w:type="dxa"/>
            <w:hideMark/>
          </w:tcPr>
          <w:p w:rsidR="00A66534" w:rsidRPr="00A66534" w:rsidRDefault="00A66534" w:rsidP="003B7B7F">
            <w:pPr>
              <w:jc w:val="center"/>
              <w:rPr>
                <w:sz w:val="24"/>
                <w:szCs w:val="24"/>
              </w:rPr>
            </w:pPr>
            <w:r w:rsidRPr="00A66534">
              <w:rPr>
                <w:sz w:val="24"/>
                <w:szCs w:val="24"/>
              </w:rPr>
              <w:t>5305</w:t>
            </w:r>
          </w:p>
        </w:tc>
        <w:tc>
          <w:tcPr>
            <w:tcW w:w="931" w:type="dxa"/>
            <w:hideMark/>
          </w:tcPr>
          <w:p w:rsidR="00A66534" w:rsidRPr="00A66534" w:rsidRDefault="00A66534" w:rsidP="003B7B7F">
            <w:pPr>
              <w:jc w:val="center"/>
              <w:rPr>
                <w:sz w:val="24"/>
                <w:szCs w:val="24"/>
              </w:rPr>
            </w:pPr>
            <w:r w:rsidRPr="00A66534">
              <w:rPr>
                <w:sz w:val="24"/>
                <w:szCs w:val="24"/>
              </w:rPr>
              <w:t>5661,4</w:t>
            </w:r>
          </w:p>
        </w:tc>
        <w:tc>
          <w:tcPr>
            <w:tcW w:w="1041" w:type="dxa"/>
            <w:hideMark/>
          </w:tcPr>
          <w:p w:rsidR="00A66534" w:rsidRPr="00A66534" w:rsidRDefault="00A66534" w:rsidP="003B7B7F">
            <w:pPr>
              <w:jc w:val="center"/>
              <w:rPr>
                <w:sz w:val="24"/>
                <w:szCs w:val="24"/>
              </w:rPr>
            </w:pPr>
            <w:r w:rsidRPr="00A66534">
              <w:rPr>
                <w:sz w:val="24"/>
                <w:szCs w:val="24"/>
              </w:rPr>
              <w:t>5944,4</w:t>
            </w:r>
          </w:p>
        </w:tc>
        <w:tc>
          <w:tcPr>
            <w:tcW w:w="1041" w:type="dxa"/>
            <w:hideMark/>
          </w:tcPr>
          <w:p w:rsidR="00A66534" w:rsidRPr="00A66534" w:rsidRDefault="00A66534" w:rsidP="003B7B7F">
            <w:pPr>
              <w:jc w:val="center"/>
              <w:rPr>
                <w:sz w:val="24"/>
                <w:szCs w:val="24"/>
              </w:rPr>
            </w:pPr>
            <w:r w:rsidRPr="00A66534">
              <w:rPr>
                <w:sz w:val="24"/>
                <w:szCs w:val="24"/>
              </w:rPr>
              <w:t>6241,7</w:t>
            </w:r>
          </w:p>
        </w:tc>
      </w:tr>
      <w:tr w:rsidR="00A66534" w:rsidRPr="00A66534" w:rsidTr="00CF1880">
        <w:trPr>
          <w:trHeight w:val="300"/>
          <w:jc w:val="right"/>
        </w:trPr>
        <w:tc>
          <w:tcPr>
            <w:tcW w:w="1039" w:type="dxa"/>
            <w:hideMark/>
          </w:tcPr>
          <w:p w:rsidR="00A66534" w:rsidRPr="00A66534" w:rsidRDefault="00A66534" w:rsidP="00FC240A">
            <w:pPr>
              <w:jc w:val="center"/>
              <w:rPr>
                <w:sz w:val="24"/>
                <w:szCs w:val="24"/>
              </w:rPr>
            </w:pPr>
            <w:r w:rsidRPr="00A66534">
              <w:rPr>
                <w:sz w:val="24"/>
                <w:szCs w:val="24"/>
              </w:rPr>
              <w:t>141</w:t>
            </w:r>
            <w:r w:rsidR="00FC240A">
              <w:rPr>
                <w:sz w:val="24"/>
                <w:szCs w:val="24"/>
              </w:rPr>
              <w:t>.</w:t>
            </w:r>
          </w:p>
        </w:tc>
        <w:tc>
          <w:tcPr>
            <w:tcW w:w="993" w:type="dxa"/>
            <w:vMerge w:val="restart"/>
            <w:hideMark/>
          </w:tcPr>
          <w:p w:rsidR="00A66534" w:rsidRPr="00A66534" w:rsidRDefault="00A66534" w:rsidP="00FC240A">
            <w:pPr>
              <w:jc w:val="center"/>
              <w:rPr>
                <w:sz w:val="24"/>
                <w:szCs w:val="24"/>
              </w:rPr>
            </w:pPr>
            <w:r w:rsidRPr="00A66534">
              <w:rPr>
                <w:sz w:val="24"/>
                <w:szCs w:val="24"/>
              </w:rPr>
              <w:t>3.1.4.</w:t>
            </w:r>
          </w:p>
        </w:tc>
        <w:tc>
          <w:tcPr>
            <w:tcW w:w="1276" w:type="dxa"/>
            <w:vMerge w:val="restart"/>
            <w:hideMark/>
          </w:tcPr>
          <w:p w:rsidR="00A66534" w:rsidRPr="00A66534" w:rsidRDefault="00A66534" w:rsidP="00FC240A">
            <w:pPr>
              <w:jc w:val="both"/>
              <w:rPr>
                <w:sz w:val="24"/>
                <w:szCs w:val="24"/>
              </w:rPr>
            </w:pPr>
            <w:r w:rsidRPr="00A66534">
              <w:rPr>
                <w:sz w:val="24"/>
                <w:szCs w:val="24"/>
              </w:rPr>
              <w:t>Реализ</w:t>
            </w:r>
            <w:r w:rsidRPr="00A66534">
              <w:rPr>
                <w:sz w:val="24"/>
                <w:szCs w:val="24"/>
              </w:rPr>
              <w:t>а</w:t>
            </w:r>
            <w:r w:rsidRPr="00A66534">
              <w:rPr>
                <w:sz w:val="24"/>
                <w:szCs w:val="24"/>
              </w:rPr>
              <w:t>ция эне</w:t>
            </w:r>
            <w:r w:rsidRPr="00A66534">
              <w:rPr>
                <w:sz w:val="24"/>
                <w:szCs w:val="24"/>
              </w:rPr>
              <w:t>р</w:t>
            </w:r>
            <w:r w:rsidRPr="00A66534">
              <w:rPr>
                <w:sz w:val="24"/>
                <w:szCs w:val="24"/>
              </w:rPr>
              <w:t>госбер</w:t>
            </w:r>
            <w:r w:rsidRPr="00A66534">
              <w:rPr>
                <w:sz w:val="24"/>
                <w:szCs w:val="24"/>
              </w:rPr>
              <w:t>е</w:t>
            </w:r>
            <w:r w:rsidRPr="00A66534">
              <w:rPr>
                <w:sz w:val="24"/>
                <w:szCs w:val="24"/>
              </w:rPr>
              <w:t>гающих мер</w:t>
            </w:r>
            <w:r w:rsidRPr="00A66534">
              <w:rPr>
                <w:sz w:val="24"/>
                <w:szCs w:val="24"/>
              </w:rPr>
              <w:t>о</w:t>
            </w:r>
            <w:r w:rsidRPr="00A66534">
              <w:rPr>
                <w:sz w:val="24"/>
                <w:szCs w:val="24"/>
              </w:rPr>
              <w:t>приятий</w:t>
            </w:r>
          </w:p>
        </w:tc>
        <w:tc>
          <w:tcPr>
            <w:tcW w:w="1513" w:type="dxa"/>
            <w:vMerge/>
            <w:hideMark/>
          </w:tcPr>
          <w:p w:rsidR="00A66534" w:rsidRPr="00A66534" w:rsidRDefault="00A66534" w:rsidP="00FC240A">
            <w:pPr>
              <w:jc w:val="both"/>
              <w:rPr>
                <w:sz w:val="24"/>
                <w:szCs w:val="24"/>
              </w:rPr>
            </w:pPr>
          </w:p>
        </w:tc>
        <w:tc>
          <w:tcPr>
            <w:tcW w:w="1783" w:type="dxa"/>
            <w:hideMark/>
          </w:tcPr>
          <w:p w:rsidR="00A66534" w:rsidRPr="00A66534" w:rsidRDefault="00A66534" w:rsidP="00FC240A">
            <w:pPr>
              <w:jc w:val="both"/>
              <w:rPr>
                <w:sz w:val="24"/>
                <w:szCs w:val="24"/>
              </w:rPr>
            </w:pPr>
            <w:r w:rsidRPr="00A66534">
              <w:rPr>
                <w:sz w:val="24"/>
                <w:szCs w:val="24"/>
              </w:rPr>
              <w:t>всего</w:t>
            </w:r>
          </w:p>
        </w:tc>
        <w:tc>
          <w:tcPr>
            <w:tcW w:w="1145" w:type="dxa"/>
            <w:hideMark/>
          </w:tcPr>
          <w:p w:rsidR="00A66534" w:rsidRPr="00A66534" w:rsidRDefault="00A66534" w:rsidP="003B7B7F">
            <w:pPr>
              <w:jc w:val="center"/>
              <w:rPr>
                <w:sz w:val="24"/>
                <w:szCs w:val="24"/>
              </w:rPr>
            </w:pPr>
            <w:r w:rsidRPr="00A66534">
              <w:rPr>
                <w:sz w:val="24"/>
                <w:szCs w:val="24"/>
              </w:rPr>
              <w:t>х</w:t>
            </w:r>
          </w:p>
        </w:tc>
        <w:tc>
          <w:tcPr>
            <w:tcW w:w="1151" w:type="dxa"/>
            <w:hideMark/>
          </w:tcPr>
          <w:p w:rsidR="00A66534" w:rsidRPr="00A66534" w:rsidRDefault="00A66534" w:rsidP="003B7B7F">
            <w:pPr>
              <w:jc w:val="center"/>
              <w:rPr>
                <w:sz w:val="24"/>
                <w:szCs w:val="24"/>
              </w:rPr>
            </w:pPr>
            <w:r w:rsidRPr="00A66534">
              <w:rPr>
                <w:sz w:val="24"/>
                <w:szCs w:val="24"/>
              </w:rPr>
              <w:t>39937,1</w:t>
            </w:r>
          </w:p>
        </w:tc>
        <w:tc>
          <w:tcPr>
            <w:tcW w:w="931" w:type="dxa"/>
            <w:hideMark/>
          </w:tcPr>
          <w:p w:rsidR="00A66534" w:rsidRPr="00A66534" w:rsidRDefault="00A66534" w:rsidP="003B7B7F">
            <w:pPr>
              <w:jc w:val="center"/>
              <w:rPr>
                <w:sz w:val="24"/>
                <w:szCs w:val="24"/>
              </w:rPr>
            </w:pPr>
            <w:r w:rsidRPr="00A66534">
              <w:rPr>
                <w:sz w:val="24"/>
                <w:szCs w:val="24"/>
              </w:rPr>
              <w:t>0</w:t>
            </w:r>
          </w:p>
        </w:tc>
        <w:tc>
          <w:tcPr>
            <w:tcW w:w="1041" w:type="dxa"/>
            <w:hideMark/>
          </w:tcPr>
          <w:p w:rsidR="00A66534" w:rsidRPr="00A66534" w:rsidRDefault="00A66534" w:rsidP="003B7B7F">
            <w:pPr>
              <w:jc w:val="center"/>
              <w:rPr>
                <w:sz w:val="24"/>
                <w:szCs w:val="24"/>
              </w:rPr>
            </w:pPr>
            <w:r w:rsidRPr="00A66534">
              <w:rPr>
                <w:sz w:val="24"/>
                <w:szCs w:val="24"/>
              </w:rPr>
              <w:t>9746,1</w:t>
            </w:r>
          </w:p>
        </w:tc>
        <w:tc>
          <w:tcPr>
            <w:tcW w:w="1041" w:type="dxa"/>
            <w:hideMark/>
          </w:tcPr>
          <w:p w:rsidR="00A66534" w:rsidRPr="00A66534" w:rsidRDefault="00A66534" w:rsidP="003B7B7F">
            <w:pPr>
              <w:jc w:val="center"/>
              <w:rPr>
                <w:sz w:val="24"/>
                <w:szCs w:val="24"/>
              </w:rPr>
            </w:pPr>
            <w:r w:rsidRPr="00A66534">
              <w:rPr>
                <w:sz w:val="24"/>
                <w:szCs w:val="24"/>
              </w:rPr>
              <w:t>10700</w:t>
            </w:r>
          </w:p>
        </w:tc>
        <w:tc>
          <w:tcPr>
            <w:tcW w:w="931" w:type="dxa"/>
            <w:hideMark/>
          </w:tcPr>
          <w:p w:rsidR="00A66534" w:rsidRPr="00A66534" w:rsidRDefault="00A66534" w:rsidP="003B7B7F">
            <w:pPr>
              <w:jc w:val="center"/>
              <w:rPr>
                <w:sz w:val="24"/>
                <w:szCs w:val="24"/>
              </w:rPr>
            </w:pPr>
            <w:r w:rsidRPr="00A66534">
              <w:rPr>
                <w:sz w:val="24"/>
                <w:szCs w:val="24"/>
              </w:rPr>
              <w:t>0</w:t>
            </w:r>
          </w:p>
        </w:tc>
        <w:tc>
          <w:tcPr>
            <w:tcW w:w="931" w:type="dxa"/>
            <w:hideMark/>
          </w:tcPr>
          <w:p w:rsidR="00A66534" w:rsidRPr="00A66534" w:rsidRDefault="00A66534" w:rsidP="003B7B7F">
            <w:pPr>
              <w:jc w:val="center"/>
              <w:rPr>
                <w:sz w:val="24"/>
                <w:szCs w:val="24"/>
              </w:rPr>
            </w:pPr>
            <w:r w:rsidRPr="00A66534">
              <w:rPr>
                <w:sz w:val="24"/>
                <w:szCs w:val="24"/>
              </w:rPr>
              <w:t>0</w:t>
            </w:r>
          </w:p>
        </w:tc>
        <w:tc>
          <w:tcPr>
            <w:tcW w:w="1041" w:type="dxa"/>
            <w:hideMark/>
          </w:tcPr>
          <w:p w:rsidR="00A66534" w:rsidRPr="00A66534" w:rsidRDefault="00A66534" w:rsidP="003B7B7F">
            <w:pPr>
              <w:jc w:val="center"/>
              <w:rPr>
                <w:sz w:val="24"/>
                <w:szCs w:val="24"/>
              </w:rPr>
            </w:pPr>
            <w:r w:rsidRPr="00A66534">
              <w:rPr>
                <w:sz w:val="24"/>
                <w:szCs w:val="24"/>
              </w:rPr>
              <w:t>9760</w:t>
            </w:r>
          </w:p>
        </w:tc>
        <w:tc>
          <w:tcPr>
            <w:tcW w:w="1041" w:type="dxa"/>
            <w:hideMark/>
          </w:tcPr>
          <w:p w:rsidR="00A66534" w:rsidRPr="00A66534" w:rsidRDefault="00A66534" w:rsidP="003B7B7F">
            <w:pPr>
              <w:jc w:val="center"/>
              <w:rPr>
                <w:sz w:val="24"/>
                <w:szCs w:val="24"/>
              </w:rPr>
            </w:pPr>
            <w:r w:rsidRPr="00A66534">
              <w:rPr>
                <w:sz w:val="24"/>
                <w:szCs w:val="24"/>
              </w:rPr>
              <w:t>9731</w:t>
            </w:r>
          </w:p>
        </w:tc>
      </w:tr>
      <w:tr w:rsidR="00A66534" w:rsidRPr="00A66534" w:rsidTr="00CF1880">
        <w:trPr>
          <w:trHeight w:val="610"/>
          <w:jc w:val="right"/>
        </w:trPr>
        <w:tc>
          <w:tcPr>
            <w:tcW w:w="1039" w:type="dxa"/>
            <w:hideMark/>
          </w:tcPr>
          <w:p w:rsidR="00A66534" w:rsidRPr="00A66534" w:rsidRDefault="00A66534" w:rsidP="00A66534">
            <w:pPr>
              <w:rPr>
                <w:sz w:val="24"/>
                <w:szCs w:val="24"/>
              </w:rPr>
            </w:pPr>
            <w:r w:rsidRPr="00A66534">
              <w:rPr>
                <w:sz w:val="24"/>
                <w:szCs w:val="24"/>
              </w:rPr>
              <w:t>142</w:t>
            </w:r>
            <w:r w:rsidR="00FC240A">
              <w:rPr>
                <w:sz w:val="24"/>
                <w:szCs w:val="24"/>
              </w:rPr>
              <w:t>.</w:t>
            </w:r>
          </w:p>
        </w:tc>
        <w:tc>
          <w:tcPr>
            <w:tcW w:w="993" w:type="dxa"/>
            <w:vMerge/>
            <w:hideMark/>
          </w:tcPr>
          <w:p w:rsidR="00A66534" w:rsidRPr="00A66534" w:rsidRDefault="00A66534" w:rsidP="00A66534">
            <w:pPr>
              <w:rPr>
                <w:sz w:val="24"/>
                <w:szCs w:val="24"/>
              </w:rPr>
            </w:pPr>
          </w:p>
        </w:tc>
        <w:tc>
          <w:tcPr>
            <w:tcW w:w="1276" w:type="dxa"/>
            <w:vMerge/>
            <w:hideMark/>
          </w:tcPr>
          <w:p w:rsidR="00A66534" w:rsidRPr="00A66534" w:rsidRDefault="00A66534" w:rsidP="00FC240A">
            <w:pPr>
              <w:jc w:val="both"/>
              <w:rPr>
                <w:sz w:val="24"/>
                <w:szCs w:val="24"/>
              </w:rPr>
            </w:pPr>
          </w:p>
        </w:tc>
        <w:tc>
          <w:tcPr>
            <w:tcW w:w="1513" w:type="dxa"/>
            <w:vMerge/>
            <w:hideMark/>
          </w:tcPr>
          <w:p w:rsidR="00A66534" w:rsidRPr="00A66534" w:rsidRDefault="00A66534" w:rsidP="00FC240A">
            <w:pPr>
              <w:jc w:val="both"/>
              <w:rPr>
                <w:sz w:val="24"/>
                <w:szCs w:val="24"/>
              </w:rPr>
            </w:pPr>
          </w:p>
        </w:tc>
        <w:tc>
          <w:tcPr>
            <w:tcW w:w="1783" w:type="dxa"/>
            <w:hideMark/>
          </w:tcPr>
          <w:p w:rsidR="00A66534" w:rsidRPr="00A66534" w:rsidRDefault="00A66534" w:rsidP="00FC240A">
            <w:pPr>
              <w:jc w:val="both"/>
              <w:rPr>
                <w:sz w:val="24"/>
                <w:szCs w:val="24"/>
              </w:rPr>
            </w:pPr>
            <w:r w:rsidRPr="00A66534">
              <w:rPr>
                <w:sz w:val="24"/>
                <w:szCs w:val="24"/>
              </w:rPr>
              <w:t>бюджет авт</w:t>
            </w:r>
            <w:r w:rsidRPr="00A66534">
              <w:rPr>
                <w:sz w:val="24"/>
                <w:szCs w:val="24"/>
              </w:rPr>
              <w:t>о</w:t>
            </w:r>
            <w:r w:rsidRPr="00A66534">
              <w:rPr>
                <w:sz w:val="24"/>
                <w:szCs w:val="24"/>
              </w:rPr>
              <w:t>номного окр</w:t>
            </w:r>
            <w:r w:rsidRPr="00A66534">
              <w:rPr>
                <w:sz w:val="24"/>
                <w:szCs w:val="24"/>
              </w:rPr>
              <w:t>у</w:t>
            </w:r>
            <w:r w:rsidRPr="00A66534">
              <w:rPr>
                <w:sz w:val="24"/>
                <w:szCs w:val="24"/>
              </w:rPr>
              <w:t>га</w:t>
            </w:r>
          </w:p>
        </w:tc>
        <w:tc>
          <w:tcPr>
            <w:tcW w:w="1145" w:type="dxa"/>
            <w:hideMark/>
          </w:tcPr>
          <w:p w:rsidR="00A66534" w:rsidRPr="00A66534" w:rsidRDefault="00A66534" w:rsidP="003B7B7F">
            <w:pPr>
              <w:jc w:val="center"/>
              <w:rPr>
                <w:sz w:val="24"/>
                <w:szCs w:val="24"/>
              </w:rPr>
            </w:pPr>
            <w:r w:rsidRPr="00A66534">
              <w:rPr>
                <w:sz w:val="24"/>
                <w:szCs w:val="24"/>
              </w:rPr>
              <w:t>х</w:t>
            </w:r>
          </w:p>
        </w:tc>
        <w:tc>
          <w:tcPr>
            <w:tcW w:w="1151" w:type="dxa"/>
            <w:hideMark/>
          </w:tcPr>
          <w:p w:rsidR="00A66534" w:rsidRPr="00A66534" w:rsidRDefault="00A66534" w:rsidP="003B7B7F">
            <w:pPr>
              <w:jc w:val="center"/>
              <w:rPr>
                <w:sz w:val="24"/>
                <w:szCs w:val="24"/>
              </w:rPr>
            </w:pPr>
            <w:r w:rsidRPr="00A66534">
              <w:rPr>
                <w:sz w:val="24"/>
                <w:szCs w:val="24"/>
              </w:rPr>
              <w:t>0</w:t>
            </w:r>
          </w:p>
        </w:tc>
        <w:tc>
          <w:tcPr>
            <w:tcW w:w="931" w:type="dxa"/>
            <w:hideMark/>
          </w:tcPr>
          <w:p w:rsidR="00A66534" w:rsidRPr="00A66534" w:rsidRDefault="00A66534" w:rsidP="003B7B7F">
            <w:pPr>
              <w:jc w:val="center"/>
              <w:rPr>
                <w:sz w:val="24"/>
                <w:szCs w:val="24"/>
              </w:rPr>
            </w:pPr>
          </w:p>
        </w:tc>
        <w:tc>
          <w:tcPr>
            <w:tcW w:w="1041" w:type="dxa"/>
            <w:hideMark/>
          </w:tcPr>
          <w:p w:rsidR="00A66534" w:rsidRPr="00A66534" w:rsidRDefault="00A66534" w:rsidP="003B7B7F">
            <w:pPr>
              <w:jc w:val="center"/>
              <w:rPr>
                <w:sz w:val="24"/>
                <w:szCs w:val="24"/>
              </w:rPr>
            </w:pPr>
          </w:p>
        </w:tc>
        <w:tc>
          <w:tcPr>
            <w:tcW w:w="1041" w:type="dxa"/>
            <w:hideMark/>
          </w:tcPr>
          <w:p w:rsidR="00A66534" w:rsidRPr="00A66534" w:rsidRDefault="00A66534" w:rsidP="003B7B7F">
            <w:pPr>
              <w:jc w:val="center"/>
              <w:rPr>
                <w:sz w:val="24"/>
                <w:szCs w:val="24"/>
              </w:rPr>
            </w:pPr>
          </w:p>
        </w:tc>
        <w:tc>
          <w:tcPr>
            <w:tcW w:w="931" w:type="dxa"/>
            <w:hideMark/>
          </w:tcPr>
          <w:p w:rsidR="00A66534" w:rsidRPr="00A66534" w:rsidRDefault="00A66534" w:rsidP="003B7B7F">
            <w:pPr>
              <w:jc w:val="center"/>
              <w:rPr>
                <w:sz w:val="24"/>
                <w:szCs w:val="24"/>
              </w:rPr>
            </w:pPr>
          </w:p>
        </w:tc>
        <w:tc>
          <w:tcPr>
            <w:tcW w:w="931" w:type="dxa"/>
            <w:hideMark/>
          </w:tcPr>
          <w:p w:rsidR="00A66534" w:rsidRPr="00A66534" w:rsidRDefault="00A66534" w:rsidP="003B7B7F">
            <w:pPr>
              <w:jc w:val="center"/>
              <w:rPr>
                <w:sz w:val="24"/>
                <w:szCs w:val="24"/>
              </w:rPr>
            </w:pPr>
          </w:p>
        </w:tc>
        <w:tc>
          <w:tcPr>
            <w:tcW w:w="1041" w:type="dxa"/>
            <w:hideMark/>
          </w:tcPr>
          <w:p w:rsidR="00A66534" w:rsidRPr="00A66534" w:rsidRDefault="00A66534" w:rsidP="003B7B7F">
            <w:pPr>
              <w:jc w:val="center"/>
              <w:rPr>
                <w:sz w:val="24"/>
                <w:szCs w:val="24"/>
              </w:rPr>
            </w:pPr>
          </w:p>
        </w:tc>
        <w:tc>
          <w:tcPr>
            <w:tcW w:w="1041" w:type="dxa"/>
            <w:hideMark/>
          </w:tcPr>
          <w:p w:rsidR="00A66534" w:rsidRPr="00A66534" w:rsidRDefault="00A66534" w:rsidP="003B7B7F">
            <w:pPr>
              <w:jc w:val="center"/>
              <w:rPr>
                <w:sz w:val="24"/>
                <w:szCs w:val="24"/>
              </w:rPr>
            </w:pPr>
          </w:p>
        </w:tc>
      </w:tr>
      <w:tr w:rsidR="00A66534" w:rsidRPr="00A66534" w:rsidTr="00CF1880">
        <w:trPr>
          <w:trHeight w:val="265"/>
          <w:jc w:val="right"/>
        </w:trPr>
        <w:tc>
          <w:tcPr>
            <w:tcW w:w="1039" w:type="dxa"/>
            <w:hideMark/>
          </w:tcPr>
          <w:p w:rsidR="00A66534" w:rsidRPr="00A66534" w:rsidRDefault="00A66534" w:rsidP="00FC240A">
            <w:pPr>
              <w:jc w:val="center"/>
              <w:rPr>
                <w:sz w:val="24"/>
                <w:szCs w:val="24"/>
              </w:rPr>
            </w:pPr>
            <w:r w:rsidRPr="00A66534">
              <w:rPr>
                <w:sz w:val="24"/>
                <w:szCs w:val="24"/>
              </w:rPr>
              <w:t>143</w:t>
            </w:r>
            <w:r w:rsidR="00FC240A">
              <w:rPr>
                <w:sz w:val="24"/>
                <w:szCs w:val="24"/>
              </w:rPr>
              <w:t>.</w:t>
            </w:r>
          </w:p>
        </w:tc>
        <w:tc>
          <w:tcPr>
            <w:tcW w:w="993" w:type="dxa"/>
            <w:vMerge/>
            <w:hideMark/>
          </w:tcPr>
          <w:p w:rsidR="00A66534" w:rsidRPr="00A66534" w:rsidRDefault="00A66534" w:rsidP="00A66534">
            <w:pPr>
              <w:rPr>
                <w:sz w:val="24"/>
                <w:szCs w:val="24"/>
              </w:rPr>
            </w:pPr>
          </w:p>
        </w:tc>
        <w:tc>
          <w:tcPr>
            <w:tcW w:w="1276" w:type="dxa"/>
            <w:vMerge/>
            <w:hideMark/>
          </w:tcPr>
          <w:p w:rsidR="00A66534" w:rsidRPr="00A66534" w:rsidRDefault="00A66534" w:rsidP="00FC240A">
            <w:pPr>
              <w:jc w:val="both"/>
              <w:rPr>
                <w:sz w:val="24"/>
                <w:szCs w:val="24"/>
              </w:rPr>
            </w:pPr>
          </w:p>
        </w:tc>
        <w:tc>
          <w:tcPr>
            <w:tcW w:w="1513" w:type="dxa"/>
            <w:vMerge/>
            <w:hideMark/>
          </w:tcPr>
          <w:p w:rsidR="00A66534" w:rsidRPr="00A66534" w:rsidRDefault="00A66534" w:rsidP="00FC240A">
            <w:pPr>
              <w:jc w:val="both"/>
              <w:rPr>
                <w:sz w:val="24"/>
                <w:szCs w:val="24"/>
              </w:rPr>
            </w:pPr>
          </w:p>
        </w:tc>
        <w:tc>
          <w:tcPr>
            <w:tcW w:w="1783" w:type="dxa"/>
            <w:hideMark/>
          </w:tcPr>
          <w:p w:rsidR="00A66534" w:rsidRPr="00A66534" w:rsidRDefault="00A66534" w:rsidP="00FC240A">
            <w:pPr>
              <w:jc w:val="both"/>
              <w:rPr>
                <w:sz w:val="24"/>
                <w:szCs w:val="24"/>
              </w:rPr>
            </w:pPr>
            <w:r w:rsidRPr="00A66534">
              <w:rPr>
                <w:sz w:val="24"/>
                <w:szCs w:val="24"/>
              </w:rPr>
              <w:t>бюджет ра</w:t>
            </w:r>
            <w:r w:rsidRPr="00A66534">
              <w:rPr>
                <w:sz w:val="24"/>
                <w:szCs w:val="24"/>
              </w:rPr>
              <w:t>й</w:t>
            </w:r>
            <w:r w:rsidRPr="00A66534">
              <w:rPr>
                <w:sz w:val="24"/>
                <w:szCs w:val="24"/>
              </w:rPr>
              <w:t>о</w:t>
            </w:r>
            <w:r w:rsidR="00FC240A">
              <w:rPr>
                <w:sz w:val="24"/>
                <w:szCs w:val="24"/>
              </w:rPr>
              <w:t>на</w:t>
            </w:r>
          </w:p>
        </w:tc>
        <w:tc>
          <w:tcPr>
            <w:tcW w:w="1145" w:type="dxa"/>
            <w:hideMark/>
          </w:tcPr>
          <w:p w:rsidR="00A66534" w:rsidRPr="00A66534" w:rsidRDefault="00A66534" w:rsidP="003B7B7F">
            <w:pPr>
              <w:jc w:val="center"/>
              <w:rPr>
                <w:sz w:val="24"/>
                <w:szCs w:val="24"/>
              </w:rPr>
            </w:pPr>
            <w:r w:rsidRPr="00A66534">
              <w:rPr>
                <w:sz w:val="24"/>
                <w:szCs w:val="24"/>
              </w:rPr>
              <w:t>х</w:t>
            </w:r>
          </w:p>
        </w:tc>
        <w:tc>
          <w:tcPr>
            <w:tcW w:w="1151" w:type="dxa"/>
            <w:hideMark/>
          </w:tcPr>
          <w:p w:rsidR="00A66534" w:rsidRPr="00A66534" w:rsidRDefault="00A66534" w:rsidP="003B7B7F">
            <w:pPr>
              <w:jc w:val="center"/>
              <w:rPr>
                <w:sz w:val="24"/>
                <w:szCs w:val="24"/>
              </w:rPr>
            </w:pPr>
            <w:r w:rsidRPr="00A66534">
              <w:rPr>
                <w:sz w:val="24"/>
                <w:szCs w:val="24"/>
              </w:rPr>
              <w:t>39937,1</w:t>
            </w:r>
          </w:p>
        </w:tc>
        <w:tc>
          <w:tcPr>
            <w:tcW w:w="931" w:type="dxa"/>
            <w:hideMark/>
          </w:tcPr>
          <w:p w:rsidR="00A66534" w:rsidRPr="00A66534" w:rsidRDefault="00A66534" w:rsidP="003B7B7F">
            <w:pPr>
              <w:jc w:val="center"/>
              <w:rPr>
                <w:sz w:val="24"/>
                <w:szCs w:val="24"/>
              </w:rPr>
            </w:pPr>
            <w:r w:rsidRPr="00A66534">
              <w:rPr>
                <w:sz w:val="24"/>
                <w:szCs w:val="24"/>
              </w:rPr>
              <w:t>0</w:t>
            </w:r>
          </w:p>
        </w:tc>
        <w:tc>
          <w:tcPr>
            <w:tcW w:w="1041" w:type="dxa"/>
            <w:hideMark/>
          </w:tcPr>
          <w:p w:rsidR="00A66534" w:rsidRPr="00A66534" w:rsidRDefault="00A66534" w:rsidP="003B7B7F">
            <w:pPr>
              <w:jc w:val="center"/>
              <w:rPr>
                <w:sz w:val="24"/>
                <w:szCs w:val="24"/>
              </w:rPr>
            </w:pPr>
            <w:r w:rsidRPr="00A66534">
              <w:rPr>
                <w:sz w:val="24"/>
                <w:szCs w:val="24"/>
              </w:rPr>
              <w:t>9746,1</w:t>
            </w:r>
          </w:p>
        </w:tc>
        <w:tc>
          <w:tcPr>
            <w:tcW w:w="1041" w:type="dxa"/>
            <w:hideMark/>
          </w:tcPr>
          <w:p w:rsidR="00A66534" w:rsidRPr="00A66534" w:rsidRDefault="00A66534" w:rsidP="003B7B7F">
            <w:pPr>
              <w:jc w:val="center"/>
              <w:rPr>
                <w:sz w:val="24"/>
                <w:szCs w:val="24"/>
              </w:rPr>
            </w:pPr>
            <w:r w:rsidRPr="00A66534">
              <w:rPr>
                <w:sz w:val="24"/>
                <w:szCs w:val="24"/>
              </w:rPr>
              <w:t>10700</w:t>
            </w:r>
          </w:p>
        </w:tc>
        <w:tc>
          <w:tcPr>
            <w:tcW w:w="931" w:type="dxa"/>
            <w:hideMark/>
          </w:tcPr>
          <w:p w:rsidR="00A66534" w:rsidRPr="00A66534" w:rsidRDefault="00A66534" w:rsidP="003B7B7F">
            <w:pPr>
              <w:jc w:val="center"/>
              <w:rPr>
                <w:sz w:val="24"/>
                <w:szCs w:val="24"/>
              </w:rPr>
            </w:pPr>
            <w:r w:rsidRPr="00A66534">
              <w:rPr>
                <w:sz w:val="24"/>
                <w:szCs w:val="24"/>
              </w:rPr>
              <w:t>0</w:t>
            </w:r>
          </w:p>
        </w:tc>
        <w:tc>
          <w:tcPr>
            <w:tcW w:w="931" w:type="dxa"/>
            <w:hideMark/>
          </w:tcPr>
          <w:p w:rsidR="00A66534" w:rsidRPr="00A66534" w:rsidRDefault="00A66534" w:rsidP="003B7B7F">
            <w:pPr>
              <w:jc w:val="center"/>
              <w:rPr>
                <w:sz w:val="24"/>
                <w:szCs w:val="24"/>
              </w:rPr>
            </w:pPr>
            <w:r w:rsidRPr="00A66534">
              <w:rPr>
                <w:sz w:val="24"/>
                <w:szCs w:val="24"/>
              </w:rPr>
              <w:t>0</w:t>
            </w:r>
          </w:p>
        </w:tc>
        <w:tc>
          <w:tcPr>
            <w:tcW w:w="1041" w:type="dxa"/>
            <w:hideMark/>
          </w:tcPr>
          <w:p w:rsidR="00A66534" w:rsidRPr="00A66534" w:rsidRDefault="00A66534" w:rsidP="003B7B7F">
            <w:pPr>
              <w:jc w:val="center"/>
              <w:rPr>
                <w:sz w:val="24"/>
                <w:szCs w:val="24"/>
              </w:rPr>
            </w:pPr>
            <w:r w:rsidRPr="00A66534">
              <w:rPr>
                <w:sz w:val="24"/>
                <w:szCs w:val="24"/>
              </w:rPr>
              <w:t>9760</w:t>
            </w:r>
          </w:p>
        </w:tc>
        <w:tc>
          <w:tcPr>
            <w:tcW w:w="1041" w:type="dxa"/>
            <w:hideMark/>
          </w:tcPr>
          <w:p w:rsidR="00A66534" w:rsidRPr="00A66534" w:rsidRDefault="00A66534" w:rsidP="003B7B7F">
            <w:pPr>
              <w:jc w:val="center"/>
              <w:rPr>
                <w:sz w:val="24"/>
                <w:szCs w:val="24"/>
              </w:rPr>
            </w:pPr>
            <w:r w:rsidRPr="00A66534">
              <w:rPr>
                <w:sz w:val="24"/>
                <w:szCs w:val="24"/>
              </w:rPr>
              <w:t>9731</w:t>
            </w:r>
          </w:p>
        </w:tc>
      </w:tr>
      <w:tr w:rsidR="00A66534" w:rsidRPr="00A66534" w:rsidTr="00CF1880">
        <w:trPr>
          <w:trHeight w:val="1545"/>
          <w:jc w:val="right"/>
        </w:trPr>
        <w:tc>
          <w:tcPr>
            <w:tcW w:w="1039" w:type="dxa"/>
            <w:hideMark/>
          </w:tcPr>
          <w:p w:rsidR="00A66534" w:rsidRPr="00A66534" w:rsidRDefault="00A66534" w:rsidP="00FC240A">
            <w:pPr>
              <w:jc w:val="center"/>
              <w:rPr>
                <w:sz w:val="24"/>
                <w:szCs w:val="24"/>
              </w:rPr>
            </w:pPr>
            <w:r w:rsidRPr="00A66534">
              <w:rPr>
                <w:sz w:val="24"/>
                <w:szCs w:val="24"/>
              </w:rPr>
              <w:lastRenderedPageBreak/>
              <w:t>144</w:t>
            </w:r>
            <w:r w:rsidR="00FC240A">
              <w:rPr>
                <w:sz w:val="24"/>
                <w:szCs w:val="24"/>
              </w:rPr>
              <w:t>.</w:t>
            </w:r>
          </w:p>
        </w:tc>
        <w:tc>
          <w:tcPr>
            <w:tcW w:w="993" w:type="dxa"/>
            <w:vMerge/>
            <w:hideMark/>
          </w:tcPr>
          <w:p w:rsidR="00A66534" w:rsidRPr="00A66534" w:rsidRDefault="00A66534" w:rsidP="00A66534">
            <w:pPr>
              <w:rPr>
                <w:sz w:val="24"/>
                <w:szCs w:val="24"/>
              </w:rPr>
            </w:pPr>
          </w:p>
        </w:tc>
        <w:tc>
          <w:tcPr>
            <w:tcW w:w="1276" w:type="dxa"/>
            <w:vMerge/>
            <w:hideMark/>
          </w:tcPr>
          <w:p w:rsidR="00A66534" w:rsidRPr="00A66534" w:rsidRDefault="00A66534" w:rsidP="00FC240A">
            <w:pPr>
              <w:jc w:val="both"/>
              <w:rPr>
                <w:sz w:val="24"/>
                <w:szCs w:val="24"/>
              </w:rPr>
            </w:pPr>
          </w:p>
        </w:tc>
        <w:tc>
          <w:tcPr>
            <w:tcW w:w="1513" w:type="dxa"/>
            <w:vMerge/>
            <w:hideMark/>
          </w:tcPr>
          <w:p w:rsidR="00A66534" w:rsidRPr="00A66534" w:rsidRDefault="00A66534" w:rsidP="00FC240A">
            <w:pPr>
              <w:jc w:val="both"/>
              <w:rPr>
                <w:sz w:val="24"/>
                <w:szCs w:val="24"/>
              </w:rPr>
            </w:pPr>
          </w:p>
        </w:tc>
        <w:tc>
          <w:tcPr>
            <w:tcW w:w="1783" w:type="dxa"/>
            <w:hideMark/>
          </w:tcPr>
          <w:p w:rsidR="00A66534" w:rsidRPr="00A66534" w:rsidRDefault="00A66534" w:rsidP="00FC240A">
            <w:pPr>
              <w:jc w:val="both"/>
              <w:rPr>
                <w:sz w:val="24"/>
                <w:szCs w:val="24"/>
              </w:rPr>
            </w:pPr>
            <w:r w:rsidRPr="00A66534">
              <w:rPr>
                <w:sz w:val="24"/>
                <w:szCs w:val="24"/>
              </w:rPr>
              <w:t>в том числе безвозмездные поступления от физических и юридических лиц</w:t>
            </w:r>
          </w:p>
        </w:tc>
        <w:tc>
          <w:tcPr>
            <w:tcW w:w="1145" w:type="dxa"/>
            <w:hideMark/>
          </w:tcPr>
          <w:p w:rsidR="00A66534" w:rsidRPr="00A66534" w:rsidRDefault="00A66534" w:rsidP="003B7B7F">
            <w:pPr>
              <w:jc w:val="center"/>
              <w:rPr>
                <w:sz w:val="24"/>
                <w:szCs w:val="24"/>
              </w:rPr>
            </w:pPr>
            <w:r w:rsidRPr="00A66534">
              <w:rPr>
                <w:sz w:val="24"/>
                <w:szCs w:val="24"/>
              </w:rPr>
              <w:t>х</w:t>
            </w:r>
          </w:p>
        </w:tc>
        <w:tc>
          <w:tcPr>
            <w:tcW w:w="1151" w:type="dxa"/>
            <w:hideMark/>
          </w:tcPr>
          <w:p w:rsidR="00A66534" w:rsidRPr="00A66534" w:rsidRDefault="00A66534" w:rsidP="003B7B7F">
            <w:pPr>
              <w:jc w:val="center"/>
              <w:rPr>
                <w:sz w:val="24"/>
                <w:szCs w:val="24"/>
              </w:rPr>
            </w:pPr>
            <w:r w:rsidRPr="00A66534">
              <w:rPr>
                <w:sz w:val="24"/>
                <w:szCs w:val="24"/>
              </w:rPr>
              <w:t>0</w:t>
            </w:r>
          </w:p>
        </w:tc>
        <w:tc>
          <w:tcPr>
            <w:tcW w:w="931" w:type="dxa"/>
            <w:hideMark/>
          </w:tcPr>
          <w:p w:rsidR="00A66534" w:rsidRPr="00A66534" w:rsidRDefault="00A66534" w:rsidP="003B7B7F">
            <w:pPr>
              <w:jc w:val="center"/>
              <w:rPr>
                <w:sz w:val="24"/>
                <w:szCs w:val="24"/>
              </w:rPr>
            </w:pPr>
          </w:p>
        </w:tc>
        <w:tc>
          <w:tcPr>
            <w:tcW w:w="1041" w:type="dxa"/>
            <w:hideMark/>
          </w:tcPr>
          <w:p w:rsidR="00A66534" w:rsidRPr="00A66534" w:rsidRDefault="00A66534" w:rsidP="003B7B7F">
            <w:pPr>
              <w:jc w:val="center"/>
              <w:rPr>
                <w:sz w:val="24"/>
                <w:szCs w:val="24"/>
              </w:rPr>
            </w:pPr>
          </w:p>
        </w:tc>
        <w:tc>
          <w:tcPr>
            <w:tcW w:w="1041" w:type="dxa"/>
            <w:hideMark/>
          </w:tcPr>
          <w:p w:rsidR="00A66534" w:rsidRPr="00A66534" w:rsidRDefault="00A66534" w:rsidP="003B7B7F">
            <w:pPr>
              <w:jc w:val="center"/>
              <w:rPr>
                <w:sz w:val="24"/>
                <w:szCs w:val="24"/>
              </w:rPr>
            </w:pPr>
          </w:p>
        </w:tc>
        <w:tc>
          <w:tcPr>
            <w:tcW w:w="931" w:type="dxa"/>
            <w:hideMark/>
          </w:tcPr>
          <w:p w:rsidR="00A66534" w:rsidRPr="00A66534" w:rsidRDefault="00A66534" w:rsidP="003B7B7F">
            <w:pPr>
              <w:jc w:val="center"/>
              <w:rPr>
                <w:sz w:val="24"/>
                <w:szCs w:val="24"/>
              </w:rPr>
            </w:pPr>
          </w:p>
        </w:tc>
        <w:tc>
          <w:tcPr>
            <w:tcW w:w="931" w:type="dxa"/>
            <w:hideMark/>
          </w:tcPr>
          <w:p w:rsidR="00A66534" w:rsidRPr="00A66534" w:rsidRDefault="00A66534" w:rsidP="003B7B7F">
            <w:pPr>
              <w:jc w:val="center"/>
              <w:rPr>
                <w:sz w:val="24"/>
                <w:szCs w:val="24"/>
              </w:rPr>
            </w:pPr>
          </w:p>
        </w:tc>
        <w:tc>
          <w:tcPr>
            <w:tcW w:w="1041" w:type="dxa"/>
            <w:hideMark/>
          </w:tcPr>
          <w:p w:rsidR="00A66534" w:rsidRPr="00A66534" w:rsidRDefault="00A66534" w:rsidP="003B7B7F">
            <w:pPr>
              <w:jc w:val="center"/>
              <w:rPr>
                <w:sz w:val="24"/>
                <w:szCs w:val="24"/>
              </w:rPr>
            </w:pPr>
          </w:p>
        </w:tc>
        <w:tc>
          <w:tcPr>
            <w:tcW w:w="1041" w:type="dxa"/>
            <w:hideMark/>
          </w:tcPr>
          <w:p w:rsidR="00A66534" w:rsidRPr="00A66534" w:rsidRDefault="00A66534" w:rsidP="003B7B7F">
            <w:pPr>
              <w:jc w:val="center"/>
              <w:rPr>
                <w:sz w:val="24"/>
                <w:szCs w:val="24"/>
              </w:rPr>
            </w:pPr>
          </w:p>
        </w:tc>
      </w:tr>
      <w:tr w:rsidR="00A66534" w:rsidRPr="00A66534" w:rsidTr="00CF1880">
        <w:trPr>
          <w:trHeight w:val="702"/>
          <w:jc w:val="right"/>
        </w:trPr>
        <w:tc>
          <w:tcPr>
            <w:tcW w:w="1039" w:type="dxa"/>
            <w:hideMark/>
          </w:tcPr>
          <w:p w:rsidR="00A66534" w:rsidRPr="00A66534" w:rsidRDefault="00A66534" w:rsidP="00FC240A">
            <w:pPr>
              <w:jc w:val="center"/>
              <w:rPr>
                <w:sz w:val="24"/>
                <w:szCs w:val="24"/>
              </w:rPr>
            </w:pPr>
            <w:r w:rsidRPr="00A66534">
              <w:rPr>
                <w:sz w:val="24"/>
                <w:szCs w:val="24"/>
              </w:rPr>
              <w:t>145</w:t>
            </w:r>
            <w:r w:rsidR="00FC240A">
              <w:rPr>
                <w:sz w:val="24"/>
                <w:szCs w:val="24"/>
              </w:rPr>
              <w:t>.</w:t>
            </w:r>
          </w:p>
        </w:tc>
        <w:tc>
          <w:tcPr>
            <w:tcW w:w="993" w:type="dxa"/>
            <w:vMerge/>
            <w:hideMark/>
          </w:tcPr>
          <w:p w:rsidR="00A66534" w:rsidRPr="00A66534" w:rsidRDefault="00A66534" w:rsidP="00A66534">
            <w:pPr>
              <w:rPr>
                <w:sz w:val="24"/>
                <w:szCs w:val="24"/>
              </w:rPr>
            </w:pPr>
          </w:p>
        </w:tc>
        <w:tc>
          <w:tcPr>
            <w:tcW w:w="1276" w:type="dxa"/>
            <w:vMerge/>
            <w:hideMark/>
          </w:tcPr>
          <w:p w:rsidR="00A66534" w:rsidRPr="00A66534" w:rsidRDefault="00A66534" w:rsidP="00FC240A">
            <w:pPr>
              <w:jc w:val="both"/>
              <w:rPr>
                <w:sz w:val="24"/>
                <w:szCs w:val="24"/>
              </w:rPr>
            </w:pPr>
          </w:p>
        </w:tc>
        <w:tc>
          <w:tcPr>
            <w:tcW w:w="1513" w:type="dxa"/>
            <w:vMerge/>
            <w:hideMark/>
          </w:tcPr>
          <w:p w:rsidR="00A66534" w:rsidRPr="00A66534" w:rsidRDefault="00A66534" w:rsidP="00FC240A">
            <w:pPr>
              <w:jc w:val="both"/>
              <w:rPr>
                <w:sz w:val="24"/>
                <w:szCs w:val="24"/>
              </w:rPr>
            </w:pPr>
          </w:p>
        </w:tc>
        <w:tc>
          <w:tcPr>
            <w:tcW w:w="1783" w:type="dxa"/>
            <w:hideMark/>
          </w:tcPr>
          <w:p w:rsidR="00A66534" w:rsidRPr="00A66534" w:rsidRDefault="00A66534" w:rsidP="00FC240A">
            <w:pPr>
              <w:jc w:val="both"/>
              <w:rPr>
                <w:sz w:val="24"/>
                <w:szCs w:val="24"/>
              </w:rPr>
            </w:pPr>
            <w:r w:rsidRPr="00A66534">
              <w:rPr>
                <w:sz w:val="24"/>
                <w:szCs w:val="24"/>
              </w:rPr>
              <w:t>иные внебю</w:t>
            </w:r>
            <w:r w:rsidRPr="00A66534">
              <w:rPr>
                <w:sz w:val="24"/>
                <w:szCs w:val="24"/>
              </w:rPr>
              <w:t>д</w:t>
            </w:r>
            <w:r w:rsidRPr="00A66534">
              <w:rPr>
                <w:sz w:val="24"/>
                <w:szCs w:val="24"/>
              </w:rPr>
              <w:t>жетные исто</w:t>
            </w:r>
            <w:r w:rsidRPr="00A66534">
              <w:rPr>
                <w:sz w:val="24"/>
                <w:szCs w:val="24"/>
              </w:rPr>
              <w:t>ч</w:t>
            </w:r>
            <w:r w:rsidRPr="00A66534">
              <w:rPr>
                <w:sz w:val="24"/>
                <w:szCs w:val="24"/>
              </w:rPr>
              <w:t>ники</w:t>
            </w:r>
          </w:p>
        </w:tc>
        <w:tc>
          <w:tcPr>
            <w:tcW w:w="1145" w:type="dxa"/>
            <w:hideMark/>
          </w:tcPr>
          <w:p w:rsidR="00A66534" w:rsidRPr="00A66534" w:rsidRDefault="00A66534" w:rsidP="003B7B7F">
            <w:pPr>
              <w:jc w:val="center"/>
              <w:rPr>
                <w:sz w:val="24"/>
                <w:szCs w:val="24"/>
              </w:rPr>
            </w:pPr>
            <w:r w:rsidRPr="00A66534">
              <w:rPr>
                <w:sz w:val="24"/>
                <w:szCs w:val="24"/>
              </w:rPr>
              <w:t>х</w:t>
            </w:r>
          </w:p>
        </w:tc>
        <w:tc>
          <w:tcPr>
            <w:tcW w:w="1151" w:type="dxa"/>
            <w:hideMark/>
          </w:tcPr>
          <w:p w:rsidR="00A66534" w:rsidRPr="00A66534" w:rsidRDefault="00A66534" w:rsidP="003B7B7F">
            <w:pPr>
              <w:jc w:val="center"/>
              <w:rPr>
                <w:sz w:val="24"/>
                <w:szCs w:val="24"/>
              </w:rPr>
            </w:pPr>
            <w:r w:rsidRPr="00A66534">
              <w:rPr>
                <w:sz w:val="24"/>
                <w:szCs w:val="24"/>
              </w:rPr>
              <w:t>0</w:t>
            </w:r>
          </w:p>
        </w:tc>
        <w:tc>
          <w:tcPr>
            <w:tcW w:w="931" w:type="dxa"/>
            <w:hideMark/>
          </w:tcPr>
          <w:p w:rsidR="00A66534" w:rsidRPr="00A66534" w:rsidRDefault="00A66534" w:rsidP="003B7B7F">
            <w:pPr>
              <w:jc w:val="center"/>
              <w:rPr>
                <w:sz w:val="24"/>
                <w:szCs w:val="24"/>
              </w:rPr>
            </w:pPr>
          </w:p>
        </w:tc>
        <w:tc>
          <w:tcPr>
            <w:tcW w:w="1041" w:type="dxa"/>
            <w:hideMark/>
          </w:tcPr>
          <w:p w:rsidR="00A66534" w:rsidRPr="00A66534" w:rsidRDefault="00A66534" w:rsidP="003B7B7F">
            <w:pPr>
              <w:jc w:val="center"/>
              <w:rPr>
                <w:sz w:val="24"/>
                <w:szCs w:val="24"/>
              </w:rPr>
            </w:pPr>
          </w:p>
        </w:tc>
        <w:tc>
          <w:tcPr>
            <w:tcW w:w="1041" w:type="dxa"/>
            <w:hideMark/>
          </w:tcPr>
          <w:p w:rsidR="00A66534" w:rsidRPr="00A66534" w:rsidRDefault="00A66534" w:rsidP="003B7B7F">
            <w:pPr>
              <w:jc w:val="center"/>
              <w:rPr>
                <w:sz w:val="24"/>
                <w:szCs w:val="24"/>
              </w:rPr>
            </w:pPr>
          </w:p>
        </w:tc>
        <w:tc>
          <w:tcPr>
            <w:tcW w:w="931" w:type="dxa"/>
            <w:hideMark/>
          </w:tcPr>
          <w:p w:rsidR="00A66534" w:rsidRPr="00A66534" w:rsidRDefault="00A66534" w:rsidP="003B7B7F">
            <w:pPr>
              <w:jc w:val="center"/>
              <w:rPr>
                <w:sz w:val="24"/>
                <w:szCs w:val="24"/>
              </w:rPr>
            </w:pPr>
          </w:p>
        </w:tc>
        <w:tc>
          <w:tcPr>
            <w:tcW w:w="931" w:type="dxa"/>
            <w:hideMark/>
          </w:tcPr>
          <w:p w:rsidR="00A66534" w:rsidRPr="00A66534" w:rsidRDefault="00A66534" w:rsidP="003B7B7F">
            <w:pPr>
              <w:jc w:val="center"/>
              <w:rPr>
                <w:sz w:val="24"/>
                <w:szCs w:val="24"/>
              </w:rPr>
            </w:pPr>
          </w:p>
        </w:tc>
        <w:tc>
          <w:tcPr>
            <w:tcW w:w="1041" w:type="dxa"/>
            <w:hideMark/>
          </w:tcPr>
          <w:p w:rsidR="00A66534" w:rsidRPr="00A66534" w:rsidRDefault="00A66534" w:rsidP="003B7B7F">
            <w:pPr>
              <w:jc w:val="center"/>
              <w:rPr>
                <w:sz w:val="24"/>
                <w:szCs w:val="24"/>
              </w:rPr>
            </w:pPr>
          </w:p>
        </w:tc>
        <w:tc>
          <w:tcPr>
            <w:tcW w:w="1041" w:type="dxa"/>
            <w:hideMark/>
          </w:tcPr>
          <w:p w:rsidR="00A66534" w:rsidRPr="00A66534" w:rsidRDefault="00A66534" w:rsidP="003B7B7F">
            <w:pPr>
              <w:jc w:val="center"/>
              <w:rPr>
                <w:sz w:val="24"/>
                <w:szCs w:val="24"/>
              </w:rPr>
            </w:pPr>
          </w:p>
        </w:tc>
      </w:tr>
      <w:tr w:rsidR="00A66534" w:rsidRPr="00A66534" w:rsidTr="00CF1880">
        <w:trPr>
          <w:trHeight w:val="300"/>
          <w:jc w:val="right"/>
        </w:trPr>
        <w:tc>
          <w:tcPr>
            <w:tcW w:w="1039" w:type="dxa"/>
            <w:hideMark/>
          </w:tcPr>
          <w:p w:rsidR="00A66534" w:rsidRPr="00A66534" w:rsidRDefault="00A66534" w:rsidP="00FC240A">
            <w:pPr>
              <w:jc w:val="center"/>
              <w:rPr>
                <w:sz w:val="24"/>
                <w:szCs w:val="24"/>
              </w:rPr>
            </w:pPr>
            <w:r w:rsidRPr="00A66534">
              <w:rPr>
                <w:sz w:val="24"/>
                <w:szCs w:val="24"/>
              </w:rPr>
              <w:t>146</w:t>
            </w:r>
            <w:r w:rsidR="00FC240A">
              <w:rPr>
                <w:sz w:val="24"/>
                <w:szCs w:val="24"/>
              </w:rPr>
              <w:t>.</w:t>
            </w:r>
          </w:p>
        </w:tc>
        <w:tc>
          <w:tcPr>
            <w:tcW w:w="3782" w:type="dxa"/>
            <w:gridSpan w:val="3"/>
            <w:vMerge w:val="restart"/>
            <w:hideMark/>
          </w:tcPr>
          <w:p w:rsidR="00A66534" w:rsidRPr="00A66534" w:rsidRDefault="00A66534" w:rsidP="00FC240A">
            <w:pPr>
              <w:jc w:val="both"/>
              <w:rPr>
                <w:sz w:val="24"/>
                <w:szCs w:val="24"/>
              </w:rPr>
            </w:pPr>
            <w:r w:rsidRPr="00A66534">
              <w:rPr>
                <w:sz w:val="24"/>
                <w:szCs w:val="24"/>
              </w:rPr>
              <w:t>Итого по мероприятию 3.1.</w:t>
            </w:r>
          </w:p>
        </w:tc>
        <w:tc>
          <w:tcPr>
            <w:tcW w:w="1783" w:type="dxa"/>
            <w:hideMark/>
          </w:tcPr>
          <w:p w:rsidR="00A66534" w:rsidRPr="00A66534" w:rsidRDefault="00A66534" w:rsidP="00FC240A">
            <w:pPr>
              <w:jc w:val="both"/>
              <w:rPr>
                <w:sz w:val="24"/>
                <w:szCs w:val="24"/>
              </w:rPr>
            </w:pPr>
            <w:r w:rsidRPr="00A66534">
              <w:rPr>
                <w:sz w:val="24"/>
                <w:szCs w:val="24"/>
              </w:rPr>
              <w:t>всего</w:t>
            </w:r>
          </w:p>
        </w:tc>
        <w:tc>
          <w:tcPr>
            <w:tcW w:w="1145" w:type="dxa"/>
            <w:vMerge w:val="restart"/>
            <w:hideMark/>
          </w:tcPr>
          <w:p w:rsidR="00A66534" w:rsidRPr="00A66534" w:rsidRDefault="00A66534" w:rsidP="003B7B7F">
            <w:pPr>
              <w:jc w:val="center"/>
              <w:rPr>
                <w:sz w:val="24"/>
                <w:szCs w:val="24"/>
              </w:rPr>
            </w:pPr>
            <w:r w:rsidRPr="00A66534">
              <w:rPr>
                <w:sz w:val="24"/>
                <w:szCs w:val="24"/>
              </w:rPr>
              <w:t>Х</w:t>
            </w:r>
          </w:p>
        </w:tc>
        <w:tc>
          <w:tcPr>
            <w:tcW w:w="1151" w:type="dxa"/>
            <w:hideMark/>
          </w:tcPr>
          <w:p w:rsidR="00A66534" w:rsidRPr="00A66534" w:rsidRDefault="00A66534" w:rsidP="003B7B7F">
            <w:pPr>
              <w:jc w:val="center"/>
              <w:rPr>
                <w:sz w:val="24"/>
                <w:szCs w:val="24"/>
              </w:rPr>
            </w:pPr>
            <w:r w:rsidRPr="00A66534">
              <w:rPr>
                <w:sz w:val="24"/>
                <w:szCs w:val="24"/>
              </w:rPr>
              <w:t>694424,4</w:t>
            </w:r>
          </w:p>
        </w:tc>
        <w:tc>
          <w:tcPr>
            <w:tcW w:w="931" w:type="dxa"/>
            <w:hideMark/>
          </w:tcPr>
          <w:p w:rsidR="00A66534" w:rsidRPr="00A66534" w:rsidRDefault="00A66534" w:rsidP="003B7B7F">
            <w:pPr>
              <w:jc w:val="center"/>
              <w:rPr>
                <w:sz w:val="24"/>
                <w:szCs w:val="24"/>
              </w:rPr>
            </w:pPr>
            <w:r w:rsidRPr="00A66534">
              <w:rPr>
                <w:sz w:val="24"/>
                <w:szCs w:val="24"/>
              </w:rPr>
              <w:t>97705</w:t>
            </w:r>
          </w:p>
        </w:tc>
        <w:tc>
          <w:tcPr>
            <w:tcW w:w="1041" w:type="dxa"/>
            <w:hideMark/>
          </w:tcPr>
          <w:p w:rsidR="00A66534" w:rsidRPr="00A66534" w:rsidRDefault="00A66534" w:rsidP="003B7B7F">
            <w:pPr>
              <w:jc w:val="center"/>
              <w:rPr>
                <w:sz w:val="24"/>
                <w:szCs w:val="24"/>
              </w:rPr>
            </w:pPr>
            <w:r w:rsidRPr="00A66534">
              <w:rPr>
                <w:sz w:val="24"/>
                <w:szCs w:val="24"/>
              </w:rPr>
              <w:t>98424,4</w:t>
            </w:r>
          </w:p>
        </w:tc>
        <w:tc>
          <w:tcPr>
            <w:tcW w:w="1041" w:type="dxa"/>
            <w:hideMark/>
          </w:tcPr>
          <w:p w:rsidR="00A66534" w:rsidRPr="00A66534" w:rsidRDefault="00A66534" w:rsidP="003B7B7F">
            <w:pPr>
              <w:jc w:val="center"/>
              <w:rPr>
                <w:sz w:val="24"/>
                <w:szCs w:val="24"/>
              </w:rPr>
            </w:pPr>
            <w:r w:rsidRPr="00A66534">
              <w:rPr>
                <w:sz w:val="24"/>
                <w:szCs w:val="24"/>
              </w:rPr>
              <w:t>85165,7</w:t>
            </w:r>
          </w:p>
        </w:tc>
        <w:tc>
          <w:tcPr>
            <w:tcW w:w="931" w:type="dxa"/>
            <w:hideMark/>
          </w:tcPr>
          <w:p w:rsidR="00A66534" w:rsidRPr="00A66534" w:rsidRDefault="00A66534" w:rsidP="003B7B7F">
            <w:pPr>
              <w:jc w:val="center"/>
              <w:rPr>
                <w:sz w:val="24"/>
                <w:szCs w:val="24"/>
              </w:rPr>
            </w:pPr>
            <w:r w:rsidRPr="00A66534">
              <w:rPr>
                <w:sz w:val="24"/>
                <w:szCs w:val="24"/>
              </w:rPr>
              <w:t>84756,6</w:t>
            </w:r>
          </w:p>
        </w:tc>
        <w:tc>
          <w:tcPr>
            <w:tcW w:w="931" w:type="dxa"/>
            <w:hideMark/>
          </w:tcPr>
          <w:p w:rsidR="00A66534" w:rsidRPr="00A66534" w:rsidRDefault="00A66534" w:rsidP="003B7B7F">
            <w:pPr>
              <w:jc w:val="center"/>
              <w:rPr>
                <w:sz w:val="24"/>
                <w:szCs w:val="24"/>
              </w:rPr>
            </w:pPr>
            <w:r w:rsidRPr="00A66534">
              <w:rPr>
                <w:sz w:val="24"/>
                <w:szCs w:val="24"/>
              </w:rPr>
              <w:t>85113</w:t>
            </w:r>
          </w:p>
        </w:tc>
        <w:tc>
          <w:tcPr>
            <w:tcW w:w="1041" w:type="dxa"/>
            <w:hideMark/>
          </w:tcPr>
          <w:p w:rsidR="00A66534" w:rsidRPr="00A66534" w:rsidRDefault="00A66534" w:rsidP="003B7B7F">
            <w:pPr>
              <w:jc w:val="center"/>
              <w:rPr>
                <w:sz w:val="24"/>
                <w:szCs w:val="24"/>
              </w:rPr>
            </w:pPr>
            <w:r w:rsidRPr="00A66534">
              <w:rPr>
                <w:sz w:val="24"/>
                <w:szCs w:val="24"/>
              </w:rPr>
              <w:t>118663,4</w:t>
            </w:r>
          </w:p>
        </w:tc>
        <w:tc>
          <w:tcPr>
            <w:tcW w:w="1041" w:type="dxa"/>
            <w:hideMark/>
          </w:tcPr>
          <w:p w:rsidR="00A66534" w:rsidRPr="00A66534" w:rsidRDefault="00A66534" w:rsidP="003B7B7F">
            <w:pPr>
              <w:jc w:val="center"/>
              <w:rPr>
                <w:sz w:val="24"/>
                <w:szCs w:val="24"/>
              </w:rPr>
            </w:pPr>
            <w:r w:rsidRPr="00A66534">
              <w:rPr>
                <w:sz w:val="24"/>
                <w:szCs w:val="24"/>
              </w:rPr>
              <w:t>124596,3</w:t>
            </w:r>
          </w:p>
        </w:tc>
      </w:tr>
      <w:tr w:rsidR="00A66534" w:rsidRPr="00A66534" w:rsidTr="00CF1880">
        <w:trPr>
          <w:trHeight w:val="618"/>
          <w:jc w:val="right"/>
        </w:trPr>
        <w:tc>
          <w:tcPr>
            <w:tcW w:w="1039" w:type="dxa"/>
            <w:hideMark/>
          </w:tcPr>
          <w:p w:rsidR="00A66534" w:rsidRPr="00A66534" w:rsidRDefault="00A66534" w:rsidP="00FC240A">
            <w:pPr>
              <w:jc w:val="center"/>
              <w:rPr>
                <w:sz w:val="24"/>
                <w:szCs w:val="24"/>
              </w:rPr>
            </w:pPr>
            <w:r w:rsidRPr="00A66534">
              <w:rPr>
                <w:sz w:val="24"/>
                <w:szCs w:val="24"/>
              </w:rPr>
              <w:t>147</w:t>
            </w:r>
            <w:r w:rsidR="00FC240A">
              <w:rPr>
                <w:sz w:val="24"/>
                <w:szCs w:val="24"/>
              </w:rPr>
              <w:t>.</w:t>
            </w:r>
          </w:p>
        </w:tc>
        <w:tc>
          <w:tcPr>
            <w:tcW w:w="3782" w:type="dxa"/>
            <w:gridSpan w:val="3"/>
            <w:vMerge/>
            <w:hideMark/>
          </w:tcPr>
          <w:p w:rsidR="00A66534" w:rsidRPr="00A66534" w:rsidRDefault="00A66534" w:rsidP="00FC240A">
            <w:pPr>
              <w:jc w:val="both"/>
              <w:rPr>
                <w:sz w:val="24"/>
                <w:szCs w:val="24"/>
              </w:rPr>
            </w:pPr>
          </w:p>
        </w:tc>
        <w:tc>
          <w:tcPr>
            <w:tcW w:w="1783" w:type="dxa"/>
            <w:hideMark/>
          </w:tcPr>
          <w:p w:rsidR="00A66534" w:rsidRPr="00A66534" w:rsidRDefault="00A66534" w:rsidP="00FC240A">
            <w:pPr>
              <w:jc w:val="both"/>
              <w:rPr>
                <w:sz w:val="24"/>
                <w:szCs w:val="24"/>
              </w:rPr>
            </w:pPr>
            <w:r w:rsidRPr="00A66534">
              <w:rPr>
                <w:sz w:val="24"/>
                <w:szCs w:val="24"/>
              </w:rPr>
              <w:t>бюджет авт</w:t>
            </w:r>
            <w:r w:rsidRPr="00A66534">
              <w:rPr>
                <w:sz w:val="24"/>
                <w:szCs w:val="24"/>
              </w:rPr>
              <w:t>о</w:t>
            </w:r>
            <w:r w:rsidRPr="00A66534">
              <w:rPr>
                <w:sz w:val="24"/>
                <w:szCs w:val="24"/>
              </w:rPr>
              <w:t>номного окр</w:t>
            </w:r>
            <w:r w:rsidRPr="00A66534">
              <w:rPr>
                <w:sz w:val="24"/>
                <w:szCs w:val="24"/>
              </w:rPr>
              <w:t>у</w:t>
            </w:r>
            <w:r w:rsidRPr="00A66534">
              <w:rPr>
                <w:sz w:val="24"/>
                <w:szCs w:val="24"/>
              </w:rPr>
              <w:t>га</w:t>
            </w:r>
          </w:p>
        </w:tc>
        <w:tc>
          <w:tcPr>
            <w:tcW w:w="1145" w:type="dxa"/>
            <w:vMerge/>
            <w:hideMark/>
          </w:tcPr>
          <w:p w:rsidR="00A66534" w:rsidRPr="00A66534" w:rsidRDefault="00A66534" w:rsidP="003B7B7F">
            <w:pPr>
              <w:jc w:val="center"/>
              <w:rPr>
                <w:sz w:val="24"/>
                <w:szCs w:val="24"/>
              </w:rPr>
            </w:pPr>
          </w:p>
        </w:tc>
        <w:tc>
          <w:tcPr>
            <w:tcW w:w="1151" w:type="dxa"/>
            <w:hideMark/>
          </w:tcPr>
          <w:p w:rsidR="00A66534" w:rsidRPr="00A66534" w:rsidRDefault="00A66534" w:rsidP="003B7B7F">
            <w:pPr>
              <w:jc w:val="center"/>
              <w:rPr>
                <w:sz w:val="24"/>
                <w:szCs w:val="24"/>
              </w:rPr>
            </w:pPr>
            <w:r w:rsidRPr="00A66534">
              <w:rPr>
                <w:sz w:val="24"/>
                <w:szCs w:val="24"/>
              </w:rPr>
              <w:t>1600</w:t>
            </w:r>
          </w:p>
        </w:tc>
        <w:tc>
          <w:tcPr>
            <w:tcW w:w="931" w:type="dxa"/>
            <w:hideMark/>
          </w:tcPr>
          <w:p w:rsidR="00A66534" w:rsidRPr="00A66534" w:rsidRDefault="00A66534" w:rsidP="003B7B7F">
            <w:pPr>
              <w:jc w:val="center"/>
              <w:rPr>
                <w:sz w:val="24"/>
                <w:szCs w:val="24"/>
              </w:rPr>
            </w:pPr>
            <w:r w:rsidRPr="00A66534">
              <w:rPr>
                <w:sz w:val="24"/>
                <w:szCs w:val="24"/>
              </w:rPr>
              <w:t>0</w:t>
            </w:r>
          </w:p>
        </w:tc>
        <w:tc>
          <w:tcPr>
            <w:tcW w:w="1041" w:type="dxa"/>
            <w:hideMark/>
          </w:tcPr>
          <w:p w:rsidR="00A66534" w:rsidRPr="00A66534" w:rsidRDefault="00A66534" w:rsidP="003B7B7F">
            <w:pPr>
              <w:jc w:val="center"/>
              <w:rPr>
                <w:sz w:val="24"/>
                <w:szCs w:val="24"/>
              </w:rPr>
            </w:pPr>
            <w:r w:rsidRPr="00A66534">
              <w:rPr>
                <w:sz w:val="24"/>
                <w:szCs w:val="24"/>
              </w:rPr>
              <w:t>1600</w:t>
            </w:r>
          </w:p>
        </w:tc>
        <w:tc>
          <w:tcPr>
            <w:tcW w:w="1041" w:type="dxa"/>
            <w:hideMark/>
          </w:tcPr>
          <w:p w:rsidR="00A66534" w:rsidRPr="00A66534" w:rsidRDefault="00A66534" w:rsidP="003B7B7F">
            <w:pPr>
              <w:jc w:val="center"/>
              <w:rPr>
                <w:sz w:val="24"/>
                <w:szCs w:val="24"/>
              </w:rPr>
            </w:pPr>
            <w:r w:rsidRPr="00A66534">
              <w:rPr>
                <w:sz w:val="24"/>
                <w:szCs w:val="24"/>
              </w:rPr>
              <w:t>0</w:t>
            </w:r>
          </w:p>
        </w:tc>
        <w:tc>
          <w:tcPr>
            <w:tcW w:w="931" w:type="dxa"/>
            <w:hideMark/>
          </w:tcPr>
          <w:p w:rsidR="00A66534" w:rsidRPr="00A66534" w:rsidRDefault="00A66534" w:rsidP="003B7B7F">
            <w:pPr>
              <w:jc w:val="center"/>
              <w:rPr>
                <w:sz w:val="24"/>
                <w:szCs w:val="24"/>
              </w:rPr>
            </w:pPr>
            <w:r w:rsidRPr="00A66534">
              <w:rPr>
                <w:sz w:val="24"/>
                <w:szCs w:val="24"/>
              </w:rPr>
              <w:t>0</w:t>
            </w:r>
          </w:p>
        </w:tc>
        <w:tc>
          <w:tcPr>
            <w:tcW w:w="931" w:type="dxa"/>
            <w:hideMark/>
          </w:tcPr>
          <w:p w:rsidR="00A66534" w:rsidRPr="00A66534" w:rsidRDefault="00A66534" w:rsidP="003B7B7F">
            <w:pPr>
              <w:jc w:val="center"/>
              <w:rPr>
                <w:sz w:val="24"/>
                <w:szCs w:val="24"/>
              </w:rPr>
            </w:pPr>
            <w:r w:rsidRPr="00A66534">
              <w:rPr>
                <w:sz w:val="24"/>
                <w:szCs w:val="24"/>
              </w:rPr>
              <w:t>0</w:t>
            </w:r>
          </w:p>
        </w:tc>
        <w:tc>
          <w:tcPr>
            <w:tcW w:w="1041" w:type="dxa"/>
            <w:hideMark/>
          </w:tcPr>
          <w:p w:rsidR="00A66534" w:rsidRPr="00A66534" w:rsidRDefault="00A66534" w:rsidP="003B7B7F">
            <w:pPr>
              <w:jc w:val="center"/>
              <w:rPr>
                <w:sz w:val="24"/>
                <w:szCs w:val="24"/>
              </w:rPr>
            </w:pPr>
            <w:r w:rsidRPr="00A66534">
              <w:rPr>
                <w:sz w:val="24"/>
                <w:szCs w:val="24"/>
              </w:rPr>
              <w:t>0</w:t>
            </w:r>
          </w:p>
        </w:tc>
        <w:tc>
          <w:tcPr>
            <w:tcW w:w="1041" w:type="dxa"/>
            <w:hideMark/>
          </w:tcPr>
          <w:p w:rsidR="00A66534" w:rsidRPr="00A66534" w:rsidRDefault="00A66534" w:rsidP="003B7B7F">
            <w:pPr>
              <w:jc w:val="center"/>
              <w:rPr>
                <w:sz w:val="24"/>
                <w:szCs w:val="24"/>
              </w:rPr>
            </w:pPr>
            <w:r w:rsidRPr="00A66534">
              <w:rPr>
                <w:sz w:val="24"/>
                <w:szCs w:val="24"/>
              </w:rPr>
              <w:t>0</w:t>
            </w:r>
          </w:p>
        </w:tc>
      </w:tr>
      <w:tr w:rsidR="00A66534" w:rsidRPr="00A66534" w:rsidTr="00CF1880">
        <w:trPr>
          <w:trHeight w:val="287"/>
          <w:jc w:val="right"/>
        </w:trPr>
        <w:tc>
          <w:tcPr>
            <w:tcW w:w="1039" w:type="dxa"/>
            <w:hideMark/>
          </w:tcPr>
          <w:p w:rsidR="00A66534" w:rsidRPr="00A66534" w:rsidRDefault="00A66534" w:rsidP="00FC240A">
            <w:pPr>
              <w:jc w:val="center"/>
              <w:rPr>
                <w:sz w:val="24"/>
                <w:szCs w:val="24"/>
              </w:rPr>
            </w:pPr>
            <w:r w:rsidRPr="00A66534">
              <w:rPr>
                <w:sz w:val="24"/>
                <w:szCs w:val="24"/>
              </w:rPr>
              <w:t>148</w:t>
            </w:r>
            <w:r w:rsidR="00FC240A">
              <w:rPr>
                <w:sz w:val="24"/>
                <w:szCs w:val="24"/>
              </w:rPr>
              <w:t>.</w:t>
            </w:r>
          </w:p>
        </w:tc>
        <w:tc>
          <w:tcPr>
            <w:tcW w:w="3782" w:type="dxa"/>
            <w:gridSpan w:val="3"/>
            <w:vMerge/>
            <w:hideMark/>
          </w:tcPr>
          <w:p w:rsidR="00A66534" w:rsidRPr="00A66534" w:rsidRDefault="00A66534" w:rsidP="00FC240A">
            <w:pPr>
              <w:jc w:val="both"/>
              <w:rPr>
                <w:sz w:val="24"/>
                <w:szCs w:val="24"/>
              </w:rPr>
            </w:pPr>
          </w:p>
        </w:tc>
        <w:tc>
          <w:tcPr>
            <w:tcW w:w="1783" w:type="dxa"/>
            <w:hideMark/>
          </w:tcPr>
          <w:p w:rsidR="00A66534" w:rsidRPr="00A66534" w:rsidRDefault="00A66534" w:rsidP="00FC240A">
            <w:pPr>
              <w:jc w:val="both"/>
              <w:rPr>
                <w:sz w:val="24"/>
                <w:szCs w:val="24"/>
              </w:rPr>
            </w:pPr>
            <w:r w:rsidRPr="00A66534">
              <w:rPr>
                <w:sz w:val="24"/>
                <w:szCs w:val="24"/>
              </w:rPr>
              <w:t>бюджет ра</w:t>
            </w:r>
            <w:r w:rsidRPr="00A66534">
              <w:rPr>
                <w:sz w:val="24"/>
                <w:szCs w:val="24"/>
              </w:rPr>
              <w:t>й</w:t>
            </w:r>
            <w:r w:rsidRPr="00A66534">
              <w:rPr>
                <w:sz w:val="24"/>
                <w:szCs w:val="24"/>
              </w:rPr>
              <w:t>о</w:t>
            </w:r>
            <w:r w:rsidR="00FC240A">
              <w:rPr>
                <w:sz w:val="24"/>
                <w:szCs w:val="24"/>
              </w:rPr>
              <w:t>на</w:t>
            </w:r>
          </w:p>
        </w:tc>
        <w:tc>
          <w:tcPr>
            <w:tcW w:w="1145" w:type="dxa"/>
            <w:vMerge/>
            <w:hideMark/>
          </w:tcPr>
          <w:p w:rsidR="00A66534" w:rsidRPr="00A66534" w:rsidRDefault="00A66534" w:rsidP="003B7B7F">
            <w:pPr>
              <w:jc w:val="center"/>
              <w:rPr>
                <w:sz w:val="24"/>
                <w:szCs w:val="24"/>
              </w:rPr>
            </w:pPr>
          </w:p>
        </w:tc>
        <w:tc>
          <w:tcPr>
            <w:tcW w:w="1151" w:type="dxa"/>
            <w:hideMark/>
          </w:tcPr>
          <w:p w:rsidR="00A66534" w:rsidRPr="00A66534" w:rsidRDefault="00A66534" w:rsidP="003B7B7F">
            <w:pPr>
              <w:jc w:val="center"/>
              <w:rPr>
                <w:sz w:val="24"/>
                <w:szCs w:val="24"/>
              </w:rPr>
            </w:pPr>
            <w:r w:rsidRPr="00A66534">
              <w:rPr>
                <w:sz w:val="24"/>
                <w:szCs w:val="24"/>
              </w:rPr>
              <w:t>645489,3</w:t>
            </w:r>
          </w:p>
        </w:tc>
        <w:tc>
          <w:tcPr>
            <w:tcW w:w="931" w:type="dxa"/>
            <w:hideMark/>
          </w:tcPr>
          <w:p w:rsidR="00A66534" w:rsidRPr="00A66534" w:rsidRDefault="00A66534" w:rsidP="003B7B7F">
            <w:pPr>
              <w:jc w:val="center"/>
              <w:rPr>
                <w:sz w:val="24"/>
                <w:szCs w:val="24"/>
              </w:rPr>
            </w:pPr>
            <w:r w:rsidRPr="00A66534">
              <w:rPr>
                <w:sz w:val="24"/>
                <w:szCs w:val="24"/>
              </w:rPr>
              <w:t>88750</w:t>
            </w:r>
          </w:p>
        </w:tc>
        <w:tc>
          <w:tcPr>
            <w:tcW w:w="1041" w:type="dxa"/>
            <w:hideMark/>
          </w:tcPr>
          <w:p w:rsidR="00A66534" w:rsidRPr="00A66534" w:rsidRDefault="00A66534" w:rsidP="003B7B7F">
            <w:pPr>
              <w:jc w:val="center"/>
              <w:rPr>
                <w:sz w:val="24"/>
                <w:szCs w:val="24"/>
              </w:rPr>
            </w:pPr>
            <w:r w:rsidRPr="00A66534">
              <w:rPr>
                <w:sz w:val="24"/>
                <w:szCs w:val="24"/>
              </w:rPr>
              <w:t>86746,8</w:t>
            </w:r>
          </w:p>
        </w:tc>
        <w:tc>
          <w:tcPr>
            <w:tcW w:w="1041" w:type="dxa"/>
            <w:hideMark/>
          </w:tcPr>
          <w:p w:rsidR="00A66534" w:rsidRPr="00A66534" w:rsidRDefault="00A66534" w:rsidP="003B7B7F">
            <w:pPr>
              <w:jc w:val="center"/>
              <w:rPr>
                <w:sz w:val="24"/>
                <w:szCs w:val="24"/>
              </w:rPr>
            </w:pPr>
            <w:r w:rsidRPr="00A66534">
              <w:rPr>
                <w:sz w:val="24"/>
                <w:szCs w:val="24"/>
              </w:rPr>
              <w:t>80015,7</w:t>
            </w:r>
          </w:p>
        </w:tc>
        <w:tc>
          <w:tcPr>
            <w:tcW w:w="931" w:type="dxa"/>
            <w:hideMark/>
          </w:tcPr>
          <w:p w:rsidR="00A66534" w:rsidRPr="00A66534" w:rsidRDefault="00A66534" w:rsidP="003B7B7F">
            <w:pPr>
              <w:jc w:val="center"/>
              <w:rPr>
                <w:sz w:val="24"/>
                <w:szCs w:val="24"/>
              </w:rPr>
            </w:pPr>
            <w:r w:rsidRPr="00A66534">
              <w:rPr>
                <w:sz w:val="24"/>
                <w:szCs w:val="24"/>
              </w:rPr>
              <w:t>79451,6</w:t>
            </w:r>
          </w:p>
        </w:tc>
        <w:tc>
          <w:tcPr>
            <w:tcW w:w="931" w:type="dxa"/>
            <w:hideMark/>
          </w:tcPr>
          <w:p w:rsidR="00A66534" w:rsidRPr="00A66534" w:rsidRDefault="00A66534" w:rsidP="003B7B7F">
            <w:pPr>
              <w:jc w:val="center"/>
              <w:rPr>
                <w:sz w:val="24"/>
                <w:szCs w:val="24"/>
              </w:rPr>
            </w:pPr>
            <w:r w:rsidRPr="00A66534">
              <w:rPr>
                <w:sz w:val="24"/>
                <w:szCs w:val="24"/>
              </w:rPr>
              <w:t>79451,6</w:t>
            </w:r>
          </w:p>
        </w:tc>
        <w:tc>
          <w:tcPr>
            <w:tcW w:w="1041" w:type="dxa"/>
            <w:hideMark/>
          </w:tcPr>
          <w:p w:rsidR="00A66534" w:rsidRPr="00A66534" w:rsidRDefault="00A66534" w:rsidP="003B7B7F">
            <w:pPr>
              <w:jc w:val="center"/>
              <w:rPr>
                <w:sz w:val="24"/>
                <w:szCs w:val="24"/>
              </w:rPr>
            </w:pPr>
            <w:r w:rsidRPr="00A66534">
              <w:rPr>
                <w:sz w:val="24"/>
                <w:szCs w:val="24"/>
              </w:rPr>
              <w:t>112719</w:t>
            </w:r>
          </w:p>
        </w:tc>
        <w:tc>
          <w:tcPr>
            <w:tcW w:w="1041" w:type="dxa"/>
            <w:hideMark/>
          </w:tcPr>
          <w:p w:rsidR="00A66534" w:rsidRPr="00A66534" w:rsidRDefault="00A66534" w:rsidP="003B7B7F">
            <w:pPr>
              <w:jc w:val="center"/>
              <w:rPr>
                <w:sz w:val="24"/>
                <w:szCs w:val="24"/>
              </w:rPr>
            </w:pPr>
            <w:r w:rsidRPr="00A66534">
              <w:rPr>
                <w:sz w:val="24"/>
                <w:szCs w:val="24"/>
              </w:rPr>
              <w:t>118354,6</w:t>
            </w:r>
          </w:p>
        </w:tc>
      </w:tr>
      <w:tr w:rsidR="00A66534" w:rsidRPr="00A66534" w:rsidTr="00CF1880">
        <w:trPr>
          <w:trHeight w:val="1538"/>
          <w:jc w:val="right"/>
        </w:trPr>
        <w:tc>
          <w:tcPr>
            <w:tcW w:w="1039" w:type="dxa"/>
            <w:hideMark/>
          </w:tcPr>
          <w:p w:rsidR="00A66534" w:rsidRPr="00A66534" w:rsidRDefault="00A66534" w:rsidP="003B7B7F">
            <w:pPr>
              <w:jc w:val="center"/>
              <w:rPr>
                <w:sz w:val="24"/>
                <w:szCs w:val="24"/>
              </w:rPr>
            </w:pPr>
            <w:r w:rsidRPr="00A66534">
              <w:rPr>
                <w:sz w:val="24"/>
                <w:szCs w:val="24"/>
              </w:rPr>
              <w:t>149</w:t>
            </w:r>
            <w:r w:rsidR="003B7B7F">
              <w:rPr>
                <w:sz w:val="24"/>
                <w:szCs w:val="24"/>
              </w:rPr>
              <w:t>.</w:t>
            </w:r>
          </w:p>
        </w:tc>
        <w:tc>
          <w:tcPr>
            <w:tcW w:w="3782" w:type="dxa"/>
            <w:gridSpan w:val="3"/>
            <w:vMerge/>
            <w:hideMark/>
          </w:tcPr>
          <w:p w:rsidR="00A66534" w:rsidRPr="00A66534" w:rsidRDefault="00A66534" w:rsidP="00A66534">
            <w:pPr>
              <w:rPr>
                <w:sz w:val="24"/>
                <w:szCs w:val="24"/>
              </w:rPr>
            </w:pPr>
          </w:p>
        </w:tc>
        <w:tc>
          <w:tcPr>
            <w:tcW w:w="1783" w:type="dxa"/>
            <w:hideMark/>
          </w:tcPr>
          <w:p w:rsidR="00A66534" w:rsidRPr="00A66534" w:rsidRDefault="00A66534" w:rsidP="00A66534">
            <w:pPr>
              <w:rPr>
                <w:sz w:val="24"/>
                <w:szCs w:val="24"/>
              </w:rPr>
            </w:pPr>
            <w:r w:rsidRPr="00A66534">
              <w:rPr>
                <w:sz w:val="24"/>
                <w:szCs w:val="24"/>
              </w:rPr>
              <w:t>в том числе безвозмездные поступления от физических и юридических лиц</w:t>
            </w:r>
          </w:p>
        </w:tc>
        <w:tc>
          <w:tcPr>
            <w:tcW w:w="1145" w:type="dxa"/>
            <w:vMerge/>
            <w:hideMark/>
          </w:tcPr>
          <w:p w:rsidR="00A66534" w:rsidRPr="00A66534" w:rsidRDefault="00A66534" w:rsidP="003B7B7F">
            <w:pPr>
              <w:jc w:val="center"/>
              <w:rPr>
                <w:sz w:val="24"/>
                <w:szCs w:val="24"/>
              </w:rPr>
            </w:pPr>
          </w:p>
        </w:tc>
        <w:tc>
          <w:tcPr>
            <w:tcW w:w="1151" w:type="dxa"/>
            <w:hideMark/>
          </w:tcPr>
          <w:p w:rsidR="00A66534" w:rsidRPr="00A66534" w:rsidRDefault="00A66534" w:rsidP="003B7B7F">
            <w:pPr>
              <w:jc w:val="center"/>
              <w:rPr>
                <w:sz w:val="24"/>
                <w:szCs w:val="24"/>
              </w:rPr>
            </w:pPr>
            <w:r w:rsidRPr="00A66534">
              <w:rPr>
                <w:sz w:val="24"/>
                <w:szCs w:val="24"/>
              </w:rPr>
              <w:t>0</w:t>
            </w:r>
          </w:p>
        </w:tc>
        <w:tc>
          <w:tcPr>
            <w:tcW w:w="931" w:type="dxa"/>
            <w:hideMark/>
          </w:tcPr>
          <w:p w:rsidR="00A66534" w:rsidRPr="00A66534" w:rsidRDefault="00A66534" w:rsidP="003B7B7F">
            <w:pPr>
              <w:jc w:val="center"/>
              <w:rPr>
                <w:sz w:val="24"/>
                <w:szCs w:val="24"/>
              </w:rPr>
            </w:pPr>
            <w:r w:rsidRPr="00A66534">
              <w:rPr>
                <w:sz w:val="24"/>
                <w:szCs w:val="24"/>
              </w:rPr>
              <w:t>0</w:t>
            </w:r>
          </w:p>
        </w:tc>
        <w:tc>
          <w:tcPr>
            <w:tcW w:w="1041" w:type="dxa"/>
            <w:hideMark/>
          </w:tcPr>
          <w:p w:rsidR="00A66534" w:rsidRPr="00A66534" w:rsidRDefault="00A66534" w:rsidP="003B7B7F">
            <w:pPr>
              <w:jc w:val="center"/>
              <w:rPr>
                <w:sz w:val="24"/>
                <w:szCs w:val="24"/>
              </w:rPr>
            </w:pPr>
            <w:r w:rsidRPr="00A66534">
              <w:rPr>
                <w:sz w:val="24"/>
                <w:szCs w:val="24"/>
              </w:rPr>
              <w:t>0</w:t>
            </w:r>
          </w:p>
        </w:tc>
        <w:tc>
          <w:tcPr>
            <w:tcW w:w="1041" w:type="dxa"/>
            <w:hideMark/>
          </w:tcPr>
          <w:p w:rsidR="00A66534" w:rsidRPr="00A66534" w:rsidRDefault="00A66534" w:rsidP="003B7B7F">
            <w:pPr>
              <w:jc w:val="center"/>
              <w:rPr>
                <w:sz w:val="24"/>
                <w:szCs w:val="24"/>
              </w:rPr>
            </w:pPr>
            <w:r w:rsidRPr="00A66534">
              <w:rPr>
                <w:sz w:val="24"/>
                <w:szCs w:val="24"/>
              </w:rPr>
              <w:t>0</w:t>
            </w:r>
          </w:p>
        </w:tc>
        <w:tc>
          <w:tcPr>
            <w:tcW w:w="931" w:type="dxa"/>
            <w:hideMark/>
          </w:tcPr>
          <w:p w:rsidR="00A66534" w:rsidRPr="00A66534" w:rsidRDefault="00A66534" w:rsidP="003B7B7F">
            <w:pPr>
              <w:jc w:val="center"/>
              <w:rPr>
                <w:sz w:val="24"/>
                <w:szCs w:val="24"/>
              </w:rPr>
            </w:pPr>
            <w:r w:rsidRPr="00A66534">
              <w:rPr>
                <w:sz w:val="24"/>
                <w:szCs w:val="24"/>
              </w:rPr>
              <w:t>0</w:t>
            </w:r>
          </w:p>
        </w:tc>
        <w:tc>
          <w:tcPr>
            <w:tcW w:w="931" w:type="dxa"/>
            <w:hideMark/>
          </w:tcPr>
          <w:p w:rsidR="00A66534" w:rsidRPr="00A66534" w:rsidRDefault="00A66534" w:rsidP="003B7B7F">
            <w:pPr>
              <w:jc w:val="center"/>
              <w:rPr>
                <w:sz w:val="24"/>
                <w:szCs w:val="24"/>
              </w:rPr>
            </w:pPr>
            <w:r w:rsidRPr="00A66534">
              <w:rPr>
                <w:sz w:val="24"/>
                <w:szCs w:val="24"/>
              </w:rPr>
              <w:t>0</w:t>
            </w:r>
          </w:p>
        </w:tc>
        <w:tc>
          <w:tcPr>
            <w:tcW w:w="1041" w:type="dxa"/>
            <w:hideMark/>
          </w:tcPr>
          <w:p w:rsidR="00A66534" w:rsidRPr="00A66534" w:rsidRDefault="00A66534" w:rsidP="003B7B7F">
            <w:pPr>
              <w:jc w:val="center"/>
              <w:rPr>
                <w:sz w:val="24"/>
                <w:szCs w:val="24"/>
              </w:rPr>
            </w:pPr>
            <w:r w:rsidRPr="00A66534">
              <w:rPr>
                <w:sz w:val="24"/>
                <w:szCs w:val="24"/>
              </w:rPr>
              <w:t>0</w:t>
            </w:r>
          </w:p>
        </w:tc>
        <w:tc>
          <w:tcPr>
            <w:tcW w:w="1041" w:type="dxa"/>
            <w:hideMark/>
          </w:tcPr>
          <w:p w:rsidR="00A66534" w:rsidRPr="00A66534" w:rsidRDefault="00A66534" w:rsidP="003B7B7F">
            <w:pPr>
              <w:jc w:val="center"/>
              <w:rPr>
                <w:sz w:val="24"/>
                <w:szCs w:val="24"/>
              </w:rPr>
            </w:pPr>
            <w:r w:rsidRPr="00A66534">
              <w:rPr>
                <w:sz w:val="24"/>
                <w:szCs w:val="24"/>
              </w:rPr>
              <w:t>0</w:t>
            </w:r>
          </w:p>
        </w:tc>
      </w:tr>
      <w:tr w:rsidR="00A66534" w:rsidRPr="00A66534" w:rsidTr="00CF1880">
        <w:trPr>
          <w:trHeight w:val="864"/>
          <w:jc w:val="right"/>
        </w:trPr>
        <w:tc>
          <w:tcPr>
            <w:tcW w:w="1039" w:type="dxa"/>
            <w:hideMark/>
          </w:tcPr>
          <w:p w:rsidR="00A66534" w:rsidRPr="00A66534" w:rsidRDefault="00A66534" w:rsidP="003B7B7F">
            <w:pPr>
              <w:jc w:val="center"/>
              <w:rPr>
                <w:sz w:val="24"/>
                <w:szCs w:val="24"/>
              </w:rPr>
            </w:pPr>
            <w:r w:rsidRPr="00A66534">
              <w:rPr>
                <w:sz w:val="24"/>
                <w:szCs w:val="24"/>
              </w:rPr>
              <w:t>150</w:t>
            </w:r>
            <w:r w:rsidR="003B7B7F">
              <w:rPr>
                <w:sz w:val="24"/>
                <w:szCs w:val="24"/>
              </w:rPr>
              <w:t>.</w:t>
            </w:r>
          </w:p>
        </w:tc>
        <w:tc>
          <w:tcPr>
            <w:tcW w:w="3782" w:type="dxa"/>
            <w:gridSpan w:val="3"/>
            <w:vMerge/>
            <w:hideMark/>
          </w:tcPr>
          <w:p w:rsidR="00A66534" w:rsidRPr="00A66534" w:rsidRDefault="00A66534" w:rsidP="00A66534">
            <w:pPr>
              <w:rPr>
                <w:sz w:val="24"/>
                <w:szCs w:val="24"/>
              </w:rPr>
            </w:pPr>
          </w:p>
        </w:tc>
        <w:tc>
          <w:tcPr>
            <w:tcW w:w="1783" w:type="dxa"/>
            <w:hideMark/>
          </w:tcPr>
          <w:p w:rsidR="00A66534" w:rsidRPr="00A66534" w:rsidRDefault="00A66534" w:rsidP="00A66534">
            <w:pPr>
              <w:rPr>
                <w:sz w:val="24"/>
                <w:szCs w:val="24"/>
              </w:rPr>
            </w:pPr>
            <w:r w:rsidRPr="00A66534">
              <w:rPr>
                <w:sz w:val="24"/>
                <w:szCs w:val="24"/>
              </w:rPr>
              <w:t>иные внебю</w:t>
            </w:r>
            <w:r w:rsidRPr="00A66534">
              <w:rPr>
                <w:sz w:val="24"/>
                <w:szCs w:val="24"/>
              </w:rPr>
              <w:t>д</w:t>
            </w:r>
            <w:r w:rsidRPr="00A66534">
              <w:rPr>
                <w:sz w:val="24"/>
                <w:szCs w:val="24"/>
              </w:rPr>
              <w:t>жетные исто</w:t>
            </w:r>
            <w:r w:rsidRPr="00A66534">
              <w:rPr>
                <w:sz w:val="24"/>
                <w:szCs w:val="24"/>
              </w:rPr>
              <w:t>ч</w:t>
            </w:r>
            <w:r w:rsidRPr="00A66534">
              <w:rPr>
                <w:sz w:val="24"/>
                <w:szCs w:val="24"/>
              </w:rPr>
              <w:t>ники</w:t>
            </w:r>
          </w:p>
        </w:tc>
        <w:tc>
          <w:tcPr>
            <w:tcW w:w="1145" w:type="dxa"/>
            <w:vMerge/>
            <w:hideMark/>
          </w:tcPr>
          <w:p w:rsidR="00A66534" w:rsidRPr="00A66534" w:rsidRDefault="00A66534" w:rsidP="003B7B7F">
            <w:pPr>
              <w:jc w:val="center"/>
              <w:rPr>
                <w:sz w:val="24"/>
                <w:szCs w:val="24"/>
              </w:rPr>
            </w:pPr>
          </w:p>
        </w:tc>
        <w:tc>
          <w:tcPr>
            <w:tcW w:w="1151" w:type="dxa"/>
            <w:hideMark/>
          </w:tcPr>
          <w:p w:rsidR="00A66534" w:rsidRPr="00A66534" w:rsidRDefault="00A66534" w:rsidP="003B7B7F">
            <w:pPr>
              <w:jc w:val="center"/>
              <w:rPr>
                <w:sz w:val="24"/>
                <w:szCs w:val="24"/>
              </w:rPr>
            </w:pPr>
            <w:r w:rsidRPr="00A66534">
              <w:rPr>
                <w:sz w:val="24"/>
                <w:szCs w:val="24"/>
              </w:rPr>
              <w:t>47335,1</w:t>
            </w:r>
          </w:p>
        </w:tc>
        <w:tc>
          <w:tcPr>
            <w:tcW w:w="931" w:type="dxa"/>
            <w:hideMark/>
          </w:tcPr>
          <w:p w:rsidR="00A66534" w:rsidRPr="00A66534" w:rsidRDefault="00A66534" w:rsidP="003B7B7F">
            <w:pPr>
              <w:jc w:val="center"/>
              <w:rPr>
                <w:sz w:val="24"/>
                <w:szCs w:val="24"/>
              </w:rPr>
            </w:pPr>
            <w:r w:rsidRPr="00A66534">
              <w:rPr>
                <w:sz w:val="24"/>
                <w:szCs w:val="24"/>
              </w:rPr>
              <w:t>8955</w:t>
            </w:r>
          </w:p>
        </w:tc>
        <w:tc>
          <w:tcPr>
            <w:tcW w:w="1041" w:type="dxa"/>
            <w:hideMark/>
          </w:tcPr>
          <w:p w:rsidR="00A66534" w:rsidRPr="00A66534" w:rsidRDefault="00A66534" w:rsidP="003B7B7F">
            <w:pPr>
              <w:jc w:val="center"/>
              <w:rPr>
                <w:sz w:val="24"/>
                <w:szCs w:val="24"/>
              </w:rPr>
            </w:pPr>
            <w:r w:rsidRPr="00A66534">
              <w:rPr>
                <w:sz w:val="24"/>
                <w:szCs w:val="24"/>
              </w:rPr>
              <w:t>10077,6</w:t>
            </w:r>
          </w:p>
        </w:tc>
        <w:tc>
          <w:tcPr>
            <w:tcW w:w="1041" w:type="dxa"/>
            <w:hideMark/>
          </w:tcPr>
          <w:p w:rsidR="00A66534" w:rsidRPr="00A66534" w:rsidRDefault="00A66534" w:rsidP="003B7B7F">
            <w:pPr>
              <w:jc w:val="center"/>
              <w:rPr>
                <w:sz w:val="24"/>
                <w:szCs w:val="24"/>
              </w:rPr>
            </w:pPr>
            <w:r w:rsidRPr="00A66534">
              <w:rPr>
                <w:sz w:val="24"/>
                <w:szCs w:val="24"/>
              </w:rPr>
              <w:t>5150</w:t>
            </w:r>
          </w:p>
        </w:tc>
        <w:tc>
          <w:tcPr>
            <w:tcW w:w="931" w:type="dxa"/>
            <w:hideMark/>
          </w:tcPr>
          <w:p w:rsidR="00A66534" w:rsidRPr="00A66534" w:rsidRDefault="00A66534" w:rsidP="003B7B7F">
            <w:pPr>
              <w:jc w:val="center"/>
              <w:rPr>
                <w:sz w:val="24"/>
                <w:szCs w:val="24"/>
              </w:rPr>
            </w:pPr>
            <w:r w:rsidRPr="00A66534">
              <w:rPr>
                <w:sz w:val="24"/>
                <w:szCs w:val="24"/>
              </w:rPr>
              <w:t>5305</w:t>
            </w:r>
          </w:p>
        </w:tc>
        <w:tc>
          <w:tcPr>
            <w:tcW w:w="931" w:type="dxa"/>
            <w:hideMark/>
          </w:tcPr>
          <w:p w:rsidR="00A66534" w:rsidRPr="00A66534" w:rsidRDefault="00A66534" w:rsidP="003B7B7F">
            <w:pPr>
              <w:jc w:val="center"/>
              <w:rPr>
                <w:sz w:val="24"/>
                <w:szCs w:val="24"/>
              </w:rPr>
            </w:pPr>
            <w:r w:rsidRPr="00A66534">
              <w:rPr>
                <w:sz w:val="24"/>
                <w:szCs w:val="24"/>
              </w:rPr>
              <w:t>5661,4</w:t>
            </w:r>
          </w:p>
        </w:tc>
        <w:tc>
          <w:tcPr>
            <w:tcW w:w="1041" w:type="dxa"/>
            <w:hideMark/>
          </w:tcPr>
          <w:p w:rsidR="00A66534" w:rsidRPr="00A66534" w:rsidRDefault="00A66534" w:rsidP="003B7B7F">
            <w:pPr>
              <w:jc w:val="center"/>
              <w:rPr>
                <w:sz w:val="24"/>
                <w:szCs w:val="24"/>
              </w:rPr>
            </w:pPr>
            <w:r w:rsidRPr="00A66534">
              <w:rPr>
                <w:sz w:val="24"/>
                <w:szCs w:val="24"/>
              </w:rPr>
              <w:t>5944,4</w:t>
            </w:r>
          </w:p>
        </w:tc>
        <w:tc>
          <w:tcPr>
            <w:tcW w:w="1041" w:type="dxa"/>
            <w:hideMark/>
          </w:tcPr>
          <w:p w:rsidR="00A66534" w:rsidRPr="00A66534" w:rsidRDefault="00A66534" w:rsidP="003B7B7F">
            <w:pPr>
              <w:jc w:val="center"/>
              <w:rPr>
                <w:sz w:val="24"/>
                <w:szCs w:val="24"/>
              </w:rPr>
            </w:pPr>
            <w:r w:rsidRPr="00A66534">
              <w:rPr>
                <w:sz w:val="24"/>
                <w:szCs w:val="24"/>
              </w:rPr>
              <w:t>6241,7</w:t>
            </w:r>
          </w:p>
        </w:tc>
      </w:tr>
      <w:tr w:rsidR="00A66534" w:rsidRPr="00A66534" w:rsidTr="00CF1880">
        <w:trPr>
          <w:trHeight w:val="300"/>
          <w:jc w:val="right"/>
        </w:trPr>
        <w:tc>
          <w:tcPr>
            <w:tcW w:w="1039" w:type="dxa"/>
            <w:hideMark/>
          </w:tcPr>
          <w:p w:rsidR="00A66534" w:rsidRPr="00A66534" w:rsidRDefault="00A66534" w:rsidP="003B7B7F">
            <w:pPr>
              <w:jc w:val="center"/>
              <w:rPr>
                <w:sz w:val="24"/>
                <w:szCs w:val="24"/>
              </w:rPr>
            </w:pPr>
            <w:r w:rsidRPr="00A66534">
              <w:rPr>
                <w:sz w:val="24"/>
                <w:szCs w:val="24"/>
              </w:rPr>
              <w:t>151</w:t>
            </w:r>
            <w:r w:rsidR="003B7B7F">
              <w:rPr>
                <w:sz w:val="24"/>
                <w:szCs w:val="24"/>
              </w:rPr>
              <w:t>.</w:t>
            </w:r>
          </w:p>
        </w:tc>
        <w:tc>
          <w:tcPr>
            <w:tcW w:w="3782" w:type="dxa"/>
            <w:gridSpan w:val="3"/>
            <w:vMerge w:val="restart"/>
            <w:hideMark/>
          </w:tcPr>
          <w:p w:rsidR="00A66534" w:rsidRPr="00A66534" w:rsidRDefault="00A66534" w:rsidP="003B7B7F">
            <w:pPr>
              <w:jc w:val="both"/>
              <w:rPr>
                <w:sz w:val="24"/>
                <w:szCs w:val="24"/>
              </w:rPr>
            </w:pPr>
            <w:r w:rsidRPr="00A66534">
              <w:rPr>
                <w:sz w:val="24"/>
                <w:szCs w:val="24"/>
              </w:rPr>
              <w:t>Всего по муниципальной пр</w:t>
            </w:r>
            <w:r w:rsidRPr="00A66534">
              <w:rPr>
                <w:sz w:val="24"/>
                <w:szCs w:val="24"/>
              </w:rPr>
              <w:t>о</w:t>
            </w:r>
            <w:r w:rsidRPr="00A66534">
              <w:rPr>
                <w:sz w:val="24"/>
                <w:szCs w:val="24"/>
              </w:rPr>
              <w:t>грамме</w:t>
            </w:r>
          </w:p>
        </w:tc>
        <w:tc>
          <w:tcPr>
            <w:tcW w:w="1783" w:type="dxa"/>
            <w:hideMark/>
          </w:tcPr>
          <w:p w:rsidR="00A66534" w:rsidRPr="00A66534" w:rsidRDefault="00A66534" w:rsidP="003B7B7F">
            <w:pPr>
              <w:jc w:val="both"/>
              <w:rPr>
                <w:sz w:val="24"/>
                <w:szCs w:val="24"/>
              </w:rPr>
            </w:pPr>
            <w:r w:rsidRPr="00A66534">
              <w:rPr>
                <w:sz w:val="24"/>
                <w:szCs w:val="24"/>
              </w:rPr>
              <w:t>всего</w:t>
            </w:r>
          </w:p>
        </w:tc>
        <w:tc>
          <w:tcPr>
            <w:tcW w:w="1145" w:type="dxa"/>
            <w:hideMark/>
          </w:tcPr>
          <w:p w:rsidR="00A66534" w:rsidRPr="00A66534" w:rsidRDefault="00A66534" w:rsidP="003B7B7F">
            <w:pPr>
              <w:jc w:val="center"/>
              <w:rPr>
                <w:sz w:val="24"/>
                <w:szCs w:val="24"/>
              </w:rPr>
            </w:pPr>
            <w:r w:rsidRPr="00A66534">
              <w:rPr>
                <w:sz w:val="24"/>
                <w:szCs w:val="24"/>
              </w:rPr>
              <w:t>х</w:t>
            </w:r>
          </w:p>
        </w:tc>
        <w:tc>
          <w:tcPr>
            <w:tcW w:w="1151" w:type="dxa"/>
            <w:hideMark/>
          </w:tcPr>
          <w:p w:rsidR="00A66534" w:rsidRPr="00A66534" w:rsidRDefault="00A66534" w:rsidP="003B7B7F">
            <w:pPr>
              <w:jc w:val="center"/>
              <w:rPr>
                <w:sz w:val="24"/>
                <w:szCs w:val="24"/>
              </w:rPr>
            </w:pPr>
            <w:r w:rsidRPr="00A66534">
              <w:rPr>
                <w:sz w:val="24"/>
                <w:szCs w:val="24"/>
              </w:rPr>
              <w:t>1396028,6</w:t>
            </w:r>
          </w:p>
        </w:tc>
        <w:tc>
          <w:tcPr>
            <w:tcW w:w="931" w:type="dxa"/>
            <w:hideMark/>
          </w:tcPr>
          <w:p w:rsidR="00A66534" w:rsidRPr="00A66534" w:rsidRDefault="00A66534" w:rsidP="003B7B7F">
            <w:pPr>
              <w:jc w:val="center"/>
              <w:rPr>
                <w:sz w:val="24"/>
                <w:szCs w:val="24"/>
              </w:rPr>
            </w:pPr>
            <w:r w:rsidRPr="00A66534">
              <w:rPr>
                <w:sz w:val="24"/>
                <w:szCs w:val="24"/>
              </w:rPr>
              <w:t>302090</w:t>
            </w:r>
          </w:p>
        </w:tc>
        <w:tc>
          <w:tcPr>
            <w:tcW w:w="1041" w:type="dxa"/>
            <w:hideMark/>
          </w:tcPr>
          <w:p w:rsidR="00A66534" w:rsidRPr="00A66534" w:rsidRDefault="00A66534" w:rsidP="003B7B7F">
            <w:pPr>
              <w:jc w:val="center"/>
              <w:rPr>
                <w:sz w:val="24"/>
                <w:szCs w:val="24"/>
              </w:rPr>
            </w:pPr>
            <w:r w:rsidRPr="00A66534">
              <w:rPr>
                <w:sz w:val="24"/>
                <w:szCs w:val="24"/>
              </w:rPr>
              <w:t>350396,8</w:t>
            </w:r>
          </w:p>
        </w:tc>
        <w:tc>
          <w:tcPr>
            <w:tcW w:w="1041" w:type="dxa"/>
            <w:hideMark/>
          </w:tcPr>
          <w:p w:rsidR="00A66534" w:rsidRPr="00A66534" w:rsidRDefault="00A66534" w:rsidP="003B7B7F">
            <w:pPr>
              <w:jc w:val="center"/>
              <w:rPr>
                <w:sz w:val="24"/>
                <w:szCs w:val="24"/>
              </w:rPr>
            </w:pPr>
            <w:r w:rsidRPr="00A66534">
              <w:rPr>
                <w:sz w:val="24"/>
                <w:szCs w:val="24"/>
              </w:rPr>
              <w:t>297127,9</w:t>
            </w:r>
          </w:p>
        </w:tc>
        <w:tc>
          <w:tcPr>
            <w:tcW w:w="931" w:type="dxa"/>
            <w:hideMark/>
          </w:tcPr>
          <w:p w:rsidR="00A66534" w:rsidRPr="00A66534" w:rsidRDefault="00A66534" w:rsidP="003B7B7F">
            <w:pPr>
              <w:jc w:val="center"/>
              <w:rPr>
                <w:sz w:val="24"/>
                <w:szCs w:val="24"/>
              </w:rPr>
            </w:pPr>
            <w:r w:rsidRPr="00A66534">
              <w:rPr>
                <w:sz w:val="24"/>
                <w:szCs w:val="24"/>
              </w:rPr>
              <w:t>87848,9</w:t>
            </w:r>
          </w:p>
        </w:tc>
        <w:tc>
          <w:tcPr>
            <w:tcW w:w="931" w:type="dxa"/>
            <w:hideMark/>
          </w:tcPr>
          <w:p w:rsidR="00A66534" w:rsidRPr="00A66534" w:rsidRDefault="00A66534" w:rsidP="003B7B7F">
            <w:pPr>
              <w:jc w:val="center"/>
              <w:rPr>
                <w:sz w:val="24"/>
                <w:szCs w:val="24"/>
              </w:rPr>
            </w:pPr>
            <w:r w:rsidRPr="00A66534">
              <w:rPr>
                <w:sz w:val="24"/>
                <w:szCs w:val="24"/>
              </w:rPr>
              <w:t>88205,3</w:t>
            </w:r>
          </w:p>
        </w:tc>
        <w:tc>
          <w:tcPr>
            <w:tcW w:w="1041" w:type="dxa"/>
            <w:hideMark/>
          </w:tcPr>
          <w:p w:rsidR="00A66534" w:rsidRPr="00A66534" w:rsidRDefault="00A66534" w:rsidP="003B7B7F">
            <w:pPr>
              <w:jc w:val="center"/>
              <w:rPr>
                <w:sz w:val="24"/>
                <w:szCs w:val="24"/>
              </w:rPr>
            </w:pPr>
            <w:r w:rsidRPr="00A66534">
              <w:rPr>
                <w:sz w:val="24"/>
                <w:szCs w:val="24"/>
              </w:rPr>
              <w:t>132063,4</w:t>
            </w:r>
          </w:p>
        </w:tc>
        <w:tc>
          <w:tcPr>
            <w:tcW w:w="1041" w:type="dxa"/>
            <w:hideMark/>
          </w:tcPr>
          <w:p w:rsidR="00A66534" w:rsidRPr="00A66534" w:rsidRDefault="00A66534" w:rsidP="003B7B7F">
            <w:pPr>
              <w:jc w:val="center"/>
              <w:rPr>
                <w:sz w:val="24"/>
                <w:szCs w:val="24"/>
              </w:rPr>
            </w:pPr>
            <w:r w:rsidRPr="00A66534">
              <w:rPr>
                <w:sz w:val="24"/>
                <w:szCs w:val="24"/>
              </w:rPr>
              <w:t>138296,3</w:t>
            </w:r>
          </w:p>
        </w:tc>
      </w:tr>
      <w:tr w:rsidR="00A66534" w:rsidRPr="00A66534" w:rsidTr="00CF1880">
        <w:trPr>
          <w:trHeight w:val="527"/>
          <w:jc w:val="right"/>
        </w:trPr>
        <w:tc>
          <w:tcPr>
            <w:tcW w:w="1039" w:type="dxa"/>
            <w:hideMark/>
          </w:tcPr>
          <w:p w:rsidR="00A66534" w:rsidRPr="00A66534" w:rsidRDefault="00A66534" w:rsidP="003B7B7F">
            <w:pPr>
              <w:jc w:val="center"/>
              <w:rPr>
                <w:sz w:val="24"/>
                <w:szCs w:val="24"/>
              </w:rPr>
            </w:pPr>
            <w:r w:rsidRPr="00A66534">
              <w:rPr>
                <w:sz w:val="24"/>
                <w:szCs w:val="24"/>
              </w:rPr>
              <w:t>152</w:t>
            </w:r>
            <w:r w:rsidR="003B7B7F">
              <w:rPr>
                <w:sz w:val="24"/>
                <w:szCs w:val="24"/>
              </w:rPr>
              <w:t>.</w:t>
            </w:r>
          </w:p>
        </w:tc>
        <w:tc>
          <w:tcPr>
            <w:tcW w:w="3782" w:type="dxa"/>
            <w:gridSpan w:val="3"/>
            <w:vMerge/>
            <w:hideMark/>
          </w:tcPr>
          <w:p w:rsidR="00A66534" w:rsidRPr="00A66534" w:rsidRDefault="00A66534" w:rsidP="003B7B7F">
            <w:pPr>
              <w:jc w:val="both"/>
              <w:rPr>
                <w:sz w:val="24"/>
                <w:szCs w:val="24"/>
              </w:rPr>
            </w:pPr>
          </w:p>
        </w:tc>
        <w:tc>
          <w:tcPr>
            <w:tcW w:w="1783" w:type="dxa"/>
            <w:hideMark/>
          </w:tcPr>
          <w:p w:rsidR="00A66534" w:rsidRPr="00A66534" w:rsidRDefault="00A66534" w:rsidP="003B7B7F">
            <w:pPr>
              <w:jc w:val="both"/>
              <w:rPr>
                <w:sz w:val="24"/>
                <w:szCs w:val="24"/>
              </w:rPr>
            </w:pPr>
            <w:r w:rsidRPr="00A66534">
              <w:rPr>
                <w:sz w:val="24"/>
                <w:szCs w:val="24"/>
              </w:rPr>
              <w:t>бюджет авт</w:t>
            </w:r>
            <w:r w:rsidRPr="00A66534">
              <w:rPr>
                <w:sz w:val="24"/>
                <w:szCs w:val="24"/>
              </w:rPr>
              <w:t>о</w:t>
            </w:r>
            <w:r w:rsidRPr="00A66534">
              <w:rPr>
                <w:sz w:val="24"/>
                <w:szCs w:val="24"/>
              </w:rPr>
              <w:t>номного окр</w:t>
            </w:r>
            <w:r w:rsidRPr="00A66534">
              <w:rPr>
                <w:sz w:val="24"/>
                <w:szCs w:val="24"/>
              </w:rPr>
              <w:t>у</w:t>
            </w:r>
            <w:r w:rsidRPr="00A66534">
              <w:rPr>
                <w:sz w:val="24"/>
                <w:szCs w:val="24"/>
              </w:rPr>
              <w:t>га</w:t>
            </w:r>
          </w:p>
        </w:tc>
        <w:tc>
          <w:tcPr>
            <w:tcW w:w="1145" w:type="dxa"/>
            <w:hideMark/>
          </w:tcPr>
          <w:p w:rsidR="00A66534" w:rsidRPr="00A66534" w:rsidRDefault="00A66534" w:rsidP="003B7B7F">
            <w:pPr>
              <w:jc w:val="center"/>
              <w:rPr>
                <w:sz w:val="24"/>
                <w:szCs w:val="24"/>
              </w:rPr>
            </w:pPr>
            <w:r w:rsidRPr="00A66534">
              <w:rPr>
                <w:sz w:val="24"/>
                <w:szCs w:val="24"/>
              </w:rPr>
              <w:t>х</w:t>
            </w:r>
          </w:p>
        </w:tc>
        <w:tc>
          <w:tcPr>
            <w:tcW w:w="1151" w:type="dxa"/>
            <w:hideMark/>
          </w:tcPr>
          <w:p w:rsidR="00A66534" w:rsidRPr="00A66534" w:rsidRDefault="00A66534" w:rsidP="003B7B7F">
            <w:pPr>
              <w:jc w:val="center"/>
              <w:rPr>
                <w:sz w:val="24"/>
                <w:szCs w:val="24"/>
              </w:rPr>
            </w:pPr>
            <w:r w:rsidRPr="00A66534">
              <w:rPr>
                <w:sz w:val="24"/>
                <w:szCs w:val="24"/>
              </w:rPr>
              <w:t>177299,3</w:t>
            </w:r>
          </w:p>
        </w:tc>
        <w:tc>
          <w:tcPr>
            <w:tcW w:w="931" w:type="dxa"/>
            <w:hideMark/>
          </w:tcPr>
          <w:p w:rsidR="00A66534" w:rsidRPr="00A66534" w:rsidRDefault="00A66534" w:rsidP="003B7B7F">
            <w:pPr>
              <w:jc w:val="center"/>
              <w:rPr>
                <w:sz w:val="24"/>
                <w:szCs w:val="24"/>
              </w:rPr>
            </w:pPr>
            <w:r w:rsidRPr="00A66534">
              <w:rPr>
                <w:sz w:val="24"/>
                <w:szCs w:val="24"/>
              </w:rPr>
              <w:t>4514</w:t>
            </w:r>
          </w:p>
        </w:tc>
        <w:tc>
          <w:tcPr>
            <w:tcW w:w="1041" w:type="dxa"/>
            <w:hideMark/>
          </w:tcPr>
          <w:p w:rsidR="00A66534" w:rsidRPr="00A66534" w:rsidRDefault="00A66534" w:rsidP="003B7B7F">
            <w:pPr>
              <w:jc w:val="center"/>
              <w:rPr>
                <w:sz w:val="24"/>
                <w:szCs w:val="24"/>
              </w:rPr>
            </w:pPr>
            <w:r w:rsidRPr="00A66534">
              <w:rPr>
                <w:sz w:val="24"/>
                <w:szCs w:val="24"/>
              </w:rPr>
              <w:t>172490,3</w:t>
            </w:r>
          </w:p>
        </w:tc>
        <w:tc>
          <w:tcPr>
            <w:tcW w:w="1041" w:type="dxa"/>
            <w:hideMark/>
          </w:tcPr>
          <w:p w:rsidR="00A66534" w:rsidRPr="00A66534" w:rsidRDefault="00A66534" w:rsidP="003B7B7F">
            <w:pPr>
              <w:jc w:val="center"/>
              <w:rPr>
                <w:sz w:val="24"/>
                <w:szCs w:val="24"/>
              </w:rPr>
            </w:pPr>
            <w:r w:rsidRPr="00A66534">
              <w:rPr>
                <w:sz w:val="24"/>
                <w:szCs w:val="24"/>
              </w:rPr>
              <w:t>295</w:t>
            </w:r>
          </w:p>
        </w:tc>
        <w:tc>
          <w:tcPr>
            <w:tcW w:w="931" w:type="dxa"/>
            <w:hideMark/>
          </w:tcPr>
          <w:p w:rsidR="00A66534" w:rsidRPr="00A66534" w:rsidRDefault="00A66534" w:rsidP="003B7B7F">
            <w:pPr>
              <w:jc w:val="center"/>
              <w:rPr>
                <w:sz w:val="24"/>
                <w:szCs w:val="24"/>
              </w:rPr>
            </w:pPr>
            <w:r w:rsidRPr="00A66534">
              <w:rPr>
                <w:sz w:val="24"/>
                <w:szCs w:val="24"/>
              </w:rPr>
              <w:t>0</w:t>
            </w:r>
          </w:p>
        </w:tc>
        <w:tc>
          <w:tcPr>
            <w:tcW w:w="931" w:type="dxa"/>
            <w:hideMark/>
          </w:tcPr>
          <w:p w:rsidR="00A66534" w:rsidRPr="00A66534" w:rsidRDefault="00A66534" w:rsidP="003B7B7F">
            <w:pPr>
              <w:jc w:val="center"/>
              <w:rPr>
                <w:sz w:val="24"/>
                <w:szCs w:val="24"/>
              </w:rPr>
            </w:pPr>
            <w:r w:rsidRPr="00A66534">
              <w:rPr>
                <w:sz w:val="24"/>
                <w:szCs w:val="24"/>
              </w:rPr>
              <w:t>0</w:t>
            </w:r>
          </w:p>
        </w:tc>
        <w:tc>
          <w:tcPr>
            <w:tcW w:w="1041" w:type="dxa"/>
            <w:hideMark/>
          </w:tcPr>
          <w:p w:rsidR="00A66534" w:rsidRPr="00A66534" w:rsidRDefault="00A66534" w:rsidP="003B7B7F">
            <w:pPr>
              <w:jc w:val="center"/>
              <w:rPr>
                <w:sz w:val="24"/>
                <w:szCs w:val="24"/>
              </w:rPr>
            </w:pPr>
            <w:r w:rsidRPr="00A66534">
              <w:rPr>
                <w:sz w:val="24"/>
                <w:szCs w:val="24"/>
              </w:rPr>
              <w:t>0</w:t>
            </w:r>
          </w:p>
        </w:tc>
        <w:tc>
          <w:tcPr>
            <w:tcW w:w="1041" w:type="dxa"/>
            <w:hideMark/>
          </w:tcPr>
          <w:p w:rsidR="00A66534" w:rsidRPr="00A66534" w:rsidRDefault="00A66534" w:rsidP="003B7B7F">
            <w:pPr>
              <w:jc w:val="center"/>
              <w:rPr>
                <w:sz w:val="24"/>
                <w:szCs w:val="24"/>
              </w:rPr>
            </w:pPr>
            <w:r w:rsidRPr="00A66534">
              <w:rPr>
                <w:sz w:val="24"/>
                <w:szCs w:val="24"/>
              </w:rPr>
              <w:t>0</w:t>
            </w:r>
          </w:p>
        </w:tc>
      </w:tr>
      <w:tr w:rsidR="00A66534" w:rsidRPr="00A66534" w:rsidTr="00CF1880">
        <w:trPr>
          <w:trHeight w:val="279"/>
          <w:jc w:val="right"/>
        </w:trPr>
        <w:tc>
          <w:tcPr>
            <w:tcW w:w="1039" w:type="dxa"/>
            <w:hideMark/>
          </w:tcPr>
          <w:p w:rsidR="00A66534" w:rsidRPr="00A66534" w:rsidRDefault="00A66534" w:rsidP="003B7B7F">
            <w:pPr>
              <w:jc w:val="center"/>
              <w:rPr>
                <w:sz w:val="24"/>
                <w:szCs w:val="24"/>
              </w:rPr>
            </w:pPr>
            <w:r w:rsidRPr="00A66534">
              <w:rPr>
                <w:sz w:val="24"/>
                <w:szCs w:val="24"/>
              </w:rPr>
              <w:t>153</w:t>
            </w:r>
            <w:r w:rsidR="003B7B7F">
              <w:rPr>
                <w:sz w:val="24"/>
                <w:szCs w:val="24"/>
              </w:rPr>
              <w:t>.</w:t>
            </w:r>
          </w:p>
        </w:tc>
        <w:tc>
          <w:tcPr>
            <w:tcW w:w="3782" w:type="dxa"/>
            <w:gridSpan w:val="3"/>
            <w:vMerge/>
            <w:hideMark/>
          </w:tcPr>
          <w:p w:rsidR="00A66534" w:rsidRPr="00A66534" w:rsidRDefault="00A66534" w:rsidP="003B7B7F">
            <w:pPr>
              <w:jc w:val="both"/>
              <w:rPr>
                <w:sz w:val="24"/>
                <w:szCs w:val="24"/>
              </w:rPr>
            </w:pPr>
          </w:p>
        </w:tc>
        <w:tc>
          <w:tcPr>
            <w:tcW w:w="1783" w:type="dxa"/>
            <w:hideMark/>
          </w:tcPr>
          <w:p w:rsidR="00A66534" w:rsidRPr="00A66534" w:rsidRDefault="00A66534" w:rsidP="003B7B7F">
            <w:pPr>
              <w:jc w:val="both"/>
              <w:rPr>
                <w:sz w:val="24"/>
                <w:szCs w:val="24"/>
              </w:rPr>
            </w:pPr>
            <w:r w:rsidRPr="00A66534">
              <w:rPr>
                <w:sz w:val="24"/>
                <w:szCs w:val="24"/>
              </w:rPr>
              <w:t>бюджет ра</w:t>
            </w:r>
            <w:r w:rsidRPr="00A66534">
              <w:rPr>
                <w:sz w:val="24"/>
                <w:szCs w:val="24"/>
              </w:rPr>
              <w:t>й</w:t>
            </w:r>
            <w:r w:rsidRPr="00A66534">
              <w:rPr>
                <w:sz w:val="24"/>
                <w:szCs w:val="24"/>
              </w:rPr>
              <w:t xml:space="preserve">она, </w:t>
            </w:r>
          </w:p>
        </w:tc>
        <w:tc>
          <w:tcPr>
            <w:tcW w:w="1145" w:type="dxa"/>
            <w:hideMark/>
          </w:tcPr>
          <w:p w:rsidR="00A66534" w:rsidRPr="00A66534" w:rsidRDefault="00A66534" w:rsidP="003B7B7F">
            <w:pPr>
              <w:jc w:val="center"/>
              <w:rPr>
                <w:sz w:val="24"/>
                <w:szCs w:val="24"/>
              </w:rPr>
            </w:pPr>
            <w:r w:rsidRPr="00A66534">
              <w:rPr>
                <w:sz w:val="24"/>
                <w:szCs w:val="24"/>
              </w:rPr>
              <w:t>х</w:t>
            </w:r>
          </w:p>
        </w:tc>
        <w:tc>
          <w:tcPr>
            <w:tcW w:w="1151" w:type="dxa"/>
            <w:hideMark/>
          </w:tcPr>
          <w:p w:rsidR="00A66534" w:rsidRPr="00A66534" w:rsidRDefault="00A66534" w:rsidP="003B7B7F">
            <w:pPr>
              <w:jc w:val="center"/>
              <w:rPr>
                <w:sz w:val="24"/>
                <w:szCs w:val="24"/>
              </w:rPr>
            </w:pPr>
            <w:r w:rsidRPr="00A66534">
              <w:rPr>
                <w:sz w:val="24"/>
                <w:szCs w:val="24"/>
              </w:rPr>
              <w:t>1171394,2</w:t>
            </w:r>
          </w:p>
        </w:tc>
        <w:tc>
          <w:tcPr>
            <w:tcW w:w="931" w:type="dxa"/>
            <w:hideMark/>
          </w:tcPr>
          <w:p w:rsidR="00A66534" w:rsidRPr="00A66534" w:rsidRDefault="00A66534" w:rsidP="003B7B7F">
            <w:pPr>
              <w:jc w:val="center"/>
              <w:rPr>
                <w:sz w:val="24"/>
                <w:szCs w:val="24"/>
              </w:rPr>
            </w:pPr>
            <w:r w:rsidRPr="00A66534">
              <w:rPr>
                <w:sz w:val="24"/>
                <w:szCs w:val="24"/>
              </w:rPr>
              <w:t>288621</w:t>
            </w:r>
          </w:p>
        </w:tc>
        <w:tc>
          <w:tcPr>
            <w:tcW w:w="1041" w:type="dxa"/>
            <w:hideMark/>
          </w:tcPr>
          <w:p w:rsidR="00A66534" w:rsidRPr="00A66534" w:rsidRDefault="00A66534" w:rsidP="003B7B7F">
            <w:pPr>
              <w:jc w:val="center"/>
              <w:rPr>
                <w:sz w:val="24"/>
                <w:szCs w:val="24"/>
              </w:rPr>
            </w:pPr>
            <w:r w:rsidRPr="00A66534">
              <w:rPr>
                <w:sz w:val="24"/>
                <w:szCs w:val="24"/>
              </w:rPr>
              <w:t>167828,9</w:t>
            </w:r>
          </w:p>
        </w:tc>
        <w:tc>
          <w:tcPr>
            <w:tcW w:w="1041" w:type="dxa"/>
            <w:hideMark/>
          </w:tcPr>
          <w:p w:rsidR="00A66534" w:rsidRPr="00A66534" w:rsidRDefault="00A66534" w:rsidP="003B7B7F">
            <w:pPr>
              <w:jc w:val="center"/>
              <w:rPr>
                <w:sz w:val="24"/>
                <w:szCs w:val="24"/>
              </w:rPr>
            </w:pPr>
            <w:r w:rsidRPr="00A66534">
              <w:rPr>
                <w:sz w:val="24"/>
                <w:szCs w:val="24"/>
              </w:rPr>
              <w:t>291682,9</w:t>
            </w:r>
          </w:p>
        </w:tc>
        <w:tc>
          <w:tcPr>
            <w:tcW w:w="931" w:type="dxa"/>
            <w:hideMark/>
          </w:tcPr>
          <w:p w:rsidR="00A66534" w:rsidRPr="00A66534" w:rsidRDefault="00A66534" w:rsidP="003B7B7F">
            <w:pPr>
              <w:jc w:val="center"/>
              <w:rPr>
                <w:sz w:val="24"/>
                <w:szCs w:val="24"/>
              </w:rPr>
            </w:pPr>
            <w:r w:rsidRPr="00A66534">
              <w:rPr>
                <w:sz w:val="24"/>
                <w:szCs w:val="24"/>
              </w:rPr>
              <w:t>82543,9</w:t>
            </w:r>
          </w:p>
        </w:tc>
        <w:tc>
          <w:tcPr>
            <w:tcW w:w="931" w:type="dxa"/>
            <w:hideMark/>
          </w:tcPr>
          <w:p w:rsidR="00A66534" w:rsidRPr="00A66534" w:rsidRDefault="00A66534" w:rsidP="003B7B7F">
            <w:pPr>
              <w:jc w:val="center"/>
              <w:rPr>
                <w:sz w:val="24"/>
                <w:szCs w:val="24"/>
              </w:rPr>
            </w:pPr>
            <w:r w:rsidRPr="00A66534">
              <w:rPr>
                <w:sz w:val="24"/>
                <w:szCs w:val="24"/>
              </w:rPr>
              <w:t>82543,9</w:t>
            </w:r>
          </w:p>
        </w:tc>
        <w:tc>
          <w:tcPr>
            <w:tcW w:w="1041" w:type="dxa"/>
            <w:hideMark/>
          </w:tcPr>
          <w:p w:rsidR="00A66534" w:rsidRPr="00A66534" w:rsidRDefault="00A66534" w:rsidP="003B7B7F">
            <w:pPr>
              <w:jc w:val="center"/>
              <w:rPr>
                <w:sz w:val="24"/>
                <w:szCs w:val="24"/>
              </w:rPr>
            </w:pPr>
            <w:r w:rsidRPr="00A66534">
              <w:rPr>
                <w:sz w:val="24"/>
                <w:szCs w:val="24"/>
              </w:rPr>
              <w:t>126119</w:t>
            </w:r>
          </w:p>
        </w:tc>
        <w:tc>
          <w:tcPr>
            <w:tcW w:w="1041" w:type="dxa"/>
            <w:hideMark/>
          </w:tcPr>
          <w:p w:rsidR="00A66534" w:rsidRPr="00A66534" w:rsidRDefault="00A66534" w:rsidP="003B7B7F">
            <w:pPr>
              <w:jc w:val="center"/>
              <w:rPr>
                <w:sz w:val="24"/>
                <w:szCs w:val="24"/>
              </w:rPr>
            </w:pPr>
            <w:r w:rsidRPr="00A66534">
              <w:rPr>
                <w:sz w:val="24"/>
                <w:szCs w:val="24"/>
              </w:rPr>
              <w:t>132054,6</w:t>
            </w:r>
          </w:p>
        </w:tc>
      </w:tr>
      <w:tr w:rsidR="00A66534" w:rsidRPr="00A66534" w:rsidTr="00CF1880">
        <w:trPr>
          <w:trHeight w:val="1544"/>
          <w:jc w:val="right"/>
        </w:trPr>
        <w:tc>
          <w:tcPr>
            <w:tcW w:w="1039" w:type="dxa"/>
            <w:hideMark/>
          </w:tcPr>
          <w:p w:rsidR="00A66534" w:rsidRPr="00A66534" w:rsidRDefault="00A66534" w:rsidP="003B7B7F">
            <w:pPr>
              <w:jc w:val="center"/>
              <w:rPr>
                <w:sz w:val="24"/>
                <w:szCs w:val="24"/>
              </w:rPr>
            </w:pPr>
            <w:r w:rsidRPr="00A66534">
              <w:rPr>
                <w:sz w:val="24"/>
                <w:szCs w:val="24"/>
              </w:rPr>
              <w:lastRenderedPageBreak/>
              <w:t>154</w:t>
            </w:r>
            <w:r w:rsidR="003B7B7F">
              <w:rPr>
                <w:sz w:val="24"/>
                <w:szCs w:val="24"/>
              </w:rPr>
              <w:t>.</w:t>
            </w:r>
          </w:p>
        </w:tc>
        <w:tc>
          <w:tcPr>
            <w:tcW w:w="3782" w:type="dxa"/>
            <w:gridSpan w:val="3"/>
            <w:vMerge/>
            <w:hideMark/>
          </w:tcPr>
          <w:p w:rsidR="00A66534" w:rsidRPr="00A66534" w:rsidRDefault="00A66534" w:rsidP="003B7B7F">
            <w:pPr>
              <w:jc w:val="both"/>
              <w:rPr>
                <w:sz w:val="24"/>
                <w:szCs w:val="24"/>
              </w:rPr>
            </w:pPr>
          </w:p>
        </w:tc>
        <w:tc>
          <w:tcPr>
            <w:tcW w:w="1783" w:type="dxa"/>
            <w:hideMark/>
          </w:tcPr>
          <w:p w:rsidR="00A66534" w:rsidRPr="00A66534" w:rsidRDefault="00A66534" w:rsidP="003B7B7F">
            <w:pPr>
              <w:jc w:val="both"/>
              <w:rPr>
                <w:sz w:val="24"/>
                <w:szCs w:val="24"/>
              </w:rPr>
            </w:pPr>
            <w:r w:rsidRPr="00A66534">
              <w:rPr>
                <w:sz w:val="24"/>
                <w:szCs w:val="24"/>
              </w:rPr>
              <w:t>в том числе безвозмездные поступления от физических и юридических лиц</w:t>
            </w:r>
          </w:p>
        </w:tc>
        <w:tc>
          <w:tcPr>
            <w:tcW w:w="1145" w:type="dxa"/>
            <w:hideMark/>
          </w:tcPr>
          <w:p w:rsidR="00A66534" w:rsidRPr="00A66534" w:rsidRDefault="00A66534" w:rsidP="003B7B7F">
            <w:pPr>
              <w:jc w:val="center"/>
              <w:rPr>
                <w:sz w:val="24"/>
                <w:szCs w:val="24"/>
              </w:rPr>
            </w:pPr>
            <w:r w:rsidRPr="00A66534">
              <w:rPr>
                <w:sz w:val="24"/>
                <w:szCs w:val="24"/>
              </w:rPr>
              <w:t>х</w:t>
            </w:r>
          </w:p>
        </w:tc>
        <w:tc>
          <w:tcPr>
            <w:tcW w:w="1151" w:type="dxa"/>
            <w:hideMark/>
          </w:tcPr>
          <w:p w:rsidR="00A66534" w:rsidRPr="00A66534" w:rsidRDefault="00A66534" w:rsidP="003B7B7F">
            <w:pPr>
              <w:jc w:val="center"/>
              <w:rPr>
                <w:sz w:val="24"/>
                <w:szCs w:val="24"/>
              </w:rPr>
            </w:pPr>
            <w:r w:rsidRPr="00A66534">
              <w:rPr>
                <w:sz w:val="24"/>
                <w:szCs w:val="24"/>
              </w:rPr>
              <w:t>94497,7</w:t>
            </w:r>
          </w:p>
        </w:tc>
        <w:tc>
          <w:tcPr>
            <w:tcW w:w="931" w:type="dxa"/>
            <w:hideMark/>
          </w:tcPr>
          <w:p w:rsidR="00A66534" w:rsidRPr="00A66534" w:rsidRDefault="00A66534" w:rsidP="003B7B7F">
            <w:pPr>
              <w:jc w:val="center"/>
              <w:rPr>
                <w:sz w:val="24"/>
                <w:szCs w:val="24"/>
              </w:rPr>
            </w:pPr>
            <w:r w:rsidRPr="00A66534">
              <w:rPr>
                <w:sz w:val="24"/>
                <w:szCs w:val="24"/>
              </w:rPr>
              <w:t>0</w:t>
            </w:r>
          </w:p>
        </w:tc>
        <w:tc>
          <w:tcPr>
            <w:tcW w:w="1041" w:type="dxa"/>
            <w:hideMark/>
          </w:tcPr>
          <w:p w:rsidR="00A66534" w:rsidRPr="00A66534" w:rsidRDefault="00A66534" w:rsidP="003B7B7F">
            <w:pPr>
              <w:jc w:val="center"/>
              <w:rPr>
                <w:sz w:val="24"/>
                <w:szCs w:val="24"/>
              </w:rPr>
            </w:pPr>
            <w:r w:rsidRPr="00A66534">
              <w:rPr>
                <w:sz w:val="24"/>
                <w:szCs w:val="24"/>
              </w:rPr>
              <w:t>63606,7</w:t>
            </w:r>
          </w:p>
        </w:tc>
        <w:tc>
          <w:tcPr>
            <w:tcW w:w="1041" w:type="dxa"/>
            <w:hideMark/>
          </w:tcPr>
          <w:p w:rsidR="00A66534" w:rsidRPr="00A66534" w:rsidRDefault="00A66534" w:rsidP="003B7B7F">
            <w:pPr>
              <w:jc w:val="center"/>
              <w:rPr>
                <w:sz w:val="24"/>
                <w:szCs w:val="24"/>
              </w:rPr>
            </w:pPr>
            <w:r w:rsidRPr="00A66534">
              <w:rPr>
                <w:sz w:val="24"/>
                <w:szCs w:val="24"/>
              </w:rPr>
              <w:t>30891</w:t>
            </w:r>
          </w:p>
        </w:tc>
        <w:tc>
          <w:tcPr>
            <w:tcW w:w="931" w:type="dxa"/>
            <w:hideMark/>
          </w:tcPr>
          <w:p w:rsidR="00A66534" w:rsidRPr="00A66534" w:rsidRDefault="00A66534" w:rsidP="003B7B7F">
            <w:pPr>
              <w:jc w:val="center"/>
              <w:rPr>
                <w:sz w:val="24"/>
                <w:szCs w:val="24"/>
              </w:rPr>
            </w:pPr>
            <w:r w:rsidRPr="00A66534">
              <w:rPr>
                <w:sz w:val="24"/>
                <w:szCs w:val="24"/>
              </w:rPr>
              <w:t>0</w:t>
            </w:r>
          </w:p>
        </w:tc>
        <w:tc>
          <w:tcPr>
            <w:tcW w:w="931" w:type="dxa"/>
            <w:hideMark/>
          </w:tcPr>
          <w:p w:rsidR="00A66534" w:rsidRPr="00A66534" w:rsidRDefault="00A66534" w:rsidP="003B7B7F">
            <w:pPr>
              <w:jc w:val="center"/>
              <w:rPr>
                <w:sz w:val="24"/>
                <w:szCs w:val="24"/>
              </w:rPr>
            </w:pPr>
            <w:r w:rsidRPr="00A66534">
              <w:rPr>
                <w:sz w:val="24"/>
                <w:szCs w:val="24"/>
              </w:rPr>
              <w:t>0</w:t>
            </w:r>
          </w:p>
        </w:tc>
        <w:tc>
          <w:tcPr>
            <w:tcW w:w="1041" w:type="dxa"/>
            <w:hideMark/>
          </w:tcPr>
          <w:p w:rsidR="00A66534" w:rsidRPr="00A66534" w:rsidRDefault="00A66534" w:rsidP="003B7B7F">
            <w:pPr>
              <w:jc w:val="center"/>
              <w:rPr>
                <w:sz w:val="24"/>
                <w:szCs w:val="24"/>
              </w:rPr>
            </w:pPr>
            <w:r w:rsidRPr="00A66534">
              <w:rPr>
                <w:sz w:val="24"/>
                <w:szCs w:val="24"/>
              </w:rPr>
              <w:t>0</w:t>
            </w:r>
          </w:p>
        </w:tc>
        <w:tc>
          <w:tcPr>
            <w:tcW w:w="1041" w:type="dxa"/>
            <w:hideMark/>
          </w:tcPr>
          <w:p w:rsidR="00A66534" w:rsidRPr="00A66534" w:rsidRDefault="00A66534" w:rsidP="003B7B7F">
            <w:pPr>
              <w:jc w:val="center"/>
              <w:rPr>
                <w:sz w:val="24"/>
                <w:szCs w:val="24"/>
              </w:rPr>
            </w:pPr>
            <w:r w:rsidRPr="00A66534">
              <w:rPr>
                <w:sz w:val="24"/>
                <w:szCs w:val="24"/>
              </w:rPr>
              <w:t>0</w:t>
            </w:r>
          </w:p>
        </w:tc>
      </w:tr>
      <w:tr w:rsidR="00A66534" w:rsidRPr="00A66534" w:rsidTr="00CF1880">
        <w:trPr>
          <w:trHeight w:val="702"/>
          <w:jc w:val="right"/>
        </w:trPr>
        <w:tc>
          <w:tcPr>
            <w:tcW w:w="1039" w:type="dxa"/>
            <w:hideMark/>
          </w:tcPr>
          <w:p w:rsidR="00A66534" w:rsidRPr="00A66534" w:rsidRDefault="00A66534" w:rsidP="003B7B7F">
            <w:pPr>
              <w:jc w:val="center"/>
              <w:rPr>
                <w:sz w:val="24"/>
                <w:szCs w:val="24"/>
              </w:rPr>
            </w:pPr>
            <w:r w:rsidRPr="00A66534">
              <w:rPr>
                <w:sz w:val="24"/>
                <w:szCs w:val="24"/>
              </w:rPr>
              <w:t>155</w:t>
            </w:r>
            <w:r w:rsidR="003B7B7F">
              <w:rPr>
                <w:sz w:val="24"/>
                <w:szCs w:val="24"/>
              </w:rPr>
              <w:t>.</w:t>
            </w:r>
          </w:p>
        </w:tc>
        <w:tc>
          <w:tcPr>
            <w:tcW w:w="3782" w:type="dxa"/>
            <w:gridSpan w:val="3"/>
            <w:vMerge/>
            <w:hideMark/>
          </w:tcPr>
          <w:p w:rsidR="00A66534" w:rsidRPr="00A66534" w:rsidRDefault="00A66534" w:rsidP="003B7B7F">
            <w:pPr>
              <w:jc w:val="both"/>
              <w:rPr>
                <w:sz w:val="24"/>
                <w:szCs w:val="24"/>
              </w:rPr>
            </w:pPr>
          </w:p>
        </w:tc>
        <w:tc>
          <w:tcPr>
            <w:tcW w:w="1783" w:type="dxa"/>
            <w:hideMark/>
          </w:tcPr>
          <w:p w:rsidR="00A66534" w:rsidRPr="00A66534" w:rsidRDefault="00A66534" w:rsidP="003B7B7F">
            <w:pPr>
              <w:jc w:val="both"/>
              <w:rPr>
                <w:sz w:val="24"/>
                <w:szCs w:val="24"/>
              </w:rPr>
            </w:pPr>
            <w:r w:rsidRPr="00A66534">
              <w:rPr>
                <w:sz w:val="24"/>
                <w:szCs w:val="24"/>
              </w:rPr>
              <w:t>иные внебю</w:t>
            </w:r>
            <w:r w:rsidRPr="00A66534">
              <w:rPr>
                <w:sz w:val="24"/>
                <w:szCs w:val="24"/>
              </w:rPr>
              <w:t>д</w:t>
            </w:r>
            <w:r w:rsidRPr="00A66534">
              <w:rPr>
                <w:sz w:val="24"/>
                <w:szCs w:val="24"/>
              </w:rPr>
              <w:t>жетные исто</w:t>
            </w:r>
            <w:r w:rsidRPr="00A66534">
              <w:rPr>
                <w:sz w:val="24"/>
                <w:szCs w:val="24"/>
              </w:rPr>
              <w:t>ч</w:t>
            </w:r>
            <w:r w:rsidRPr="00A66534">
              <w:rPr>
                <w:sz w:val="24"/>
                <w:szCs w:val="24"/>
              </w:rPr>
              <w:t>ники</w:t>
            </w:r>
          </w:p>
        </w:tc>
        <w:tc>
          <w:tcPr>
            <w:tcW w:w="1145" w:type="dxa"/>
            <w:hideMark/>
          </w:tcPr>
          <w:p w:rsidR="00A66534" w:rsidRPr="00A66534" w:rsidRDefault="00A66534" w:rsidP="003B7B7F">
            <w:pPr>
              <w:jc w:val="center"/>
              <w:rPr>
                <w:sz w:val="24"/>
                <w:szCs w:val="24"/>
              </w:rPr>
            </w:pPr>
            <w:r w:rsidRPr="00A66534">
              <w:rPr>
                <w:sz w:val="24"/>
                <w:szCs w:val="24"/>
              </w:rPr>
              <w:t>х</w:t>
            </w:r>
          </w:p>
        </w:tc>
        <w:tc>
          <w:tcPr>
            <w:tcW w:w="1151" w:type="dxa"/>
            <w:hideMark/>
          </w:tcPr>
          <w:p w:rsidR="00A66534" w:rsidRPr="00A66534" w:rsidRDefault="00A66534" w:rsidP="003B7B7F">
            <w:pPr>
              <w:jc w:val="center"/>
              <w:rPr>
                <w:sz w:val="24"/>
                <w:szCs w:val="24"/>
              </w:rPr>
            </w:pPr>
            <w:r w:rsidRPr="00A66534">
              <w:rPr>
                <w:sz w:val="24"/>
                <w:szCs w:val="24"/>
              </w:rPr>
              <w:t>47335,1</w:t>
            </w:r>
          </w:p>
        </w:tc>
        <w:tc>
          <w:tcPr>
            <w:tcW w:w="931" w:type="dxa"/>
            <w:hideMark/>
          </w:tcPr>
          <w:p w:rsidR="00A66534" w:rsidRPr="00A66534" w:rsidRDefault="00A66534" w:rsidP="003B7B7F">
            <w:pPr>
              <w:jc w:val="center"/>
              <w:rPr>
                <w:sz w:val="24"/>
                <w:szCs w:val="24"/>
              </w:rPr>
            </w:pPr>
            <w:r w:rsidRPr="00A66534">
              <w:rPr>
                <w:sz w:val="24"/>
                <w:szCs w:val="24"/>
              </w:rPr>
              <w:t>8955</w:t>
            </w:r>
          </w:p>
        </w:tc>
        <w:tc>
          <w:tcPr>
            <w:tcW w:w="1041" w:type="dxa"/>
            <w:hideMark/>
          </w:tcPr>
          <w:p w:rsidR="00A66534" w:rsidRPr="00A66534" w:rsidRDefault="00A66534" w:rsidP="003B7B7F">
            <w:pPr>
              <w:jc w:val="center"/>
              <w:rPr>
                <w:sz w:val="24"/>
                <w:szCs w:val="24"/>
              </w:rPr>
            </w:pPr>
            <w:r w:rsidRPr="00A66534">
              <w:rPr>
                <w:sz w:val="24"/>
                <w:szCs w:val="24"/>
              </w:rPr>
              <w:t>10077,6</w:t>
            </w:r>
          </w:p>
        </w:tc>
        <w:tc>
          <w:tcPr>
            <w:tcW w:w="1041" w:type="dxa"/>
            <w:hideMark/>
          </w:tcPr>
          <w:p w:rsidR="00A66534" w:rsidRPr="00A66534" w:rsidRDefault="00A66534" w:rsidP="003B7B7F">
            <w:pPr>
              <w:jc w:val="center"/>
              <w:rPr>
                <w:sz w:val="24"/>
                <w:szCs w:val="24"/>
              </w:rPr>
            </w:pPr>
            <w:r w:rsidRPr="00A66534">
              <w:rPr>
                <w:sz w:val="24"/>
                <w:szCs w:val="24"/>
              </w:rPr>
              <w:t>5150</w:t>
            </w:r>
          </w:p>
        </w:tc>
        <w:tc>
          <w:tcPr>
            <w:tcW w:w="931" w:type="dxa"/>
            <w:hideMark/>
          </w:tcPr>
          <w:p w:rsidR="00A66534" w:rsidRPr="00A66534" w:rsidRDefault="00A66534" w:rsidP="003B7B7F">
            <w:pPr>
              <w:jc w:val="center"/>
              <w:rPr>
                <w:sz w:val="24"/>
                <w:szCs w:val="24"/>
              </w:rPr>
            </w:pPr>
            <w:r w:rsidRPr="00A66534">
              <w:rPr>
                <w:sz w:val="24"/>
                <w:szCs w:val="24"/>
              </w:rPr>
              <w:t>5305</w:t>
            </w:r>
          </w:p>
        </w:tc>
        <w:tc>
          <w:tcPr>
            <w:tcW w:w="931" w:type="dxa"/>
            <w:hideMark/>
          </w:tcPr>
          <w:p w:rsidR="00A66534" w:rsidRPr="00A66534" w:rsidRDefault="00A66534" w:rsidP="003B7B7F">
            <w:pPr>
              <w:jc w:val="center"/>
              <w:rPr>
                <w:sz w:val="24"/>
                <w:szCs w:val="24"/>
              </w:rPr>
            </w:pPr>
            <w:r w:rsidRPr="00A66534">
              <w:rPr>
                <w:sz w:val="24"/>
                <w:szCs w:val="24"/>
              </w:rPr>
              <w:t>5661,4</w:t>
            </w:r>
          </w:p>
        </w:tc>
        <w:tc>
          <w:tcPr>
            <w:tcW w:w="1041" w:type="dxa"/>
            <w:hideMark/>
          </w:tcPr>
          <w:p w:rsidR="00A66534" w:rsidRPr="00A66534" w:rsidRDefault="00A66534" w:rsidP="003B7B7F">
            <w:pPr>
              <w:jc w:val="center"/>
              <w:rPr>
                <w:sz w:val="24"/>
                <w:szCs w:val="24"/>
              </w:rPr>
            </w:pPr>
            <w:r w:rsidRPr="00A66534">
              <w:rPr>
                <w:sz w:val="24"/>
                <w:szCs w:val="24"/>
              </w:rPr>
              <w:t>5944,4</w:t>
            </w:r>
          </w:p>
        </w:tc>
        <w:tc>
          <w:tcPr>
            <w:tcW w:w="1041" w:type="dxa"/>
            <w:hideMark/>
          </w:tcPr>
          <w:p w:rsidR="00A66534" w:rsidRPr="00A66534" w:rsidRDefault="00A66534" w:rsidP="003B7B7F">
            <w:pPr>
              <w:jc w:val="center"/>
              <w:rPr>
                <w:sz w:val="24"/>
                <w:szCs w:val="24"/>
              </w:rPr>
            </w:pPr>
            <w:r w:rsidRPr="00A66534">
              <w:rPr>
                <w:sz w:val="24"/>
                <w:szCs w:val="24"/>
              </w:rPr>
              <w:t>6241,7</w:t>
            </w:r>
          </w:p>
        </w:tc>
      </w:tr>
      <w:tr w:rsidR="00A66534" w:rsidRPr="00A66534" w:rsidTr="00CF1880">
        <w:trPr>
          <w:trHeight w:val="300"/>
          <w:jc w:val="right"/>
        </w:trPr>
        <w:tc>
          <w:tcPr>
            <w:tcW w:w="1039" w:type="dxa"/>
            <w:hideMark/>
          </w:tcPr>
          <w:p w:rsidR="00A66534" w:rsidRPr="00A66534" w:rsidRDefault="00A66534" w:rsidP="003B7B7F">
            <w:pPr>
              <w:jc w:val="center"/>
              <w:rPr>
                <w:sz w:val="24"/>
                <w:szCs w:val="24"/>
              </w:rPr>
            </w:pPr>
            <w:r w:rsidRPr="00A66534">
              <w:rPr>
                <w:sz w:val="24"/>
                <w:szCs w:val="24"/>
              </w:rPr>
              <w:t>156</w:t>
            </w:r>
            <w:r w:rsidR="003B7B7F">
              <w:rPr>
                <w:sz w:val="24"/>
                <w:szCs w:val="24"/>
              </w:rPr>
              <w:t>.</w:t>
            </w:r>
          </w:p>
        </w:tc>
        <w:tc>
          <w:tcPr>
            <w:tcW w:w="3782" w:type="dxa"/>
            <w:gridSpan w:val="3"/>
            <w:hideMark/>
          </w:tcPr>
          <w:p w:rsidR="00A66534" w:rsidRPr="00A66534" w:rsidRDefault="00A66534" w:rsidP="003B7B7F">
            <w:pPr>
              <w:jc w:val="both"/>
              <w:rPr>
                <w:sz w:val="24"/>
                <w:szCs w:val="24"/>
              </w:rPr>
            </w:pPr>
            <w:r w:rsidRPr="00A66534">
              <w:rPr>
                <w:sz w:val="24"/>
                <w:szCs w:val="24"/>
              </w:rPr>
              <w:t>В том числе:</w:t>
            </w:r>
          </w:p>
        </w:tc>
        <w:tc>
          <w:tcPr>
            <w:tcW w:w="1783" w:type="dxa"/>
            <w:hideMark/>
          </w:tcPr>
          <w:p w:rsidR="00A66534" w:rsidRPr="00A66534" w:rsidRDefault="00A66534" w:rsidP="003B7B7F">
            <w:pPr>
              <w:jc w:val="both"/>
              <w:rPr>
                <w:sz w:val="24"/>
                <w:szCs w:val="24"/>
              </w:rPr>
            </w:pPr>
            <w:r w:rsidRPr="00A66534">
              <w:rPr>
                <w:sz w:val="24"/>
                <w:szCs w:val="24"/>
              </w:rPr>
              <w:t> </w:t>
            </w:r>
          </w:p>
        </w:tc>
        <w:tc>
          <w:tcPr>
            <w:tcW w:w="1145" w:type="dxa"/>
            <w:hideMark/>
          </w:tcPr>
          <w:p w:rsidR="00A66534" w:rsidRPr="00A66534" w:rsidRDefault="00A66534" w:rsidP="003B7B7F">
            <w:pPr>
              <w:jc w:val="center"/>
              <w:rPr>
                <w:sz w:val="24"/>
                <w:szCs w:val="24"/>
              </w:rPr>
            </w:pPr>
            <w:r w:rsidRPr="00A66534">
              <w:rPr>
                <w:sz w:val="24"/>
                <w:szCs w:val="24"/>
              </w:rPr>
              <w:t>х</w:t>
            </w:r>
          </w:p>
        </w:tc>
        <w:tc>
          <w:tcPr>
            <w:tcW w:w="1151" w:type="dxa"/>
            <w:hideMark/>
          </w:tcPr>
          <w:p w:rsidR="00A66534" w:rsidRPr="00A66534" w:rsidRDefault="00A66534" w:rsidP="003B7B7F">
            <w:pPr>
              <w:jc w:val="center"/>
              <w:rPr>
                <w:sz w:val="24"/>
                <w:szCs w:val="24"/>
              </w:rPr>
            </w:pPr>
            <w:r w:rsidRPr="00A66534">
              <w:rPr>
                <w:sz w:val="24"/>
                <w:szCs w:val="24"/>
              </w:rPr>
              <w:t>0</w:t>
            </w:r>
          </w:p>
        </w:tc>
        <w:tc>
          <w:tcPr>
            <w:tcW w:w="931" w:type="dxa"/>
            <w:hideMark/>
          </w:tcPr>
          <w:p w:rsidR="00A66534" w:rsidRPr="00A66534" w:rsidRDefault="00A66534" w:rsidP="003B7B7F">
            <w:pPr>
              <w:jc w:val="center"/>
              <w:rPr>
                <w:sz w:val="24"/>
                <w:szCs w:val="24"/>
              </w:rPr>
            </w:pPr>
          </w:p>
        </w:tc>
        <w:tc>
          <w:tcPr>
            <w:tcW w:w="1041" w:type="dxa"/>
            <w:hideMark/>
          </w:tcPr>
          <w:p w:rsidR="00A66534" w:rsidRPr="00A66534" w:rsidRDefault="00A66534" w:rsidP="003B7B7F">
            <w:pPr>
              <w:jc w:val="center"/>
              <w:rPr>
                <w:sz w:val="24"/>
                <w:szCs w:val="24"/>
              </w:rPr>
            </w:pPr>
          </w:p>
        </w:tc>
        <w:tc>
          <w:tcPr>
            <w:tcW w:w="1041" w:type="dxa"/>
            <w:hideMark/>
          </w:tcPr>
          <w:p w:rsidR="00A66534" w:rsidRPr="00A66534" w:rsidRDefault="00A66534" w:rsidP="003B7B7F">
            <w:pPr>
              <w:jc w:val="center"/>
              <w:rPr>
                <w:sz w:val="24"/>
                <w:szCs w:val="24"/>
              </w:rPr>
            </w:pPr>
          </w:p>
        </w:tc>
        <w:tc>
          <w:tcPr>
            <w:tcW w:w="931" w:type="dxa"/>
            <w:hideMark/>
          </w:tcPr>
          <w:p w:rsidR="00A66534" w:rsidRPr="00A66534" w:rsidRDefault="00A66534" w:rsidP="003B7B7F">
            <w:pPr>
              <w:jc w:val="center"/>
              <w:rPr>
                <w:sz w:val="24"/>
                <w:szCs w:val="24"/>
              </w:rPr>
            </w:pPr>
          </w:p>
        </w:tc>
        <w:tc>
          <w:tcPr>
            <w:tcW w:w="931" w:type="dxa"/>
            <w:hideMark/>
          </w:tcPr>
          <w:p w:rsidR="00A66534" w:rsidRPr="00A66534" w:rsidRDefault="00A66534" w:rsidP="003B7B7F">
            <w:pPr>
              <w:jc w:val="center"/>
              <w:rPr>
                <w:sz w:val="24"/>
                <w:szCs w:val="24"/>
              </w:rPr>
            </w:pPr>
          </w:p>
        </w:tc>
        <w:tc>
          <w:tcPr>
            <w:tcW w:w="1041" w:type="dxa"/>
            <w:hideMark/>
          </w:tcPr>
          <w:p w:rsidR="00A66534" w:rsidRPr="00A66534" w:rsidRDefault="00A66534" w:rsidP="003B7B7F">
            <w:pPr>
              <w:jc w:val="center"/>
              <w:rPr>
                <w:sz w:val="24"/>
                <w:szCs w:val="24"/>
              </w:rPr>
            </w:pPr>
          </w:p>
        </w:tc>
        <w:tc>
          <w:tcPr>
            <w:tcW w:w="1041" w:type="dxa"/>
            <w:hideMark/>
          </w:tcPr>
          <w:p w:rsidR="00A66534" w:rsidRPr="00A66534" w:rsidRDefault="00A66534" w:rsidP="003B7B7F">
            <w:pPr>
              <w:jc w:val="center"/>
              <w:rPr>
                <w:sz w:val="24"/>
                <w:szCs w:val="24"/>
              </w:rPr>
            </w:pPr>
          </w:p>
        </w:tc>
      </w:tr>
      <w:tr w:rsidR="00A66534" w:rsidRPr="00A66534" w:rsidTr="00CF1880">
        <w:trPr>
          <w:trHeight w:val="335"/>
          <w:jc w:val="right"/>
        </w:trPr>
        <w:tc>
          <w:tcPr>
            <w:tcW w:w="1039" w:type="dxa"/>
            <w:hideMark/>
          </w:tcPr>
          <w:p w:rsidR="00A66534" w:rsidRPr="00A66534" w:rsidRDefault="00A66534" w:rsidP="003B7B7F">
            <w:pPr>
              <w:jc w:val="center"/>
              <w:rPr>
                <w:sz w:val="24"/>
                <w:szCs w:val="24"/>
              </w:rPr>
            </w:pPr>
            <w:r w:rsidRPr="00A66534">
              <w:rPr>
                <w:sz w:val="24"/>
                <w:szCs w:val="24"/>
              </w:rPr>
              <w:t>157</w:t>
            </w:r>
            <w:r w:rsidR="003B7B7F">
              <w:rPr>
                <w:sz w:val="24"/>
                <w:szCs w:val="24"/>
              </w:rPr>
              <w:t>.</w:t>
            </w:r>
          </w:p>
        </w:tc>
        <w:tc>
          <w:tcPr>
            <w:tcW w:w="3782" w:type="dxa"/>
            <w:gridSpan w:val="3"/>
            <w:vMerge w:val="restart"/>
            <w:hideMark/>
          </w:tcPr>
          <w:p w:rsidR="00A66534" w:rsidRPr="00A66534" w:rsidRDefault="00A66534" w:rsidP="003B7B7F">
            <w:pPr>
              <w:jc w:val="both"/>
              <w:rPr>
                <w:sz w:val="24"/>
                <w:szCs w:val="24"/>
              </w:rPr>
            </w:pPr>
            <w:r w:rsidRPr="00A66534">
              <w:rPr>
                <w:sz w:val="24"/>
                <w:szCs w:val="24"/>
              </w:rPr>
              <w:t>инвестиции в объекты муниц</w:t>
            </w:r>
            <w:r w:rsidRPr="00A66534">
              <w:rPr>
                <w:sz w:val="24"/>
                <w:szCs w:val="24"/>
              </w:rPr>
              <w:t>и</w:t>
            </w:r>
            <w:r w:rsidRPr="00A66534">
              <w:rPr>
                <w:sz w:val="24"/>
                <w:szCs w:val="24"/>
              </w:rPr>
              <w:t>пальной собственности</w:t>
            </w:r>
          </w:p>
        </w:tc>
        <w:tc>
          <w:tcPr>
            <w:tcW w:w="1783" w:type="dxa"/>
            <w:hideMark/>
          </w:tcPr>
          <w:p w:rsidR="00A66534" w:rsidRPr="00A66534" w:rsidRDefault="00A66534" w:rsidP="003B7B7F">
            <w:pPr>
              <w:jc w:val="both"/>
              <w:rPr>
                <w:sz w:val="24"/>
                <w:szCs w:val="24"/>
              </w:rPr>
            </w:pPr>
            <w:r w:rsidRPr="00A66534">
              <w:rPr>
                <w:sz w:val="24"/>
                <w:szCs w:val="24"/>
              </w:rPr>
              <w:t>всего</w:t>
            </w:r>
          </w:p>
        </w:tc>
        <w:tc>
          <w:tcPr>
            <w:tcW w:w="1145" w:type="dxa"/>
            <w:hideMark/>
          </w:tcPr>
          <w:p w:rsidR="00A66534" w:rsidRPr="00A66534" w:rsidRDefault="00A66534" w:rsidP="003B7B7F">
            <w:pPr>
              <w:jc w:val="center"/>
              <w:rPr>
                <w:sz w:val="24"/>
                <w:szCs w:val="24"/>
              </w:rPr>
            </w:pPr>
            <w:r w:rsidRPr="00A66534">
              <w:rPr>
                <w:sz w:val="24"/>
                <w:szCs w:val="24"/>
              </w:rPr>
              <w:t>х</w:t>
            </w:r>
          </w:p>
        </w:tc>
        <w:tc>
          <w:tcPr>
            <w:tcW w:w="1151" w:type="dxa"/>
            <w:hideMark/>
          </w:tcPr>
          <w:p w:rsidR="00A66534" w:rsidRPr="00A66534" w:rsidRDefault="00A66534" w:rsidP="003B7B7F">
            <w:pPr>
              <w:jc w:val="center"/>
              <w:rPr>
                <w:sz w:val="24"/>
                <w:szCs w:val="24"/>
              </w:rPr>
            </w:pPr>
            <w:r w:rsidRPr="00A66534">
              <w:rPr>
                <w:sz w:val="24"/>
                <w:szCs w:val="24"/>
              </w:rPr>
              <w:t>643561,2</w:t>
            </w:r>
          </w:p>
        </w:tc>
        <w:tc>
          <w:tcPr>
            <w:tcW w:w="931" w:type="dxa"/>
            <w:hideMark/>
          </w:tcPr>
          <w:p w:rsidR="00A66534" w:rsidRPr="00A66534" w:rsidRDefault="00A66534" w:rsidP="003B7B7F">
            <w:pPr>
              <w:jc w:val="center"/>
              <w:rPr>
                <w:sz w:val="24"/>
                <w:szCs w:val="24"/>
              </w:rPr>
            </w:pPr>
            <w:r w:rsidRPr="00A66534">
              <w:rPr>
                <w:sz w:val="24"/>
                <w:szCs w:val="24"/>
              </w:rPr>
              <w:t>192162</w:t>
            </w:r>
          </w:p>
        </w:tc>
        <w:tc>
          <w:tcPr>
            <w:tcW w:w="1041" w:type="dxa"/>
            <w:hideMark/>
          </w:tcPr>
          <w:p w:rsidR="00A66534" w:rsidRPr="00A66534" w:rsidRDefault="00A66534" w:rsidP="003B7B7F">
            <w:pPr>
              <w:jc w:val="center"/>
              <w:rPr>
                <w:sz w:val="24"/>
                <w:szCs w:val="24"/>
              </w:rPr>
            </w:pPr>
            <w:r w:rsidRPr="00A66534">
              <w:rPr>
                <w:sz w:val="24"/>
                <w:szCs w:val="24"/>
              </w:rPr>
              <w:t>242824,3</w:t>
            </w:r>
          </w:p>
        </w:tc>
        <w:tc>
          <w:tcPr>
            <w:tcW w:w="1041" w:type="dxa"/>
            <w:hideMark/>
          </w:tcPr>
          <w:p w:rsidR="00A66534" w:rsidRPr="00A66534" w:rsidRDefault="00A66534" w:rsidP="003B7B7F">
            <w:pPr>
              <w:jc w:val="center"/>
              <w:rPr>
                <w:sz w:val="24"/>
                <w:szCs w:val="24"/>
              </w:rPr>
            </w:pPr>
            <w:r w:rsidRPr="00A66534">
              <w:rPr>
                <w:sz w:val="24"/>
                <w:szCs w:val="24"/>
              </w:rPr>
              <w:t>208574,9</w:t>
            </w:r>
          </w:p>
        </w:tc>
        <w:tc>
          <w:tcPr>
            <w:tcW w:w="931" w:type="dxa"/>
            <w:hideMark/>
          </w:tcPr>
          <w:p w:rsidR="00A66534" w:rsidRPr="00A66534" w:rsidRDefault="00A66534" w:rsidP="003B7B7F">
            <w:pPr>
              <w:jc w:val="center"/>
              <w:rPr>
                <w:sz w:val="24"/>
                <w:szCs w:val="24"/>
              </w:rPr>
            </w:pPr>
            <w:r w:rsidRPr="00A66534">
              <w:rPr>
                <w:sz w:val="24"/>
                <w:szCs w:val="24"/>
              </w:rPr>
              <w:t>0</w:t>
            </w:r>
          </w:p>
        </w:tc>
        <w:tc>
          <w:tcPr>
            <w:tcW w:w="931" w:type="dxa"/>
            <w:hideMark/>
          </w:tcPr>
          <w:p w:rsidR="00A66534" w:rsidRPr="00A66534" w:rsidRDefault="00A66534" w:rsidP="003B7B7F">
            <w:pPr>
              <w:jc w:val="center"/>
              <w:rPr>
                <w:sz w:val="24"/>
                <w:szCs w:val="24"/>
              </w:rPr>
            </w:pPr>
            <w:r w:rsidRPr="00A66534">
              <w:rPr>
                <w:sz w:val="24"/>
                <w:szCs w:val="24"/>
              </w:rPr>
              <w:t>0</w:t>
            </w:r>
          </w:p>
        </w:tc>
        <w:tc>
          <w:tcPr>
            <w:tcW w:w="1041" w:type="dxa"/>
            <w:hideMark/>
          </w:tcPr>
          <w:p w:rsidR="00A66534" w:rsidRPr="00A66534" w:rsidRDefault="00A66534" w:rsidP="003B7B7F">
            <w:pPr>
              <w:jc w:val="center"/>
              <w:rPr>
                <w:sz w:val="24"/>
                <w:szCs w:val="24"/>
              </w:rPr>
            </w:pPr>
            <w:r w:rsidRPr="00A66534">
              <w:rPr>
                <w:sz w:val="24"/>
                <w:szCs w:val="24"/>
              </w:rPr>
              <w:t>0</w:t>
            </w:r>
          </w:p>
        </w:tc>
        <w:tc>
          <w:tcPr>
            <w:tcW w:w="1041" w:type="dxa"/>
            <w:hideMark/>
          </w:tcPr>
          <w:p w:rsidR="00A66534" w:rsidRPr="00A66534" w:rsidRDefault="00A66534" w:rsidP="003B7B7F">
            <w:pPr>
              <w:jc w:val="center"/>
              <w:rPr>
                <w:sz w:val="24"/>
                <w:szCs w:val="24"/>
              </w:rPr>
            </w:pPr>
            <w:r w:rsidRPr="00A66534">
              <w:rPr>
                <w:sz w:val="24"/>
                <w:szCs w:val="24"/>
              </w:rPr>
              <w:t>0</w:t>
            </w:r>
          </w:p>
        </w:tc>
      </w:tr>
      <w:tr w:rsidR="00A66534" w:rsidRPr="00A66534" w:rsidTr="00CF1880">
        <w:trPr>
          <w:trHeight w:val="2545"/>
          <w:jc w:val="right"/>
        </w:trPr>
        <w:tc>
          <w:tcPr>
            <w:tcW w:w="1039" w:type="dxa"/>
            <w:hideMark/>
          </w:tcPr>
          <w:p w:rsidR="00A66534" w:rsidRPr="00A66534" w:rsidRDefault="00A66534" w:rsidP="003B7B7F">
            <w:pPr>
              <w:jc w:val="center"/>
              <w:rPr>
                <w:sz w:val="24"/>
                <w:szCs w:val="24"/>
              </w:rPr>
            </w:pPr>
            <w:r w:rsidRPr="00A66534">
              <w:rPr>
                <w:sz w:val="24"/>
                <w:szCs w:val="24"/>
              </w:rPr>
              <w:t>158</w:t>
            </w:r>
            <w:r w:rsidR="003B7B7F">
              <w:rPr>
                <w:sz w:val="24"/>
                <w:szCs w:val="24"/>
              </w:rPr>
              <w:t>.</w:t>
            </w:r>
          </w:p>
        </w:tc>
        <w:tc>
          <w:tcPr>
            <w:tcW w:w="3782" w:type="dxa"/>
            <w:gridSpan w:val="3"/>
            <w:vMerge/>
            <w:hideMark/>
          </w:tcPr>
          <w:p w:rsidR="00A66534" w:rsidRPr="00A66534" w:rsidRDefault="00A66534" w:rsidP="00A66534">
            <w:pPr>
              <w:rPr>
                <w:sz w:val="24"/>
                <w:szCs w:val="24"/>
              </w:rPr>
            </w:pPr>
          </w:p>
        </w:tc>
        <w:tc>
          <w:tcPr>
            <w:tcW w:w="1783" w:type="dxa"/>
            <w:hideMark/>
          </w:tcPr>
          <w:p w:rsidR="00A66534" w:rsidRPr="00A66534" w:rsidRDefault="00A66534" w:rsidP="003B7B7F">
            <w:pPr>
              <w:jc w:val="both"/>
              <w:rPr>
                <w:sz w:val="24"/>
                <w:szCs w:val="24"/>
              </w:rPr>
            </w:pPr>
            <w:r w:rsidRPr="00A66534">
              <w:rPr>
                <w:sz w:val="24"/>
                <w:szCs w:val="24"/>
              </w:rPr>
              <w:t>бюджет авт</w:t>
            </w:r>
            <w:r w:rsidRPr="00A66534">
              <w:rPr>
                <w:sz w:val="24"/>
                <w:szCs w:val="24"/>
              </w:rPr>
              <w:t>о</w:t>
            </w:r>
            <w:r w:rsidRPr="00A66534">
              <w:rPr>
                <w:sz w:val="24"/>
                <w:szCs w:val="24"/>
              </w:rPr>
              <w:t>номного окр</w:t>
            </w:r>
            <w:r w:rsidRPr="00A66534">
              <w:rPr>
                <w:sz w:val="24"/>
                <w:szCs w:val="24"/>
              </w:rPr>
              <w:t>у</w:t>
            </w:r>
            <w:r w:rsidRPr="00A66534">
              <w:rPr>
                <w:sz w:val="24"/>
                <w:szCs w:val="24"/>
              </w:rPr>
              <w:t>га: подпр</w:t>
            </w:r>
            <w:r w:rsidRPr="00A66534">
              <w:rPr>
                <w:sz w:val="24"/>
                <w:szCs w:val="24"/>
              </w:rPr>
              <w:t>о</w:t>
            </w:r>
            <w:r w:rsidRPr="00A66534">
              <w:rPr>
                <w:sz w:val="24"/>
                <w:szCs w:val="24"/>
              </w:rPr>
              <w:t>грамма «Дети Югры» пр</w:t>
            </w:r>
            <w:r w:rsidRPr="00A66534">
              <w:rPr>
                <w:sz w:val="24"/>
                <w:szCs w:val="24"/>
              </w:rPr>
              <w:t>о</w:t>
            </w:r>
            <w:r w:rsidRPr="00A66534">
              <w:rPr>
                <w:sz w:val="24"/>
                <w:szCs w:val="24"/>
              </w:rPr>
              <w:t>граммы «С</w:t>
            </w:r>
            <w:r w:rsidRPr="00A66534">
              <w:rPr>
                <w:sz w:val="24"/>
                <w:szCs w:val="24"/>
              </w:rPr>
              <w:t>о</w:t>
            </w:r>
            <w:r w:rsidRPr="00A66534">
              <w:rPr>
                <w:sz w:val="24"/>
                <w:szCs w:val="24"/>
              </w:rPr>
              <w:t>циальная по</w:t>
            </w:r>
            <w:r w:rsidRPr="00A66534">
              <w:rPr>
                <w:sz w:val="24"/>
                <w:szCs w:val="24"/>
              </w:rPr>
              <w:t>д</w:t>
            </w:r>
            <w:r w:rsidRPr="00A66534">
              <w:rPr>
                <w:sz w:val="24"/>
                <w:szCs w:val="24"/>
              </w:rPr>
              <w:t>держка жит</w:t>
            </w:r>
            <w:r w:rsidRPr="00A66534">
              <w:rPr>
                <w:sz w:val="24"/>
                <w:szCs w:val="24"/>
              </w:rPr>
              <w:t>е</w:t>
            </w:r>
            <w:r w:rsidRPr="00A66534">
              <w:rPr>
                <w:sz w:val="24"/>
                <w:szCs w:val="24"/>
              </w:rPr>
              <w:t>лей Югры на 2014−2020 г</w:t>
            </w:r>
            <w:r w:rsidRPr="00A66534">
              <w:rPr>
                <w:sz w:val="24"/>
                <w:szCs w:val="24"/>
              </w:rPr>
              <w:t>о</w:t>
            </w:r>
            <w:r w:rsidRPr="00A66534">
              <w:rPr>
                <w:sz w:val="24"/>
                <w:szCs w:val="24"/>
              </w:rPr>
              <w:t>ды»</w:t>
            </w:r>
          </w:p>
        </w:tc>
        <w:tc>
          <w:tcPr>
            <w:tcW w:w="1145" w:type="dxa"/>
            <w:hideMark/>
          </w:tcPr>
          <w:p w:rsidR="00A66534" w:rsidRPr="00A66534" w:rsidRDefault="00A66534" w:rsidP="003B7B7F">
            <w:pPr>
              <w:jc w:val="center"/>
              <w:rPr>
                <w:sz w:val="24"/>
                <w:szCs w:val="24"/>
              </w:rPr>
            </w:pPr>
            <w:r w:rsidRPr="00A66534">
              <w:rPr>
                <w:sz w:val="24"/>
                <w:szCs w:val="24"/>
              </w:rPr>
              <w:t>х</w:t>
            </w:r>
          </w:p>
        </w:tc>
        <w:tc>
          <w:tcPr>
            <w:tcW w:w="1151" w:type="dxa"/>
            <w:hideMark/>
          </w:tcPr>
          <w:p w:rsidR="00A66534" w:rsidRPr="00A66534" w:rsidRDefault="00A66534" w:rsidP="003B7B7F">
            <w:pPr>
              <w:jc w:val="center"/>
              <w:rPr>
                <w:sz w:val="24"/>
                <w:szCs w:val="24"/>
              </w:rPr>
            </w:pPr>
            <w:r w:rsidRPr="00A66534">
              <w:rPr>
                <w:sz w:val="24"/>
                <w:szCs w:val="24"/>
              </w:rPr>
              <w:t>174428</w:t>
            </w:r>
          </w:p>
        </w:tc>
        <w:tc>
          <w:tcPr>
            <w:tcW w:w="931" w:type="dxa"/>
            <w:hideMark/>
          </w:tcPr>
          <w:p w:rsidR="00A66534" w:rsidRPr="00A66534" w:rsidRDefault="00A66534" w:rsidP="003B7B7F">
            <w:pPr>
              <w:jc w:val="center"/>
              <w:rPr>
                <w:sz w:val="24"/>
                <w:szCs w:val="24"/>
              </w:rPr>
            </w:pPr>
            <w:r w:rsidRPr="00A66534">
              <w:rPr>
                <w:sz w:val="24"/>
                <w:szCs w:val="24"/>
              </w:rPr>
              <w:t>4416</w:t>
            </w:r>
          </w:p>
        </w:tc>
        <w:tc>
          <w:tcPr>
            <w:tcW w:w="1041" w:type="dxa"/>
            <w:hideMark/>
          </w:tcPr>
          <w:p w:rsidR="00A66534" w:rsidRPr="00A66534" w:rsidRDefault="00A66534" w:rsidP="003B7B7F">
            <w:pPr>
              <w:jc w:val="center"/>
              <w:rPr>
                <w:sz w:val="24"/>
                <w:szCs w:val="24"/>
              </w:rPr>
            </w:pPr>
            <w:r w:rsidRPr="00A66534">
              <w:rPr>
                <w:sz w:val="24"/>
                <w:szCs w:val="24"/>
              </w:rPr>
              <w:t>170012</w:t>
            </w:r>
          </w:p>
        </w:tc>
        <w:tc>
          <w:tcPr>
            <w:tcW w:w="1041" w:type="dxa"/>
            <w:hideMark/>
          </w:tcPr>
          <w:p w:rsidR="00A66534" w:rsidRPr="00A66534" w:rsidRDefault="00A66534" w:rsidP="003B7B7F">
            <w:pPr>
              <w:jc w:val="center"/>
              <w:rPr>
                <w:sz w:val="24"/>
                <w:szCs w:val="24"/>
              </w:rPr>
            </w:pPr>
            <w:r w:rsidRPr="00A66534">
              <w:rPr>
                <w:sz w:val="24"/>
                <w:szCs w:val="24"/>
              </w:rPr>
              <w:t>0</w:t>
            </w:r>
          </w:p>
        </w:tc>
        <w:tc>
          <w:tcPr>
            <w:tcW w:w="931" w:type="dxa"/>
            <w:hideMark/>
          </w:tcPr>
          <w:p w:rsidR="00A66534" w:rsidRPr="00A66534" w:rsidRDefault="00A66534" w:rsidP="003B7B7F">
            <w:pPr>
              <w:jc w:val="center"/>
              <w:rPr>
                <w:sz w:val="24"/>
                <w:szCs w:val="24"/>
              </w:rPr>
            </w:pPr>
            <w:r w:rsidRPr="00A66534">
              <w:rPr>
                <w:sz w:val="24"/>
                <w:szCs w:val="24"/>
              </w:rPr>
              <w:t>0</w:t>
            </w:r>
          </w:p>
        </w:tc>
        <w:tc>
          <w:tcPr>
            <w:tcW w:w="931" w:type="dxa"/>
            <w:hideMark/>
          </w:tcPr>
          <w:p w:rsidR="00A66534" w:rsidRPr="00A66534" w:rsidRDefault="00A66534" w:rsidP="003B7B7F">
            <w:pPr>
              <w:jc w:val="center"/>
              <w:rPr>
                <w:sz w:val="24"/>
                <w:szCs w:val="24"/>
              </w:rPr>
            </w:pPr>
            <w:r w:rsidRPr="00A66534">
              <w:rPr>
                <w:sz w:val="24"/>
                <w:szCs w:val="24"/>
              </w:rPr>
              <w:t>0</w:t>
            </w:r>
          </w:p>
        </w:tc>
        <w:tc>
          <w:tcPr>
            <w:tcW w:w="1041" w:type="dxa"/>
            <w:hideMark/>
          </w:tcPr>
          <w:p w:rsidR="00A66534" w:rsidRPr="00A66534" w:rsidRDefault="00A66534" w:rsidP="003B7B7F">
            <w:pPr>
              <w:jc w:val="center"/>
              <w:rPr>
                <w:sz w:val="24"/>
                <w:szCs w:val="24"/>
              </w:rPr>
            </w:pPr>
            <w:r w:rsidRPr="00A66534">
              <w:rPr>
                <w:sz w:val="24"/>
                <w:szCs w:val="24"/>
              </w:rPr>
              <w:t>0</w:t>
            </w:r>
          </w:p>
        </w:tc>
        <w:tc>
          <w:tcPr>
            <w:tcW w:w="1041" w:type="dxa"/>
            <w:hideMark/>
          </w:tcPr>
          <w:p w:rsidR="00A66534" w:rsidRPr="00A66534" w:rsidRDefault="00A66534" w:rsidP="003B7B7F">
            <w:pPr>
              <w:jc w:val="center"/>
              <w:rPr>
                <w:sz w:val="24"/>
                <w:szCs w:val="24"/>
              </w:rPr>
            </w:pPr>
            <w:r w:rsidRPr="00A66534">
              <w:rPr>
                <w:sz w:val="24"/>
                <w:szCs w:val="24"/>
              </w:rPr>
              <w:t>0</w:t>
            </w:r>
          </w:p>
        </w:tc>
      </w:tr>
      <w:tr w:rsidR="00A66534" w:rsidRPr="00A66534" w:rsidTr="00CF1880">
        <w:trPr>
          <w:trHeight w:val="254"/>
          <w:jc w:val="right"/>
        </w:trPr>
        <w:tc>
          <w:tcPr>
            <w:tcW w:w="1039" w:type="dxa"/>
            <w:hideMark/>
          </w:tcPr>
          <w:p w:rsidR="00A66534" w:rsidRPr="00A66534" w:rsidRDefault="00A66534" w:rsidP="003B7B7F">
            <w:pPr>
              <w:jc w:val="center"/>
              <w:rPr>
                <w:sz w:val="24"/>
                <w:szCs w:val="24"/>
              </w:rPr>
            </w:pPr>
            <w:r w:rsidRPr="00A66534">
              <w:rPr>
                <w:sz w:val="24"/>
                <w:szCs w:val="24"/>
              </w:rPr>
              <w:t>159</w:t>
            </w:r>
            <w:r w:rsidR="003B7B7F">
              <w:rPr>
                <w:sz w:val="24"/>
                <w:szCs w:val="24"/>
              </w:rPr>
              <w:t>.</w:t>
            </w:r>
          </w:p>
        </w:tc>
        <w:tc>
          <w:tcPr>
            <w:tcW w:w="3782" w:type="dxa"/>
            <w:gridSpan w:val="3"/>
            <w:vMerge/>
            <w:hideMark/>
          </w:tcPr>
          <w:p w:rsidR="00A66534" w:rsidRPr="00A66534" w:rsidRDefault="00A66534" w:rsidP="00A66534">
            <w:pPr>
              <w:rPr>
                <w:sz w:val="24"/>
                <w:szCs w:val="24"/>
              </w:rPr>
            </w:pPr>
          </w:p>
        </w:tc>
        <w:tc>
          <w:tcPr>
            <w:tcW w:w="1783" w:type="dxa"/>
            <w:hideMark/>
          </w:tcPr>
          <w:p w:rsidR="00A66534" w:rsidRPr="00A66534" w:rsidRDefault="00A66534" w:rsidP="003B7B7F">
            <w:pPr>
              <w:jc w:val="both"/>
              <w:rPr>
                <w:sz w:val="24"/>
                <w:szCs w:val="24"/>
              </w:rPr>
            </w:pPr>
            <w:r w:rsidRPr="00A66534">
              <w:rPr>
                <w:sz w:val="24"/>
                <w:szCs w:val="24"/>
              </w:rPr>
              <w:t>бюджет ра</w:t>
            </w:r>
            <w:r w:rsidRPr="00A66534">
              <w:rPr>
                <w:sz w:val="24"/>
                <w:szCs w:val="24"/>
              </w:rPr>
              <w:t>й</w:t>
            </w:r>
            <w:r w:rsidRPr="00A66534">
              <w:rPr>
                <w:sz w:val="24"/>
                <w:szCs w:val="24"/>
              </w:rPr>
              <w:t>о</w:t>
            </w:r>
            <w:r w:rsidR="003B7B7F">
              <w:rPr>
                <w:sz w:val="24"/>
                <w:szCs w:val="24"/>
              </w:rPr>
              <w:t>на</w:t>
            </w:r>
          </w:p>
        </w:tc>
        <w:tc>
          <w:tcPr>
            <w:tcW w:w="1145" w:type="dxa"/>
            <w:hideMark/>
          </w:tcPr>
          <w:p w:rsidR="00A66534" w:rsidRPr="00A66534" w:rsidRDefault="00A66534" w:rsidP="003B7B7F">
            <w:pPr>
              <w:jc w:val="center"/>
              <w:rPr>
                <w:sz w:val="24"/>
                <w:szCs w:val="24"/>
              </w:rPr>
            </w:pPr>
            <w:r w:rsidRPr="00A66534">
              <w:rPr>
                <w:sz w:val="24"/>
                <w:szCs w:val="24"/>
              </w:rPr>
              <w:t>х</w:t>
            </w:r>
          </w:p>
        </w:tc>
        <w:tc>
          <w:tcPr>
            <w:tcW w:w="1151" w:type="dxa"/>
            <w:hideMark/>
          </w:tcPr>
          <w:p w:rsidR="00A66534" w:rsidRPr="00A66534" w:rsidRDefault="00A66534" w:rsidP="003B7B7F">
            <w:pPr>
              <w:jc w:val="center"/>
              <w:rPr>
                <w:sz w:val="24"/>
                <w:szCs w:val="24"/>
              </w:rPr>
            </w:pPr>
            <w:r w:rsidRPr="00A66534">
              <w:rPr>
                <w:sz w:val="24"/>
                <w:szCs w:val="24"/>
              </w:rPr>
              <w:t>469133,2</w:t>
            </w:r>
          </w:p>
        </w:tc>
        <w:tc>
          <w:tcPr>
            <w:tcW w:w="931" w:type="dxa"/>
            <w:hideMark/>
          </w:tcPr>
          <w:p w:rsidR="00A66534" w:rsidRPr="00A66534" w:rsidRDefault="00A66534" w:rsidP="003B7B7F">
            <w:pPr>
              <w:jc w:val="center"/>
              <w:rPr>
                <w:sz w:val="24"/>
                <w:szCs w:val="24"/>
              </w:rPr>
            </w:pPr>
            <w:r w:rsidRPr="00A66534">
              <w:rPr>
                <w:sz w:val="24"/>
                <w:szCs w:val="24"/>
              </w:rPr>
              <w:t>187746</w:t>
            </w:r>
          </w:p>
        </w:tc>
        <w:tc>
          <w:tcPr>
            <w:tcW w:w="1041" w:type="dxa"/>
            <w:hideMark/>
          </w:tcPr>
          <w:p w:rsidR="00A66534" w:rsidRPr="00A66534" w:rsidRDefault="00A66534" w:rsidP="003B7B7F">
            <w:pPr>
              <w:jc w:val="center"/>
              <w:rPr>
                <w:sz w:val="24"/>
                <w:szCs w:val="24"/>
              </w:rPr>
            </w:pPr>
            <w:r w:rsidRPr="00A66534">
              <w:rPr>
                <w:sz w:val="24"/>
                <w:szCs w:val="24"/>
              </w:rPr>
              <w:t>72812,3</w:t>
            </w:r>
          </w:p>
        </w:tc>
        <w:tc>
          <w:tcPr>
            <w:tcW w:w="1041" w:type="dxa"/>
            <w:hideMark/>
          </w:tcPr>
          <w:p w:rsidR="00A66534" w:rsidRPr="00A66534" w:rsidRDefault="00A66534" w:rsidP="003B7B7F">
            <w:pPr>
              <w:jc w:val="center"/>
              <w:rPr>
                <w:sz w:val="24"/>
                <w:szCs w:val="24"/>
              </w:rPr>
            </w:pPr>
            <w:r w:rsidRPr="00A66534">
              <w:rPr>
                <w:sz w:val="24"/>
                <w:szCs w:val="24"/>
              </w:rPr>
              <w:t>208574,9</w:t>
            </w:r>
          </w:p>
        </w:tc>
        <w:tc>
          <w:tcPr>
            <w:tcW w:w="931" w:type="dxa"/>
            <w:hideMark/>
          </w:tcPr>
          <w:p w:rsidR="00A66534" w:rsidRPr="00A66534" w:rsidRDefault="00A66534" w:rsidP="003B7B7F">
            <w:pPr>
              <w:jc w:val="center"/>
              <w:rPr>
                <w:sz w:val="24"/>
                <w:szCs w:val="24"/>
              </w:rPr>
            </w:pPr>
            <w:r w:rsidRPr="00A66534">
              <w:rPr>
                <w:sz w:val="24"/>
                <w:szCs w:val="24"/>
              </w:rPr>
              <w:t>0</w:t>
            </w:r>
          </w:p>
        </w:tc>
        <w:tc>
          <w:tcPr>
            <w:tcW w:w="931" w:type="dxa"/>
            <w:hideMark/>
          </w:tcPr>
          <w:p w:rsidR="00A66534" w:rsidRPr="00A66534" w:rsidRDefault="00A66534" w:rsidP="003B7B7F">
            <w:pPr>
              <w:jc w:val="center"/>
              <w:rPr>
                <w:sz w:val="24"/>
                <w:szCs w:val="24"/>
              </w:rPr>
            </w:pPr>
            <w:r w:rsidRPr="00A66534">
              <w:rPr>
                <w:sz w:val="24"/>
                <w:szCs w:val="24"/>
              </w:rPr>
              <w:t>0</w:t>
            </w:r>
          </w:p>
        </w:tc>
        <w:tc>
          <w:tcPr>
            <w:tcW w:w="1041" w:type="dxa"/>
            <w:hideMark/>
          </w:tcPr>
          <w:p w:rsidR="00A66534" w:rsidRPr="00A66534" w:rsidRDefault="00A66534" w:rsidP="003B7B7F">
            <w:pPr>
              <w:jc w:val="center"/>
              <w:rPr>
                <w:sz w:val="24"/>
                <w:szCs w:val="24"/>
              </w:rPr>
            </w:pPr>
            <w:r w:rsidRPr="00A66534">
              <w:rPr>
                <w:sz w:val="24"/>
                <w:szCs w:val="24"/>
              </w:rPr>
              <w:t>0</w:t>
            </w:r>
          </w:p>
        </w:tc>
        <w:tc>
          <w:tcPr>
            <w:tcW w:w="1041" w:type="dxa"/>
            <w:hideMark/>
          </w:tcPr>
          <w:p w:rsidR="00A66534" w:rsidRPr="00A66534" w:rsidRDefault="00A66534" w:rsidP="003B7B7F">
            <w:pPr>
              <w:jc w:val="center"/>
              <w:rPr>
                <w:sz w:val="24"/>
                <w:szCs w:val="24"/>
              </w:rPr>
            </w:pPr>
            <w:r w:rsidRPr="00A66534">
              <w:rPr>
                <w:sz w:val="24"/>
                <w:szCs w:val="24"/>
              </w:rPr>
              <w:t>0</w:t>
            </w:r>
          </w:p>
        </w:tc>
      </w:tr>
      <w:tr w:rsidR="00A66534" w:rsidRPr="00A66534" w:rsidTr="00CF1880">
        <w:trPr>
          <w:trHeight w:val="1561"/>
          <w:jc w:val="right"/>
        </w:trPr>
        <w:tc>
          <w:tcPr>
            <w:tcW w:w="1039" w:type="dxa"/>
            <w:hideMark/>
          </w:tcPr>
          <w:p w:rsidR="00A66534" w:rsidRPr="00A66534" w:rsidRDefault="00A66534" w:rsidP="003B7B7F">
            <w:pPr>
              <w:jc w:val="center"/>
              <w:rPr>
                <w:sz w:val="24"/>
                <w:szCs w:val="24"/>
              </w:rPr>
            </w:pPr>
            <w:r w:rsidRPr="00A66534">
              <w:rPr>
                <w:sz w:val="24"/>
                <w:szCs w:val="24"/>
              </w:rPr>
              <w:t>160</w:t>
            </w:r>
            <w:r w:rsidR="003B7B7F">
              <w:rPr>
                <w:sz w:val="24"/>
                <w:szCs w:val="24"/>
              </w:rPr>
              <w:t>.</w:t>
            </w:r>
          </w:p>
        </w:tc>
        <w:tc>
          <w:tcPr>
            <w:tcW w:w="3782" w:type="dxa"/>
            <w:gridSpan w:val="3"/>
            <w:vMerge/>
            <w:hideMark/>
          </w:tcPr>
          <w:p w:rsidR="00A66534" w:rsidRPr="00A66534" w:rsidRDefault="00A66534" w:rsidP="00A66534">
            <w:pPr>
              <w:rPr>
                <w:sz w:val="24"/>
                <w:szCs w:val="24"/>
              </w:rPr>
            </w:pPr>
          </w:p>
        </w:tc>
        <w:tc>
          <w:tcPr>
            <w:tcW w:w="1783" w:type="dxa"/>
            <w:hideMark/>
          </w:tcPr>
          <w:p w:rsidR="00A66534" w:rsidRPr="00A66534" w:rsidRDefault="00A66534" w:rsidP="003B7B7F">
            <w:pPr>
              <w:jc w:val="both"/>
              <w:rPr>
                <w:sz w:val="24"/>
                <w:szCs w:val="24"/>
              </w:rPr>
            </w:pPr>
            <w:r w:rsidRPr="00A66534">
              <w:rPr>
                <w:sz w:val="24"/>
                <w:szCs w:val="24"/>
              </w:rPr>
              <w:t>в том числе безвозмездные поступления от физических и юридических лиц</w:t>
            </w:r>
          </w:p>
        </w:tc>
        <w:tc>
          <w:tcPr>
            <w:tcW w:w="1145" w:type="dxa"/>
            <w:hideMark/>
          </w:tcPr>
          <w:p w:rsidR="00A66534" w:rsidRPr="00A66534" w:rsidRDefault="00A66534" w:rsidP="003B7B7F">
            <w:pPr>
              <w:jc w:val="center"/>
              <w:rPr>
                <w:sz w:val="24"/>
                <w:szCs w:val="24"/>
              </w:rPr>
            </w:pPr>
            <w:r w:rsidRPr="00A66534">
              <w:rPr>
                <w:sz w:val="24"/>
                <w:szCs w:val="24"/>
              </w:rPr>
              <w:t>х</w:t>
            </w:r>
          </w:p>
        </w:tc>
        <w:tc>
          <w:tcPr>
            <w:tcW w:w="1151" w:type="dxa"/>
            <w:hideMark/>
          </w:tcPr>
          <w:p w:rsidR="00A66534" w:rsidRPr="00A66534" w:rsidRDefault="00A66534" w:rsidP="003B7B7F">
            <w:pPr>
              <w:jc w:val="center"/>
              <w:rPr>
                <w:sz w:val="24"/>
                <w:szCs w:val="24"/>
              </w:rPr>
            </w:pPr>
            <w:r w:rsidRPr="00A66534">
              <w:rPr>
                <w:sz w:val="24"/>
                <w:szCs w:val="24"/>
              </w:rPr>
              <w:t>93172</w:t>
            </w:r>
          </w:p>
        </w:tc>
        <w:tc>
          <w:tcPr>
            <w:tcW w:w="931" w:type="dxa"/>
            <w:hideMark/>
          </w:tcPr>
          <w:p w:rsidR="00A66534" w:rsidRPr="00A66534" w:rsidRDefault="00A66534" w:rsidP="003B7B7F">
            <w:pPr>
              <w:jc w:val="center"/>
              <w:rPr>
                <w:sz w:val="24"/>
                <w:szCs w:val="24"/>
              </w:rPr>
            </w:pPr>
            <w:r w:rsidRPr="00A66534">
              <w:rPr>
                <w:sz w:val="24"/>
                <w:szCs w:val="24"/>
              </w:rPr>
              <w:t>0</w:t>
            </w:r>
          </w:p>
        </w:tc>
        <w:tc>
          <w:tcPr>
            <w:tcW w:w="1041" w:type="dxa"/>
            <w:hideMark/>
          </w:tcPr>
          <w:p w:rsidR="00A66534" w:rsidRPr="00A66534" w:rsidRDefault="00A66534" w:rsidP="003B7B7F">
            <w:pPr>
              <w:jc w:val="center"/>
              <w:rPr>
                <w:sz w:val="24"/>
                <w:szCs w:val="24"/>
              </w:rPr>
            </w:pPr>
            <w:r w:rsidRPr="00A66534">
              <w:rPr>
                <w:sz w:val="24"/>
                <w:szCs w:val="24"/>
              </w:rPr>
              <w:t>62281</w:t>
            </w:r>
          </w:p>
        </w:tc>
        <w:tc>
          <w:tcPr>
            <w:tcW w:w="1041" w:type="dxa"/>
            <w:hideMark/>
          </w:tcPr>
          <w:p w:rsidR="00A66534" w:rsidRPr="00A66534" w:rsidRDefault="00A66534" w:rsidP="003B7B7F">
            <w:pPr>
              <w:jc w:val="center"/>
              <w:rPr>
                <w:sz w:val="24"/>
                <w:szCs w:val="24"/>
              </w:rPr>
            </w:pPr>
            <w:r w:rsidRPr="00A66534">
              <w:rPr>
                <w:sz w:val="24"/>
                <w:szCs w:val="24"/>
              </w:rPr>
              <w:t>30891</w:t>
            </w:r>
          </w:p>
        </w:tc>
        <w:tc>
          <w:tcPr>
            <w:tcW w:w="931" w:type="dxa"/>
            <w:hideMark/>
          </w:tcPr>
          <w:p w:rsidR="00A66534" w:rsidRPr="00A66534" w:rsidRDefault="00A66534" w:rsidP="003B7B7F">
            <w:pPr>
              <w:jc w:val="center"/>
              <w:rPr>
                <w:sz w:val="24"/>
                <w:szCs w:val="24"/>
              </w:rPr>
            </w:pPr>
            <w:r w:rsidRPr="00A66534">
              <w:rPr>
                <w:sz w:val="24"/>
                <w:szCs w:val="24"/>
              </w:rPr>
              <w:t>0</w:t>
            </w:r>
          </w:p>
        </w:tc>
        <w:tc>
          <w:tcPr>
            <w:tcW w:w="931" w:type="dxa"/>
            <w:hideMark/>
          </w:tcPr>
          <w:p w:rsidR="00A66534" w:rsidRPr="00A66534" w:rsidRDefault="00A66534" w:rsidP="003B7B7F">
            <w:pPr>
              <w:jc w:val="center"/>
              <w:rPr>
                <w:sz w:val="24"/>
                <w:szCs w:val="24"/>
              </w:rPr>
            </w:pPr>
            <w:r w:rsidRPr="00A66534">
              <w:rPr>
                <w:sz w:val="24"/>
                <w:szCs w:val="24"/>
              </w:rPr>
              <w:t>0</w:t>
            </w:r>
          </w:p>
        </w:tc>
        <w:tc>
          <w:tcPr>
            <w:tcW w:w="1041" w:type="dxa"/>
            <w:hideMark/>
          </w:tcPr>
          <w:p w:rsidR="00A66534" w:rsidRPr="00A66534" w:rsidRDefault="00A66534" w:rsidP="003B7B7F">
            <w:pPr>
              <w:jc w:val="center"/>
              <w:rPr>
                <w:sz w:val="24"/>
                <w:szCs w:val="24"/>
              </w:rPr>
            </w:pPr>
            <w:r w:rsidRPr="00A66534">
              <w:rPr>
                <w:sz w:val="24"/>
                <w:szCs w:val="24"/>
              </w:rPr>
              <w:t>0</w:t>
            </w:r>
          </w:p>
        </w:tc>
        <w:tc>
          <w:tcPr>
            <w:tcW w:w="1041" w:type="dxa"/>
            <w:hideMark/>
          </w:tcPr>
          <w:p w:rsidR="00A66534" w:rsidRPr="00A66534" w:rsidRDefault="00A66534" w:rsidP="003B7B7F">
            <w:pPr>
              <w:jc w:val="center"/>
              <w:rPr>
                <w:sz w:val="24"/>
                <w:szCs w:val="24"/>
              </w:rPr>
            </w:pPr>
            <w:r w:rsidRPr="00A66534">
              <w:rPr>
                <w:sz w:val="24"/>
                <w:szCs w:val="24"/>
              </w:rPr>
              <w:t>0</w:t>
            </w:r>
          </w:p>
        </w:tc>
      </w:tr>
      <w:tr w:rsidR="00A66534" w:rsidRPr="00A66534" w:rsidTr="00CF1880">
        <w:trPr>
          <w:trHeight w:val="704"/>
          <w:jc w:val="right"/>
        </w:trPr>
        <w:tc>
          <w:tcPr>
            <w:tcW w:w="1039" w:type="dxa"/>
            <w:hideMark/>
          </w:tcPr>
          <w:p w:rsidR="00A66534" w:rsidRPr="00A66534" w:rsidRDefault="00A66534" w:rsidP="003B7B7F">
            <w:pPr>
              <w:jc w:val="center"/>
              <w:rPr>
                <w:sz w:val="24"/>
                <w:szCs w:val="24"/>
              </w:rPr>
            </w:pPr>
            <w:r w:rsidRPr="00A66534">
              <w:rPr>
                <w:sz w:val="24"/>
                <w:szCs w:val="24"/>
              </w:rPr>
              <w:t>161</w:t>
            </w:r>
            <w:r w:rsidR="003B7B7F">
              <w:rPr>
                <w:sz w:val="24"/>
                <w:szCs w:val="24"/>
              </w:rPr>
              <w:t>.</w:t>
            </w:r>
          </w:p>
        </w:tc>
        <w:tc>
          <w:tcPr>
            <w:tcW w:w="3782" w:type="dxa"/>
            <w:gridSpan w:val="3"/>
            <w:vMerge/>
            <w:hideMark/>
          </w:tcPr>
          <w:p w:rsidR="00A66534" w:rsidRPr="00A66534" w:rsidRDefault="00A66534" w:rsidP="00A66534">
            <w:pPr>
              <w:rPr>
                <w:sz w:val="24"/>
                <w:szCs w:val="24"/>
              </w:rPr>
            </w:pPr>
          </w:p>
        </w:tc>
        <w:tc>
          <w:tcPr>
            <w:tcW w:w="1783" w:type="dxa"/>
            <w:hideMark/>
          </w:tcPr>
          <w:p w:rsidR="00A66534" w:rsidRPr="00A66534" w:rsidRDefault="00A66534" w:rsidP="003B7B7F">
            <w:pPr>
              <w:jc w:val="both"/>
              <w:rPr>
                <w:sz w:val="24"/>
                <w:szCs w:val="24"/>
              </w:rPr>
            </w:pPr>
            <w:r w:rsidRPr="00A66534">
              <w:rPr>
                <w:sz w:val="24"/>
                <w:szCs w:val="24"/>
              </w:rPr>
              <w:t>иные внебю</w:t>
            </w:r>
            <w:r w:rsidRPr="00A66534">
              <w:rPr>
                <w:sz w:val="24"/>
                <w:szCs w:val="24"/>
              </w:rPr>
              <w:t>д</w:t>
            </w:r>
            <w:r w:rsidRPr="00A66534">
              <w:rPr>
                <w:sz w:val="24"/>
                <w:szCs w:val="24"/>
              </w:rPr>
              <w:t>жетные исто</w:t>
            </w:r>
            <w:r w:rsidRPr="00A66534">
              <w:rPr>
                <w:sz w:val="24"/>
                <w:szCs w:val="24"/>
              </w:rPr>
              <w:t>ч</w:t>
            </w:r>
            <w:r w:rsidRPr="00A66534">
              <w:rPr>
                <w:sz w:val="24"/>
                <w:szCs w:val="24"/>
              </w:rPr>
              <w:t>ники</w:t>
            </w:r>
          </w:p>
        </w:tc>
        <w:tc>
          <w:tcPr>
            <w:tcW w:w="1145" w:type="dxa"/>
            <w:hideMark/>
          </w:tcPr>
          <w:p w:rsidR="00A66534" w:rsidRPr="00A66534" w:rsidRDefault="00A66534" w:rsidP="003B7B7F">
            <w:pPr>
              <w:jc w:val="center"/>
              <w:rPr>
                <w:sz w:val="24"/>
                <w:szCs w:val="24"/>
              </w:rPr>
            </w:pPr>
            <w:r w:rsidRPr="00A66534">
              <w:rPr>
                <w:sz w:val="24"/>
                <w:szCs w:val="24"/>
              </w:rPr>
              <w:t>х</w:t>
            </w:r>
          </w:p>
        </w:tc>
        <w:tc>
          <w:tcPr>
            <w:tcW w:w="1151" w:type="dxa"/>
            <w:hideMark/>
          </w:tcPr>
          <w:p w:rsidR="00A66534" w:rsidRPr="00A66534" w:rsidRDefault="00A66534" w:rsidP="003B7B7F">
            <w:pPr>
              <w:jc w:val="center"/>
              <w:rPr>
                <w:sz w:val="24"/>
                <w:szCs w:val="24"/>
              </w:rPr>
            </w:pPr>
            <w:r w:rsidRPr="00A66534">
              <w:rPr>
                <w:sz w:val="24"/>
                <w:szCs w:val="24"/>
              </w:rPr>
              <w:t>0</w:t>
            </w:r>
          </w:p>
        </w:tc>
        <w:tc>
          <w:tcPr>
            <w:tcW w:w="931" w:type="dxa"/>
            <w:hideMark/>
          </w:tcPr>
          <w:p w:rsidR="00A66534" w:rsidRPr="00A66534" w:rsidRDefault="00A66534" w:rsidP="003B7B7F">
            <w:pPr>
              <w:jc w:val="center"/>
              <w:rPr>
                <w:sz w:val="24"/>
                <w:szCs w:val="24"/>
              </w:rPr>
            </w:pPr>
            <w:r w:rsidRPr="00A66534">
              <w:rPr>
                <w:sz w:val="24"/>
                <w:szCs w:val="24"/>
              </w:rPr>
              <w:t>0</w:t>
            </w:r>
          </w:p>
        </w:tc>
        <w:tc>
          <w:tcPr>
            <w:tcW w:w="1041" w:type="dxa"/>
            <w:hideMark/>
          </w:tcPr>
          <w:p w:rsidR="00A66534" w:rsidRPr="00A66534" w:rsidRDefault="00A66534" w:rsidP="003B7B7F">
            <w:pPr>
              <w:jc w:val="center"/>
              <w:rPr>
                <w:sz w:val="24"/>
                <w:szCs w:val="24"/>
              </w:rPr>
            </w:pPr>
            <w:r w:rsidRPr="00A66534">
              <w:rPr>
                <w:sz w:val="24"/>
                <w:szCs w:val="24"/>
              </w:rPr>
              <w:t>0</w:t>
            </w:r>
          </w:p>
        </w:tc>
        <w:tc>
          <w:tcPr>
            <w:tcW w:w="1041" w:type="dxa"/>
            <w:hideMark/>
          </w:tcPr>
          <w:p w:rsidR="00A66534" w:rsidRPr="00A66534" w:rsidRDefault="00A66534" w:rsidP="003B7B7F">
            <w:pPr>
              <w:jc w:val="center"/>
              <w:rPr>
                <w:sz w:val="24"/>
                <w:szCs w:val="24"/>
              </w:rPr>
            </w:pPr>
            <w:r w:rsidRPr="00A66534">
              <w:rPr>
                <w:sz w:val="24"/>
                <w:szCs w:val="24"/>
              </w:rPr>
              <w:t>0</w:t>
            </w:r>
          </w:p>
        </w:tc>
        <w:tc>
          <w:tcPr>
            <w:tcW w:w="931" w:type="dxa"/>
            <w:hideMark/>
          </w:tcPr>
          <w:p w:rsidR="00A66534" w:rsidRPr="00A66534" w:rsidRDefault="00A66534" w:rsidP="003B7B7F">
            <w:pPr>
              <w:jc w:val="center"/>
              <w:rPr>
                <w:sz w:val="24"/>
                <w:szCs w:val="24"/>
              </w:rPr>
            </w:pPr>
            <w:r w:rsidRPr="00A66534">
              <w:rPr>
                <w:sz w:val="24"/>
                <w:szCs w:val="24"/>
              </w:rPr>
              <w:t>0</w:t>
            </w:r>
          </w:p>
        </w:tc>
        <w:tc>
          <w:tcPr>
            <w:tcW w:w="931" w:type="dxa"/>
            <w:hideMark/>
          </w:tcPr>
          <w:p w:rsidR="00A66534" w:rsidRPr="00A66534" w:rsidRDefault="00A66534" w:rsidP="003B7B7F">
            <w:pPr>
              <w:jc w:val="center"/>
              <w:rPr>
                <w:sz w:val="24"/>
                <w:szCs w:val="24"/>
              </w:rPr>
            </w:pPr>
            <w:r w:rsidRPr="00A66534">
              <w:rPr>
                <w:sz w:val="24"/>
                <w:szCs w:val="24"/>
              </w:rPr>
              <w:t>0</w:t>
            </w:r>
          </w:p>
        </w:tc>
        <w:tc>
          <w:tcPr>
            <w:tcW w:w="1041" w:type="dxa"/>
            <w:hideMark/>
          </w:tcPr>
          <w:p w:rsidR="00A66534" w:rsidRPr="00A66534" w:rsidRDefault="00A66534" w:rsidP="003B7B7F">
            <w:pPr>
              <w:jc w:val="center"/>
              <w:rPr>
                <w:sz w:val="24"/>
                <w:szCs w:val="24"/>
              </w:rPr>
            </w:pPr>
            <w:r w:rsidRPr="00A66534">
              <w:rPr>
                <w:sz w:val="24"/>
                <w:szCs w:val="24"/>
              </w:rPr>
              <w:t>0</w:t>
            </w:r>
          </w:p>
        </w:tc>
        <w:tc>
          <w:tcPr>
            <w:tcW w:w="1041" w:type="dxa"/>
            <w:hideMark/>
          </w:tcPr>
          <w:p w:rsidR="00A66534" w:rsidRPr="00A66534" w:rsidRDefault="00A66534" w:rsidP="003B7B7F">
            <w:pPr>
              <w:jc w:val="center"/>
              <w:rPr>
                <w:sz w:val="24"/>
                <w:szCs w:val="24"/>
              </w:rPr>
            </w:pPr>
            <w:r w:rsidRPr="00A66534">
              <w:rPr>
                <w:sz w:val="24"/>
                <w:szCs w:val="24"/>
              </w:rPr>
              <w:t>0</w:t>
            </w:r>
          </w:p>
        </w:tc>
      </w:tr>
      <w:tr w:rsidR="00A66534" w:rsidRPr="00A66534" w:rsidTr="00CF1880">
        <w:trPr>
          <w:trHeight w:val="300"/>
          <w:jc w:val="right"/>
        </w:trPr>
        <w:tc>
          <w:tcPr>
            <w:tcW w:w="1039" w:type="dxa"/>
            <w:hideMark/>
          </w:tcPr>
          <w:p w:rsidR="00A66534" w:rsidRPr="00A66534" w:rsidRDefault="00A66534" w:rsidP="003B7B7F">
            <w:pPr>
              <w:jc w:val="center"/>
              <w:rPr>
                <w:sz w:val="24"/>
                <w:szCs w:val="24"/>
              </w:rPr>
            </w:pPr>
            <w:r w:rsidRPr="00A66534">
              <w:rPr>
                <w:sz w:val="24"/>
                <w:szCs w:val="24"/>
              </w:rPr>
              <w:t>162</w:t>
            </w:r>
            <w:r w:rsidR="003B7B7F">
              <w:rPr>
                <w:sz w:val="24"/>
                <w:szCs w:val="24"/>
              </w:rPr>
              <w:t>.</w:t>
            </w:r>
          </w:p>
        </w:tc>
        <w:tc>
          <w:tcPr>
            <w:tcW w:w="3782" w:type="dxa"/>
            <w:gridSpan w:val="3"/>
            <w:vMerge w:val="restart"/>
            <w:hideMark/>
          </w:tcPr>
          <w:p w:rsidR="00A66534" w:rsidRPr="00A66534" w:rsidRDefault="00A66534" w:rsidP="00A66534">
            <w:pPr>
              <w:rPr>
                <w:sz w:val="24"/>
                <w:szCs w:val="24"/>
              </w:rPr>
            </w:pPr>
            <w:r w:rsidRPr="00A66534">
              <w:rPr>
                <w:sz w:val="24"/>
                <w:szCs w:val="24"/>
              </w:rPr>
              <w:t>прочие расходы</w:t>
            </w:r>
          </w:p>
        </w:tc>
        <w:tc>
          <w:tcPr>
            <w:tcW w:w="1783" w:type="dxa"/>
            <w:hideMark/>
          </w:tcPr>
          <w:p w:rsidR="00A66534" w:rsidRPr="00A66534" w:rsidRDefault="00A66534" w:rsidP="003B7B7F">
            <w:pPr>
              <w:jc w:val="both"/>
              <w:rPr>
                <w:sz w:val="24"/>
                <w:szCs w:val="24"/>
              </w:rPr>
            </w:pPr>
            <w:r w:rsidRPr="00A66534">
              <w:rPr>
                <w:sz w:val="24"/>
                <w:szCs w:val="24"/>
              </w:rPr>
              <w:t>всего</w:t>
            </w:r>
          </w:p>
        </w:tc>
        <w:tc>
          <w:tcPr>
            <w:tcW w:w="1145" w:type="dxa"/>
            <w:hideMark/>
          </w:tcPr>
          <w:p w:rsidR="00A66534" w:rsidRPr="00A66534" w:rsidRDefault="00A66534" w:rsidP="003B7B7F">
            <w:pPr>
              <w:jc w:val="center"/>
              <w:rPr>
                <w:sz w:val="24"/>
                <w:szCs w:val="24"/>
              </w:rPr>
            </w:pPr>
            <w:r w:rsidRPr="00A66534">
              <w:rPr>
                <w:sz w:val="24"/>
                <w:szCs w:val="24"/>
              </w:rPr>
              <w:t>х</w:t>
            </w:r>
          </w:p>
        </w:tc>
        <w:tc>
          <w:tcPr>
            <w:tcW w:w="1151" w:type="dxa"/>
            <w:hideMark/>
          </w:tcPr>
          <w:p w:rsidR="00A66534" w:rsidRPr="00A66534" w:rsidRDefault="00A66534" w:rsidP="003B7B7F">
            <w:pPr>
              <w:jc w:val="center"/>
              <w:rPr>
                <w:sz w:val="24"/>
                <w:szCs w:val="24"/>
              </w:rPr>
            </w:pPr>
            <w:r w:rsidRPr="00A66534">
              <w:rPr>
                <w:sz w:val="24"/>
                <w:szCs w:val="24"/>
              </w:rPr>
              <w:t>752467,4</w:t>
            </w:r>
          </w:p>
        </w:tc>
        <w:tc>
          <w:tcPr>
            <w:tcW w:w="931" w:type="dxa"/>
            <w:hideMark/>
          </w:tcPr>
          <w:p w:rsidR="00A66534" w:rsidRPr="00A66534" w:rsidRDefault="00A66534" w:rsidP="003B7B7F">
            <w:pPr>
              <w:jc w:val="center"/>
              <w:rPr>
                <w:sz w:val="24"/>
                <w:szCs w:val="24"/>
              </w:rPr>
            </w:pPr>
            <w:r w:rsidRPr="00A66534">
              <w:rPr>
                <w:sz w:val="24"/>
                <w:szCs w:val="24"/>
              </w:rPr>
              <w:t>109928</w:t>
            </w:r>
          </w:p>
        </w:tc>
        <w:tc>
          <w:tcPr>
            <w:tcW w:w="1041" w:type="dxa"/>
            <w:hideMark/>
          </w:tcPr>
          <w:p w:rsidR="00A66534" w:rsidRPr="00A66534" w:rsidRDefault="00A66534" w:rsidP="003B7B7F">
            <w:pPr>
              <w:jc w:val="center"/>
              <w:rPr>
                <w:sz w:val="24"/>
                <w:szCs w:val="24"/>
              </w:rPr>
            </w:pPr>
            <w:r w:rsidRPr="00A66534">
              <w:rPr>
                <w:sz w:val="24"/>
                <w:szCs w:val="24"/>
              </w:rPr>
              <w:t>107572,5</w:t>
            </w:r>
          </w:p>
        </w:tc>
        <w:tc>
          <w:tcPr>
            <w:tcW w:w="1041" w:type="dxa"/>
            <w:hideMark/>
          </w:tcPr>
          <w:p w:rsidR="00A66534" w:rsidRPr="00A66534" w:rsidRDefault="00A66534" w:rsidP="003B7B7F">
            <w:pPr>
              <w:jc w:val="center"/>
              <w:rPr>
                <w:sz w:val="24"/>
                <w:szCs w:val="24"/>
              </w:rPr>
            </w:pPr>
            <w:r w:rsidRPr="00A66534">
              <w:rPr>
                <w:sz w:val="24"/>
                <w:szCs w:val="24"/>
              </w:rPr>
              <w:t>88553</w:t>
            </w:r>
          </w:p>
        </w:tc>
        <w:tc>
          <w:tcPr>
            <w:tcW w:w="931" w:type="dxa"/>
            <w:hideMark/>
          </w:tcPr>
          <w:p w:rsidR="00A66534" w:rsidRPr="00A66534" w:rsidRDefault="00A66534" w:rsidP="003B7B7F">
            <w:pPr>
              <w:jc w:val="center"/>
              <w:rPr>
                <w:sz w:val="24"/>
                <w:szCs w:val="24"/>
              </w:rPr>
            </w:pPr>
            <w:r w:rsidRPr="00A66534">
              <w:rPr>
                <w:sz w:val="24"/>
                <w:szCs w:val="24"/>
              </w:rPr>
              <w:t>87848,9</w:t>
            </w:r>
          </w:p>
        </w:tc>
        <w:tc>
          <w:tcPr>
            <w:tcW w:w="931" w:type="dxa"/>
            <w:hideMark/>
          </w:tcPr>
          <w:p w:rsidR="00A66534" w:rsidRPr="00A66534" w:rsidRDefault="00A66534" w:rsidP="003B7B7F">
            <w:pPr>
              <w:jc w:val="center"/>
              <w:rPr>
                <w:sz w:val="24"/>
                <w:szCs w:val="24"/>
              </w:rPr>
            </w:pPr>
            <w:r w:rsidRPr="00A66534">
              <w:rPr>
                <w:sz w:val="24"/>
                <w:szCs w:val="24"/>
              </w:rPr>
              <w:t>88205,3</w:t>
            </w:r>
          </w:p>
        </w:tc>
        <w:tc>
          <w:tcPr>
            <w:tcW w:w="1041" w:type="dxa"/>
            <w:hideMark/>
          </w:tcPr>
          <w:p w:rsidR="00A66534" w:rsidRPr="00A66534" w:rsidRDefault="00A66534" w:rsidP="003B7B7F">
            <w:pPr>
              <w:jc w:val="center"/>
              <w:rPr>
                <w:sz w:val="24"/>
                <w:szCs w:val="24"/>
              </w:rPr>
            </w:pPr>
            <w:r w:rsidRPr="00A66534">
              <w:rPr>
                <w:sz w:val="24"/>
                <w:szCs w:val="24"/>
              </w:rPr>
              <w:t>132063,4</w:t>
            </w:r>
          </w:p>
        </w:tc>
        <w:tc>
          <w:tcPr>
            <w:tcW w:w="1041" w:type="dxa"/>
            <w:hideMark/>
          </w:tcPr>
          <w:p w:rsidR="00A66534" w:rsidRPr="00A66534" w:rsidRDefault="00A66534" w:rsidP="003B7B7F">
            <w:pPr>
              <w:jc w:val="center"/>
              <w:rPr>
                <w:sz w:val="24"/>
                <w:szCs w:val="24"/>
              </w:rPr>
            </w:pPr>
            <w:r w:rsidRPr="00A66534">
              <w:rPr>
                <w:sz w:val="24"/>
                <w:szCs w:val="24"/>
              </w:rPr>
              <w:t>138296,3</w:t>
            </w:r>
          </w:p>
        </w:tc>
      </w:tr>
      <w:tr w:rsidR="00A66534" w:rsidRPr="00A66534" w:rsidTr="00CF1880">
        <w:trPr>
          <w:trHeight w:val="545"/>
          <w:jc w:val="right"/>
        </w:trPr>
        <w:tc>
          <w:tcPr>
            <w:tcW w:w="1039" w:type="dxa"/>
            <w:hideMark/>
          </w:tcPr>
          <w:p w:rsidR="00A66534" w:rsidRPr="00A66534" w:rsidRDefault="00A66534" w:rsidP="003B7B7F">
            <w:pPr>
              <w:jc w:val="center"/>
              <w:rPr>
                <w:sz w:val="24"/>
                <w:szCs w:val="24"/>
              </w:rPr>
            </w:pPr>
            <w:r w:rsidRPr="00A66534">
              <w:rPr>
                <w:sz w:val="24"/>
                <w:szCs w:val="24"/>
              </w:rPr>
              <w:lastRenderedPageBreak/>
              <w:t>163</w:t>
            </w:r>
            <w:r w:rsidR="003B7B7F">
              <w:rPr>
                <w:sz w:val="24"/>
                <w:szCs w:val="24"/>
              </w:rPr>
              <w:t>.</w:t>
            </w:r>
          </w:p>
        </w:tc>
        <w:tc>
          <w:tcPr>
            <w:tcW w:w="3782" w:type="dxa"/>
            <w:gridSpan w:val="3"/>
            <w:vMerge/>
            <w:hideMark/>
          </w:tcPr>
          <w:p w:rsidR="00A66534" w:rsidRPr="00A66534" w:rsidRDefault="00A66534" w:rsidP="00A66534">
            <w:pPr>
              <w:rPr>
                <w:sz w:val="24"/>
                <w:szCs w:val="24"/>
              </w:rPr>
            </w:pPr>
          </w:p>
        </w:tc>
        <w:tc>
          <w:tcPr>
            <w:tcW w:w="1783" w:type="dxa"/>
            <w:hideMark/>
          </w:tcPr>
          <w:p w:rsidR="00A66534" w:rsidRPr="00A66534" w:rsidRDefault="00A66534" w:rsidP="003B7B7F">
            <w:pPr>
              <w:jc w:val="both"/>
              <w:rPr>
                <w:sz w:val="24"/>
                <w:szCs w:val="24"/>
              </w:rPr>
            </w:pPr>
            <w:r w:rsidRPr="00A66534">
              <w:rPr>
                <w:sz w:val="24"/>
                <w:szCs w:val="24"/>
              </w:rPr>
              <w:t>бюджет авт</w:t>
            </w:r>
            <w:r w:rsidRPr="00A66534">
              <w:rPr>
                <w:sz w:val="24"/>
                <w:szCs w:val="24"/>
              </w:rPr>
              <w:t>о</w:t>
            </w:r>
            <w:r w:rsidRPr="00A66534">
              <w:rPr>
                <w:sz w:val="24"/>
                <w:szCs w:val="24"/>
              </w:rPr>
              <w:t>номного окр</w:t>
            </w:r>
            <w:r w:rsidRPr="00A66534">
              <w:rPr>
                <w:sz w:val="24"/>
                <w:szCs w:val="24"/>
              </w:rPr>
              <w:t>у</w:t>
            </w:r>
            <w:r w:rsidRPr="00A66534">
              <w:rPr>
                <w:sz w:val="24"/>
                <w:szCs w:val="24"/>
              </w:rPr>
              <w:t>га</w:t>
            </w:r>
          </w:p>
        </w:tc>
        <w:tc>
          <w:tcPr>
            <w:tcW w:w="1145" w:type="dxa"/>
            <w:hideMark/>
          </w:tcPr>
          <w:p w:rsidR="00A66534" w:rsidRPr="00A66534" w:rsidRDefault="00A66534" w:rsidP="003B7B7F">
            <w:pPr>
              <w:jc w:val="center"/>
              <w:rPr>
                <w:sz w:val="24"/>
                <w:szCs w:val="24"/>
              </w:rPr>
            </w:pPr>
            <w:r w:rsidRPr="00A66534">
              <w:rPr>
                <w:sz w:val="24"/>
                <w:szCs w:val="24"/>
              </w:rPr>
              <w:t>х</w:t>
            </w:r>
          </w:p>
        </w:tc>
        <w:tc>
          <w:tcPr>
            <w:tcW w:w="1151" w:type="dxa"/>
            <w:hideMark/>
          </w:tcPr>
          <w:p w:rsidR="00A66534" w:rsidRPr="00A66534" w:rsidRDefault="00A66534" w:rsidP="003B7B7F">
            <w:pPr>
              <w:jc w:val="center"/>
              <w:rPr>
                <w:sz w:val="24"/>
                <w:szCs w:val="24"/>
              </w:rPr>
            </w:pPr>
            <w:r w:rsidRPr="00A66534">
              <w:rPr>
                <w:sz w:val="24"/>
                <w:szCs w:val="24"/>
              </w:rPr>
              <w:t>2871,3</w:t>
            </w:r>
          </w:p>
        </w:tc>
        <w:tc>
          <w:tcPr>
            <w:tcW w:w="931" w:type="dxa"/>
            <w:hideMark/>
          </w:tcPr>
          <w:p w:rsidR="00A66534" w:rsidRPr="00A66534" w:rsidRDefault="00A66534" w:rsidP="003B7B7F">
            <w:pPr>
              <w:jc w:val="center"/>
              <w:rPr>
                <w:sz w:val="24"/>
                <w:szCs w:val="24"/>
              </w:rPr>
            </w:pPr>
            <w:r w:rsidRPr="00A66534">
              <w:rPr>
                <w:sz w:val="24"/>
                <w:szCs w:val="24"/>
              </w:rPr>
              <w:t>98</w:t>
            </w:r>
          </w:p>
        </w:tc>
        <w:tc>
          <w:tcPr>
            <w:tcW w:w="1041" w:type="dxa"/>
            <w:hideMark/>
          </w:tcPr>
          <w:p w:rsidR="00A66534" w:rsidRPr="00A66534" w:rsidRDefault="00A66534" w:rsidP="003B7B7F">
            <w:pPr>
              <w:jc w:val="center"/>
              <w:rPr>
                <w:sz w:val="24"/>
                <w:szCs w:val="24"/>
              </w:rPr>
            </w:pPr>
            <w:r w:rsidRPr="00A66534">
              <w:rPr>
                <w:sz w:val="24"/>
                <w:szCs w:val="24"/>
              </w:rPr>
              <w:t>2478,3</w:t>
            </w:r>
          </w:p>
        </w:tc>
        <w:tc>
          <w:tcPr>
            <w:tcW w:w="1041" w:type="dxa"/>
            <w:hideMark/>
          </w:tcPr>
          <w:p w:rsidR="00A66534" w:rsidRPr="00A66534" w:rsidRDefault="00A66534" w:rsidP="003B7B7F">
            <w:pPr>
              <w:jc w:val="center"/>
              <w:rPr>
                <w:sz w:val="24"/>
                <w:szCs w:val="24"/>
              </w:rPr>
            </w:pPr>
            <w:r w:rsidRPr="00A66534">
              <w:rPr>
                <w:sz w:val="24"/>
                <w:szCs w:val="24"/>
              </w:rPr>
              <w:t>295</w:t>
            </w:r>
          </w:p>
        </w:tc>
        <w:tc>
          <w:tcPr>
            <w:tcW w:w="931" w:type="dxa"/>
            <w:hideMark/>
          </w:tcPr>
          <w:p w:rsidR="00A66534" w:rsidRPr="00A66534" w:rsidRDefault="00A66534" w:rsidP="003B7B7F">
            <w:pPr>
              <w:jc w:val="center"/>
              <w:rPr>
                <w:sz w:val="24"/>
                <w:szCs w:val="24"/>
              </w:rPr>
            </w:pPr>
            <w:r w:rsidRPr="00A66534">
              <w:rPr>
                <w:sz w:val="24"/>
                <w:szCs w:val="24"/>
              </w:rPr>
              <w:t>0</w:t>
            </w:r>
          </w:p>
        </w:tc>
        <w:tc>
          <w:tcPr>
            <w:tcW w:w="931" w:type="dxa"/>
            <w:hideMark/>
          </w:tcPr>
          <w:p w:rsidR="00A66534" w:rsidRPr="00A66534" w:rsidRDefault="00A66534" w:rsidP="003B7B7F">
            <w:pPr>
              <w:jc w:val="center"/>
              <w:rPr>
                <w:sz w:val="24"/>
                <w:szCs w:val="24"/>
              </w:rPr>
            </w:pPr>
            <w:r w:rsidRPr="00A66534">
              <w:rPr>
                <w:sz w:val="24"/>
                <w:szCs w:val="24"/>
              </w:rPr>
              <w:t>0</w:t>
            </w:r>
          </w:p>
        </w:tc>
        <w:tc>
          <w:tcPr>
            <w:tcW w:w="1041" w:type="dxa"/>
            <w:hideMark/>
          </w:tcPr>
          <w:p w:rsidR="00A66534" w:rsidRPr="00A66534" w:rsidRDefault="00A66534" w:rsidP="003B7B7F">
            <w:pPr>
              <w:jc w:val="center"/>
              <w:rPr>
                <w:sz w:val="24"/>
                <w:szCs w:val="24"/>
              </w:rPr>
            </w:pPr>
            <w:r w:rsidRPr="00A66534">
              <w:rPr>
                <w:sz w:val="24"/>
                <w:szCs w:val="24"/>
              </w:rPr>
              <w:t>0</w:t>
            </w:r>
          </w:p>
        </w:tc>
        <w:tc>
          <w:tcPr>
            <w:tcW w:w="1041" w:type="dxa"/>
            <w:hideMark/>
          </w:tcPr>
          <w:p w:rsidR="00A66534" w:rsidRPr="00A66534" w:rsidRDefault="00A66534" w:rsidP="003B7B7F">
            <w:pPr>
              <w:jc w:val="center"/>
              <w:rPr>
                <w:sz w:val="24"/>
                <w:szCs w:val="24"/>
              </w:rPr>
            </w:pPr>
            <w:r w:rsidRPr="00A66534">
              <w:rPr>
                <w:sz w:val="24"/>
                <w:szCs w:val="24"/>
              </w:rPr>
              <w:t>0</w:t>
            </w:r>
          </w:p>
        </w:tc>
      </w:tr>
      <w:tr w:rsidR="00A66534" w:rsidRPr="00A66534" w:rsidTr="00CF1880">
        <w:trPr>
          <w:trHeight w:val="600"/>
          <w:jc w:val="right"/>
        </w:trPr>
        <w:tc>
          <w:tcPr>
            <w:tcW w:w="1039" w:type="dxa"/>
            <w:hideMark/>
          </w:tcPr>
          <w:p w:rsidR="00A66534" w:rsidRPr="00A66534" w:rsidRDefault="00A66534" w:rsidP="003B7B7F">
            <w:pPr>
              <w:jc w:val="center"/>
              <w:rPr>
                <w:sz w:val="24"/>
                <w:szCs w:val="24"/>
              </w:rPr>
            </w:pPr>
            <w:r w:rsidRPr="00A66534">
              <w:rPr>
                <w:sz w:val="24"/>
                <w:szCs w:val="24"/>
              </w:rPr>
              <w:t>164</w:t>
            </w:r>
            <w:r w:rsidR="003B7B7F">
              <w:rPr>
                <w:sz w:val="24"/>
                <w:szCs w:val="24"/>
              </w:rPr>
              <w:t>.</w:t>
            </w:r>
          </w:p>
        </w:tc>
        <w:tc>
          <w:tcPr>
            <w:tcW w:w="3782" w:type="dxa"/>
            <w:gridSpan w:val="3"/>
            <w:vMerge/>
            <w:hideMark/>
          </w:tcPr>
          <w:p w:rsidR="00A66534" w:rsidRPr="00A66534" w:rsidRDefault="00A66534" w:rsidP="00A66534">
            <w:pPr>
              <w:rPr>
                <w:sz w:val="24"/>
                <w:szCs w:val="24"/>
              </w:rPr>
            </w:pPr>
          </w:p>
        </w:tc>
        <w:tc>
          <w:tcPr>
            <w:tcW w:w="1783" w:type="dxa"/>
            <w:hideMark/>
          </w:tcPr>
          <w:p w:rsidR="00A66534" w:rsidRPr="00A66534" w:rsidRDefault="00A66534" w:rsidP="003B7B7F">
            <w:pPr>
              <w:jc w:val="both"/>
              <w:rPr>
                <w:sz w:val="24"/>
                <w:szCs w:val="24"/>
              </w:rPr>
            </w:pPr>
            <w:r w:rsidRPr="00A66534">
              <w:rPr>
                <w:sz w:val="24"/>
                <w:szCs w:val="24"/>
              </w:rPr>
              <w:t>бюджет ра</w:t>
            </w:r>
            <w:r w:rsidRPr="00A66534">
              <w:rPr>
                <w:sz w:val="24"/>
                <w:szCs w:val="24"/>
              </w:rPr>
              <w:t>й</w:t>
            </w:r>
            <w:r w:rsidRPr="00A66534">
              <w:rPr>
                <w:sz w:val="24"/>
                <w:szCs w:val="24"/>
              </w:rPr>
              <w:t xml:space="preserve">она, </w:t>
            </w:r>
          </w:p>
        </w:tc>
        <w:tc>
          <w:tcPr>
            <w:tcW w:w="1145" w:type="dxa"/>
            <w:hideMark/>
          </w:tcPr>
          <w:p w:rsidR="00A66534" w:rsidRPr="00A66534" w:rsidRDefault="00A66534" w:rsidP="003B7B7F">
            <w:pPr>
              <w:jc w:val="center"/>
              <w:rPr>
                <w:sz w:val="24"/>
                <w:szCs w:val="24"/>
              </w:rPr>
            </w:pPr>
            <w:r w:rsidRPr="00A66534">
              <w:rPr>
                <w:sz w:val="24"/>
                <w:szCs w:val="24"/>
              </w:rPr>
              <w:t>х</w:t>
            </w:r>
          </w:p>
        </w:tc>
        <w:tc>
          <w:tcPr>
            <w:tcW w:w="1151" w:type="dxa"/>
            <w:hideMark/>
          </w:tcPr>
          <w:p w:rsidR="00A66534" w:rsidRPr="00A66534" w:rsidRDefault="00A66534" w:rsidP="003B7B7F">
            <w:pPr>
              <w:jc w:val="center"/>
              <w:rPr>
                <w:sz w:val="24"/>
                <w:szCs w:val="24"/>
              </w:rPr>
            </w:pPr>
            <w:r w:rsidRPr="00A66534">
              <w:rPr>
                <w:sz w:val="24"/>
                <w:szCs w:val="24"/>
              </w:rPr>
              <w:t>702261</w:t>
            </w:r>
          </w:p>
        </w:tc>
        <w:tc>
          <w:tcPr>
            <w:tcW w:w="931" w:type="dxa"/>
            <w:hideMark/>
          </w:tcPr>
          <w:p w:rsidR="00A66534" w:rsidRPr="00A66534" w:rsidRDefault="00A66534" w:rsidP="003B7B7F">
            <w:pPr>
              <w:jc w:val="center"/>
              <w:rPr>
                <w:sz w:val="24"/>
                <w:szCs w:val="24"/>
              </w:rPr>
            </w:pPr>
            <w:r w:rsidRPr="00A66534">
              <w:rPr>
                <w:sz w:val="24"/>
                <w:szCs w:val="24"/>
              </w:rPr>
              <w:t>100875</w:t>
            </w:r>
          </w:p>
        </w:tc>
        <w:tc>
          <w:tcPr>
            <w:tcW w:w="1041" w:type="dxa"/>
            <w:hideMark/>
          </w:tcPr>
          <w:p w:rsidR="00A66534" w:rsidRPr="00A66534" w:rsidRDefault="00A66534" w:rsidP="003B7B7F">
            <w:pPr>
              <w:jc w:val="center"/>
              <w:rPr>
                <w:sz w:val="24"/>
                <w:szCs w:val="24"/>
              </w:rPr>
            </w:pPr>
            <w:r w:rsidRPr="00A66534">
              <w:rPr>
                <w:sz w:val="24"/>
                <w:szCs w:val="24"/>
              </w:rPr>
              <w:t>95016,6</w:t>
            </w:r>
          </w:p>
        </w:tc>
        <w:tc>
          <w:tcPr>
            <w:tcW w:w="1041" w:type="dxa"/>
            <w:hideMark/>
          </w:tcPr>
          <w:p w:rsidR="00A66534" w:rsidRPr="00A66534" w:rsidRDefault="00A66534" w:rsidP="003B7B7F">
            <w:pPr>
              <w:jc w:val="center"/>
              <w:rPr>
                <w:sz w:val="24"/>
                <w:szCs w:val="24"/>
              </w:rPr>
            </w:pPr>
            <w:r w:rsidRPr="00A66534">
              <w:rPr>
                <w:sz w:val="24"/>
                <w:szCs w:val="24"/>
              </w:rPr>
              <w:t>83108</w:t>
            </w:r>
          </w:p>
        </w:tc>
        <w:tc>
          <w:tcPr>
            <w:tcW w:w="931" w:type="dxa"/>
            <w:hideMark/>
          </w:tcPr>
          <w:p w:rsidR="00A66534" w:rsidRPr="00A66534" w:rsidRDefault="00A66534" w:rsidP="003B7B7F">
            <w:pPr>
              <w:jc w:val="center"/>
              <w:rPr>
                <w:sz w:val="24"/>
                <w:szCs w:val="24"/>
              </w:rPr>
            </w:pPr>
            <w:r w:rsidRPr="00A66534">
              <w:rPr>
                <w:sz w:val="24"/>
                <w:szCs w:val="24"/>
              </w:rPr>
              <w:t>82543,9</w:t>
            </w:r>
          </w:p>
        </w:tc>
        <w:tc>
          <w:tcPr>
            <w:tcW w:w="931" w:type="dxa"/>
            <w:hideMark/>
          </w:tcPr>
          <w:p w:rsidR="00A66534" w:rsidRPr="00A66534" w:rsidRDefault="00A66534" w:rsidP="003B7B7F">
            <w:pPr>
              <w:jc w:val="center"/>
              <w:rPr>
                <w:sz w:val="24"/>
                <w:szCs w:val="24"/>
              </w:rPr>
            </w:pPr>
            <w:r w:rsidRPr="00A66534">
              <w:rPr>
                <w:sz w:val="24"/>
                <w:szCs w:val="24"/>
              </w:rPr>
              <w:t>82543,9</w:t>
            </w:r>
          </w:p>
        </w:tc>
        <w:tc>
          <w:tcPr>
            <w:tcW w:w="1041" w:type="dxa"/>
            <w:hideMark/>
          </w:tcPr>
          <w:p w:rsidR="00A66534" w:rsidRPr="00A66534" w:rsidRDefault="00A66534" w:rsidP="003B7B7F">
            <w:pPr>
              <w:jc w:val="center"/>
              <w:rPr>
                <w:sz w:val="24"/>
                <w:szCs w:val="24"/>
              </w:rPr>
            </w:pPr>
            <w:r w:rsidRPr="00A66534">
              <w:rPr>
                <w:sz w:val="24"/>
                <w:szCs w:val="24"/>
              </w:rPr>
              <w:t>126119</w:t>
            </w:r>
          </w:p>
        </w:tc>
        <w:tc>
          <w:tcPr>
            <w:tcW w:w="1041" w:type="dxa"/>
            <w:hideMark/>
          </w:tcPr>
          <w:p w:rsidR="00A66534" w:rsidRPr="00A66534" w:rsidRDefault="00A66534" w:rsidP="003B7B7F">
            <w:pPr>
              <w:jc w:val="center"/>
              <w:rPr>
                <w:sz w:val="24"/>
                <w:szCs w:val="24"/>
              </w:rPr>
            </w:pPr>
            <w:r w:rsidRPr="00A66534">
              <w:rPr>
                <w:sz w:val="24"/>
                <w:szCs w:val="24"/>
              </w:rPr>
              <w:t>132054,6</w:t>
            </w:r>
          </w:p>
        </w:tc>
      </w:tr>
      <w:tr w:rsidR="00A66534" w:rsidRPr="00A66534" w:rsidTr="00CF1880">
        <w:trPr>
          <w:trHeight w:val="1646"/>
          <w:jc w:val="right"/>
        </w:trPr>
        <w:tc>
          <w:tcPr>
            <w:tcW w:w="1039" w:type="dxa"/>
            <w:hideMark/>
          </w:tcPr>
          <w:p w:rsidR="00A66534" w:rsidRPr="00A66534" w:rsidRDefault="00A66534" w:rsidP="003B7B7F">
            <w:pPr>
              <w:jc w:val="center"/>
              <w:rPr>
                <w:sz w:val="24"/>
                <w:szCs w:val="24"/>
              </w:rPr>
            </w:pPr>
            <w:r w:rsidRPr="00A66534">
              <w:rPr>
                <w:sz w:val="24"/>
                <w:szCs w:val="24"/>
              </w:rPr>
              <w:t>165</w:t>
            </w:r>
            <w:r w:rsidR="003B7B7F">
              <w:rPr>
                <w:sz w:val="24"/>
                <w:szCs w:val="24"/>
              </w:rPr>
              <w:t>.</w:t>
            </w:r>
          </w:p>
        </w:tc>
        <w:tc>
          <w:tcPr>
            <w:tcW w:w="3782" w:type="dxa"/>
            <w:gridSpan w:val="3"/>
            <w:vMerge/>
            <w:hideMark/>
          </w:tcPr>
          <w:p w:rsidR="00A66534" w:rsidRPr="00A66534" w:rsidRDefault="00A66534" w:rsidP="00A66534">
            <w:pPr>
              <w:rPr>
                <w:sz w:val="24"/>
                <w:szCs w:val="24"/>
              </w:rPr>
            </w:pPr>
          </w:p>
        </w:tc>
        <w:tc>
          <w:tcPr>
            <w:tcW w:w="1783" w:type="dxa"/>
            <w:hideMark/>
          </w:tcPr>
          <w:p w:rsidR="00A66534" w:rsidRPr="00A66534" w:rsidRDefault="00A66534" w:rsidP="003B7B7F">
            <w:pPr>
              <w:jc w:val="both"/>
              <w:rPr>
                <w:sz w:val="24"/>
                <w:szCs w:val="24"/>
              </w:rPr>
            </w:pPr>
            <w:r w:rsidRPr="00A66534">
              <w:rPr>
                <w:sz w:val="24"/>
                <w:szCs w:val="24"/>
              </w:rPr>
              <w:t>в том числе безвозмездные поступления от физических и юридических лиц</w:t>
            </w:r>
          </w:p>
        </w:tc>
        <w:tc>
          <w:tcPr>
            <w:tcW w:w="1145" w:type="dxa"/>
            <w:hideMark/>
          </w:tcPr>
          <w:p w:rsidR="00A66534" w:rsidRPr="00A66534" w:rsidRDefault="00A66534" w:rsidP="003B7B7F">
            <w:pPr>
              <w:jc w:val="center"/>
              <w:rPr>
                <w:sz w:val="24"/>
                <w:szCs w:val="24"/>
              </w:rPr>
            </w:pPr>
            <w:r w:rsidRPr="00A66534">
              <w:rPr>
                <w:sz w:val="24"/>
                <w:szCs w:val="24"/>
              </w:rPr>
              <w:t>х</w:t>
            </w:r>
          </w:p>
        </w:tc>
        <w:tc>
          <w:tcPr>
            <w:tcW w:w="1151" w:type="dxa"/>
            <w:hideMark/>
          </w:tcPr>
          <w:p w:rsidR="00A66534" w:rsidRPr="00A66534" w:rsidRDefault="00A66534" w:rsidP="003B7B7F">
            <w:pPr>
              <w:jc w:val="center"/>
              <w:rPr>
                <w:sz w:val="24"/>
                <w:szCs w:val="24"/>
              </w:rPr>
            </w:pPr>
            <w:r w:rsidRPr="00A66534">
              <w:rPr>
                <w:sz w:val="24"/>
                <w:szCs w:val="24"/>
              </w:rPr>
              <w:t>1325,7</w:t>
            </w:r>
          </w:p>
        </w:tc>
        <w:tc>
          <w:tcPr>
            <w:tcW w:w="931" w:type="dxa"/>
            <w:hideMark/>
          </w:tcPr>
          <w:p w:rsidR="00A66534" w:rsidRPr="00A66534" w:rsidRDefault="00A66534" w:rsidP="003B7B7F">
            <w:pPr>
              <w:jc w:val="center"/>
              <w:rPr>
                <w:sz w:val="24"/>
                <w:szCs w:val="24"/>
              </w:rPr>
            </w:pPr>
            <w:r w:rsidRPr="00A66534">
              <w:rPr>
                <w:sz w:val="24"/>
                <w:szCs w:val="24"/>
              </w:rPr>
              <w:t>0</w:t>
            </w:r>
          </w:p>
        </w:tc>
        <w:tc>
          <w:tcPr>
            <w:tcW w:w="1041" w:type="dxa"/>
            <w:hideMark/>
          </w:tcPr>
          <w:p w:rsidR="00A66534" w:rsidRPr="00A66534" w:rsidRDefault="00A66534" w:rsidP="003B7B7F">
            <w:pPr>
              <w:jc w:val="center"/>
              <w:rPr>
                <w:sz w:val="24"/>
                <w:szCs w:val="24"/>
              </w:rPr>
            </w:pPr>
            <w:r w:rsidRPr="00A66534">
              <w:rPr>
                <w:sz w:val="24"/>
                <w:szCs w:val="24"/>
              </w:rPr>
              <w:t>1325,7</w:t>
            </w:r>
          </w:p>
        </w:tc>
        <w:tc>
          <w:tcPr>
            <w:tcW w:w="1041" w:type="dxa"/>
            <w:hideMark/>
          </w:tcPr>
          <w:p w:rsidR="00A66534" w:rsidRPr="00A66534" w:rsidRDefault="00A66534" w:rsidP="003B7B7F">
            <w:pPr>
              <w:jc w:val="center"/>
              <w:rPr>
                <w:sz w:val="24"/>
                <w:szCs w:val="24"/>
              </w:rPr>
            </w:pPr>
            <w:r w:rsidRPr="00A66534">
              <w:rPr>
                <w:sz w:val="24"/>
                <w:szCs w:val="24"/>
              </w:rPr>
              <w:t>0</w:t>
            </w:r>
          </w:p>
        </w:tc>
        <w:tc>
          <w:tcPr>
            <w:tcW w:w="931" w:type="dxa"/>
            <w:hideMark/>
          </w:tcPr>
          <w:p w:rsidR="00A66534" w:rsidRPr="00A66534" w:rsidRDefault="00A66534" w:rsidP="003B7B7F">
            <w:pPr>
              <w:jc w:val="center"/>
              <w:rPr>
                <w:sz w:val="24"/>
                <w:szCs w:val="24"/>
              </w:rPr>
            </w:pPr>
            <w:r w:rsidRPr="00A66534">
              <w:rPr>
                <w:sz w:val="24"/>
                <w:szCs w:val="24"/>
              </w:rPr>
              <w:t>0</w:t>
            </w:r>
          </w:p>
        </w:tc>
        <w:tc>
          <w:tcPr>
            <w:tcW w:w="931" w:type="dxa"/>
            <w:hideMark/>
          </w:tcPr>
          <w:p w:rsidR="00A66534" w:rsidRPr="00A66534" w:rsidRDefault="00A66534" w:rsidP="003B7B7F">
            <w:pPr>
              <w:jc w:val="center"/>
              <w:rPr>
                <w:sz w:val="24"/>
                <w:szCs w:val="24"/>
              </w:rPr>
            </w:pPr>
            <w:r w:rsidRPr="00A66534">
              <w:rPr>
                <w:sz w:val="24"/>
                <w:szCs w:val="24"/>
              </w:rPr>
              <w:t>0</w:t>
            </w:r>
          </w:p>
        </w:tc>
        <w:tc>
          <w:tcPr>
            <w:tcW w:w="1041" w:type="dxa"/>
            <w:hideMark/>
          </w:tcPr>
          <w:p w:rsidR="00A66534" w:rsidRPr="00A66534" w:rsidRDefault="00A66534" w:rsidP="003B7B7F">
            <w:pPr>
              <w:jc w:val="center"/>
              <w:rPr>
                <w:sz w:val="24"/>
                <w:szCs w:val="24"/>
              </w:rPr>
            </w:pPr>
            <w:r w:rsidRPr="00A66534">
              <w:rPr>
                <w:sz w:val="24"/>
                <w:szCs w:val="24"/>
              </w:rPr>
              <w:t>0</w:t>
            </w:r>
          </w:p>
        </w:tc>
        <w:tc>
          <w:tcPr>
            <w:tcW w:w="1041" w:type="dxa"/>
            <w:hideMark/>
          </w:tcPr>
          <w:p w:rsidR="00A66534" w:rsidRPr="00A66534" w:rsidRDefault="00A66534" w:rsidP="003B7B7F">
            <w:pPr>
              <w:jc w:val="center"/>
              <w:rPr>
                <w:sz w:val="24"/>
                <w:szCs w:val="24"/>
              </w:rPr>
            </w:pPr>
            <w:r w:rsidRPr="00A66534">
              <w:rPr>
                <w:sz w:val="24"/>
                <w:szCs w:val="24"/>
              </w:rPr>
              <w:t>0</w:t>
            </w:r>
          </w:p>
        </w:tc>
      </w:tr>
      <w:tr w:rsidR="00A66534" w:rsidRPr="00A66534" w:rsidTr="00CF1880">
        <w:trPr>
          <w:trHeight w:val="704"/>
          <w:jc w:val="right"/>
        </w:trPr>
        <w:tc>
          <w:tcPr>
            <w:tcW w:w="1039" w:type="dxa"/>
            <w:hideMark/>
          </w:tcPr>
          <w:p w:rsidR="00A66534" w:rsidRPr="00A66534" w:rsidRDefault="00A66534" w:rsidP="003B7B7F">
            <w:pPr>
              <w:jc w:val="center"/>
              <w:rPr>
                <w:sz w:val="24"/>
                <w:szCs w:val="24"/>
              </w:rPr>
            </w:pPr>
            <w:r w:rsidRPr="00A66534">
              <w:rPr>
                <w:sz w:val="24"/>
                <w:szCs w:val="24"/>
              </w:rPr>
              <w:t>166</w:t>
            </w:r>
            <w:r w:rsidR="003B7B7F">
              <w:rPr>
                <w:sz w:val="24"/>
                <w:szCs w:val="24"/>
              </w:rPr>
              <w:t>.</w:t>
            </w:r>
          </w:p>
        </w:tc>
        <w:tc>
          <w:tcPr>
            <w:tcW w:w="3782" w:type="dxa"/>
            <w:gridSpan w:val="3"/>
            <w:vMerge/>
            <w:hideMark/>
          </w:tcPr>
          <w:p w:rsidR="00A66534" w:rsidRPr="00A66534" w:rsidRDefault="00A66534" w:rsidP="00A66534">
            <w:pPr>
              <w:rPr>
                <w:sz w:val="24"/>
                <w:szCs w:val="24"/>
              </w:rPr>
            </w:pPr>
          </w:p>
        </w:tc>
        <w:tc>
          <w:tcPr>
            <w:tcW w:w="1783" w:type="dxa"/>
            <w:hideMark/>
          </w:tcPr>
          <w:p w:rsidR="00A66534" w:rsidRPr="00A66534" w:rsidRDefault="00A66534" w:rsidP="003B7B7F">
            <w:pPr>
              <w:jc w:val="both"/>
              <w:rPr>
                <w:sz w:val="24"/>
                <w:szCs w:val="24"/>
              </w:rPr>
            </w:pPr>
            <w:r w:rsidRPr="00A66534">
              <w:rPr>
                <w:sz w:val="24"/>
                <w:szCs w:val="24"/>
              </w:rPr>
              <w:t>иные внебю</w:t>
            </w:r>
            <w:r w:rsidRPr="00A66534">
              <w:rPr>
                <w:sz w:val="24"/>
                <w:szCs w:val="24"/>
              </w:rPr>
              <w:t>д</w:t>
            </w:r>
            <w:r w:rsidRPr="00A66534">
              <w:rPr>
                <w:sz w:val="24"/>
                <w:szCs w:val="24"/>
              </w:rPr>
              <w:t>жетные исто</w:t>
            </w:r>
            <w:r w:rsidRPr="00A66534">
              <w:rPr>
                <w:sz w:val="24"/>
                <w:szCs w:val="24"/>
              </w:rPr>
              <w:t>ч</w:t>
            </w:r>
            <w:r w:rsidRPr="00A66534">
              <w:rPr>
                <w:sz w:val="24"/>
                <w:szCs w:val="24"/>
              </w:rPr>
              <w:t>ники</w:t>
            </w:r>
          </w:p>
        </w:tc>
        <w:tc>
          <w:tcPr>
            <w:tcW w:w="1145" w:type="dxa"/>
            <w:hideMark/>
          </w:tcPr>
          <w:p w:rsidR="00A66534" w:rsidRPr="00A66534" w:rsidRDefault="00A66534" w:rsidP="003B7B7F">
            <w:pPr>
              <w:jc w:val="center"/>
              <w:rPr>
                <w:sz w:val="24"/>
                <w:szCs w:val="24"/>
              </w:rPr>
            </w:pPr>
            <w:r w:rsidRPr="00A66534">
              <w:rPr>
                <w:sz w:val="24"/>
                <w:szCs w:val="24"/>
              </w:rPr>
              <w:t>х</w:t>
            </w:r>
          </w:p>
        </w:tc>
        <w:tc>
          <w:tcPr>
            <w:tcW w:w="1151" w:type="dxa"/>
            <w:hideMark/>
          </w:tcPr>
          <w:p w:rsidR="00A66534" w:rsidRPr="00A66534" w:rsidRDefault="00A66534" w:rsidP="003B7B7F">
            <w:pPr>
              <w:jc w:val="center"/>
              <w:rPr>
                <w:sz w:val="24"/>
                <w:szCs w:val="24"/>
              </w:rPr>
            </w:pPr>
            <w:r w:rsidRPr="00A66534">
              <w:rPr>
                <w:sz w:val="24"/>
                <w:szCs w:val="24"/>
              </w:rPr>
              <w:t>47335,1</w:t>
            </w:r>
          </w:p>
        </w:tc>
        <w:tc>
          <w:tcPr>
            <w:tcW w:w="931" w:type="dxa"/>
            <w:hideMark/>
          </w:tcPr>
          <w:p w:rsidR="00A66534" w:rsidRPr="00A66534" w:rsidRDefault="00A66534" w:rsidP="003B7B7F">
            <w:pPr>
              <w:jc w:val="center"/>
              <w:rPr>
                <w:sz w:val="24"/>
                <w:szCs w:val="24"/>
              </w:rPr>
            </w:pPr>
            <w:r w:rsidRPr="00A66534">
              <w:rPr>
                <w:sz w:val="24"/>
                <w:szCs w:val="24"/>
              </w:rPr>
              <w:t>8955</w:t>
            </w:r>
          </w:p>
        </w:tc>
        <w:tc>
          <w:tcPr>
            <w:tcW w:w="1041" w:type="dxa"/>
            <w:hideMark/>
          </w:tcPr>
          <w:p w:rsidR="00A66534" w:rsidRPr="00A66534" w:rsidRDefault="00A66534" w:rsidP="003B7B7F">
            <w:pPr>
              <w:jc w:val="center"/>
              <w:rPr>
                <w:sz w:val="24"/>
                <w:szCs w:val="24"/>
              </w:rPr>
            </w:pPr>
            <w:r w:rsidRPr="00A66534">
              <w:rPr>
                <w:sz w:val="24"/>
                <w:szCs w:val="24"/>
              </w:rPr>
              <w:t>10077,6</w:t>
            </w:r>
          </w:p>
        </w:tc>
        <w:tc>
          <w:tcPr>
            <w:tcW w:w="1041" w:type="dxa"/>
            <w:hideMark/>
          </w:tcPr>
          <w:p w:rsidR="00A66534" w:rsidRPr="00A66534" w:rsidRDefault="00A66534" w:rsidP="003B7B7F">
            <w:pPr>
              <w:jc w:val="center"/>
              <w:rPr>
                <w:sz w:val="24"/>
                <w:szCs w:val="24"/>
              </w:rPr>
            </w:pPr>
            <w:r w:rsidRPr="00A66534">
              <w:rPr>
                <w:sz w:val="24"/>
                <w:szCs w:val="24"/>
              </w:rPr>
              <w:t>5150</w:t>
            </w:r>
          </w:p>
        </w:tc>
        <w:tc>
          <w:tcPr>
            <w:tcW w:w="931" w:type="dxa"/>
            <w:hideMark/>
          </w:tcPr>
          <w:p w:rsidR="00A66534" w:rsidRPr="00A66534" w:rsidRDefault="00A66534" w:rsidP="003B7B7F">
            <w:pPr>
              <w:jc w:val="center"/>
              <w:rPr>
                <w:sz w:val="24"/>
                <w:szCs w:val="24"/>
              </w:rPr>
            </w:pPr>
            <w:r w:rsidRPr="00A66534">
              <w:rPr>
                <w:sz w:val="24"/>
                <w:szCs w:val="24"/>
              </w:rPr>
              <w:t>5305</w:t>
            </w:r>
          </w:p>
        </w:tc>
        <w:tc>
          <w:tcPr>
            <w:tcW w:w="931" w:type="dxa"/>
            <w:hideMark/>
          </w:tcPr>
          <w:p w:rsidR="00A66534" w:rsidRPr="00A66534" w:rsidRDefault="00A66534" w:rsidP="003B7B7F">
            <w:pPr>
              <w:jc w:val="center"/>
              <w:rPr>
                <w:sz w:val="24"/>
                <w:szCs w:val="24"/>
              </w:rPr>
            </w:pPr>
            <w:r w:rsidRPr="00A66534">
              <w:rPr>
                <w:sz w:val="24"/>
                <w:szCs w:val="24"/>
              </w:rPr>
              <w:t>5661,4</w:t>
            </w:r>
          </w:p>
        </w:tc>
        <w:tc>
          <w:tcPr>
            <w:tcW w:w="1041" w:type="dxa"/>
            <w:hideMark/>
          </w:tcPr>
          <w:p w:rsidR="00A66534" w:rsidRPr="00A66534" w:rsidRDefault="00A66534" w:rsidP="003B7B7F">
            <w:pPr>
              <w:jc w:val="center"/>
              <w:rPr>
                <w:sz w:val="24"/>
                <w:szCs w:val="24"/>
              </w:rPr>
            </w:pPr>
            <w:r w:rsidRPr="00A66534">
              <w:rPr>
                <w:sz w:val="24"/>
                <w:szCs w:val="24"/>
              </w:rPr>
              <w:t>5944,4</w:t>
            </w:r>
          </w:p>
        </w:tc>
        <w:tc>
          <w:tcPr>
            <w:tcW w:w="1041" w:type="dxa"/>
            <w:hideMark/>
          </w:tcPr>
          <w:p w:rsidR="00A66534" w:rsidRPr="00A66534" w:rsidRDefault="00A66534" w:rsidP="003B7B7F">
            <w:pPr>
              <w:jc w:val="center"/>
              <w:rPr>
                <w:sz w:val="24"/>
                <w:szCs w:val="24"/>
              </w:rPr>
            </w:pPr>
            <w:r w:rsidRPr="00A66534">
              <w:rPr>
                <w:sz w:val="24"/>
                <w:szCs w:val="24"/>
              </w:rPr>
              <w:t>6241,7</w:t>
            </w:r>
          </w:p>
        </w:tc>
      </w:tr>
      <w:tr w:rsidR="00A66534" w:rsidRPr="00A66534" w:rsidTr="00CF1880">
        <w:trPr>
          <w:trHeight w:val="300"/>
          <w:jc w:val="right"/>
        </w:trPr>
        <w:tc>
          <w:tcPr>
            <w:tcW w:w="1039" w:type="dxa"/>
            <w:hideMark/>
          </w:tcPr>
          <w:p w:rsidR="00A66534" w:rsidRPr="00A66534" w:rsidRDefault="00A66534" w:rsidP="003B7B7F">
            <w:pPr>
              <w:jc w:val="center"/>
              <w:rPr>
                <w:sz w:val="24"/>
                <w:szCs w:val="24"/>
              </w:rPr>
            </w:pPr>
            <w:r w:rsidRPr="00A66534">
              <w:rPr>
                <w:sz w:val="24"/>
                <w:szCs w:val="24"/>
              </w:rPr>
              <w:t>167</w:t>
            </w:r>
            <w:r w:rsidR="003B7B7F">
              <w:rPr>
                <w:sz w:val="24"/>
                <w:szCs w:val="24"/>
              </w:rPr>
              <w:t>.</w:t>
            </w:r>
          </w:p>
        </w:tc>
        <w:tc>
          <w:tcPr>
            <w:tcW w:w="3782" w:type="dxa"/>
            <w:gridSpan w:val="3"/>
            <w:hideMark/>
          </w:tcPr>
          <w:p w:rsidR="00A66534" w:rsidRPr="00A66534" w:rsidRDefault="00A66534" w:rsidP="003B7B7F">
            <w:pPr>
              <w:jc w:val="both"/>
              <w:rPr>
                <w:sz w:val="24"/>
                <w:szCs w:val="24"/>
              </w:rPr>
            </w:pPr>
            <w:r w:rsidRPr="00A66534">
              <w:rPr>
                <w:sz w:val="24"/>
                <w:szCs w:val="24"/>
              </w:rPr>
              <w:t>В том числе:</w:t>
            </w:r>
          </w:p>
        </w:tc>
        <w:tc>
          <w:tcPr>
            <w:tcW w:w="1783" w:type="dxa"/>
            <w:hideMark/>
          </w:tcPr>
          <w:p w:rsidR="00A66534" w:rsidRPr="00A66534" w:rsidRDefault="00A66534" w:rsidP="003B7B7F">
            <w:pPr>
              <w:jc w:val="both"/>
              <w:rPr>
                <w:sz w:val="24"/>
                <w:szCs w:val="24"/>
              </w:rPr>
            </w:pPr>
            <w:r w:rsidRPr="00A66534">
              <w:rPr>
                <w:sz w:val="24"/>
                <w:szCs w:val="24"/>
              </w:rPr>
              <w:t> </w:t>
            </w:r>
          </w:p>
        </w:tc>
        <w:tc>
          <w:tcPr>
            <w:tcW w:w="1145" w:type="dxa"/>
            <w:hideMark/>
          </w:tcPr>
          <w:p w:rsidR="00A66534" w:rsidRPr="00A66534" w:rsidRDefault="00A66534" w:rsidP="003B7B7F">
            <w:pPr>
              <w:jc w:val="center"/>
              <w:rPr>
                <w:sz w:val="24"/>
                <w:szCs w:val="24"/>
              </w:rPr>
            </w:pPr>
            <w:r w:rsidRPr="00A66534">
              <w:rPr>
                <w:sz w:val="24"/>
                <w:szCs w:val="24"/>
              </w:rPr>
              <w:t>х</w:t>
            </w:r>
          </w:p>
        </w:tc>
        <w:tc>
          <w:tcPr>
            <w:tcW w:w="1151" w:type="dxa"/>
            <w:hideMark/>
          </w:tcPr>
          <w:p w:rsidR="00A66534" w:rsidRPr="00A66534" w:rsidRDefault="00A66534" w:rsidP="003B7B7F">
            <w:pPr>
              <w:jc w:val="center"/>
              <w:rPr>
                <w:sz w:val="24"/>
                <w:szCs w:val="24"/>
              </w:rPr>
            </w:pPr>
            <w:r w:rsidRPr="00A66534">
              <w:rPr>
                <w:sz w:val="24"/>
                <w:szCs w:val="24"/>
              </w:rPr>
              <w:t>0</w:t>
            </w:r>
          </w:p>
        </w:tc>
        <w:tc>
          <w:tcPr>
            <w:tcW w:w="931" w:type="dxa"/>
            <w:hideMark/>
          </w:tcPr>
          <w:p w:rsidR="00A66534" w:rsidRPr="00A66534" w:rsidRDefault="00A66534" w:rsidP="003B7B7F">
            <w:pPr>
              <w:jc w:val="center"/>
              <w:rPr>
                <w:sz w:val="24"/>
                <w:szCs w:val="24"/>
              </w:rPr>
            </w:pPr>
          </w:p>
        </w:tc>
        <w:tc>
          <w:tcPr>
            <w:tcW w:w="1041" w:type="dxa"/>
            <w:hideMark/>
          </w:tcPr>
          <w:p w:rsidR="00A66534" w:rsidRPr="00A66534" w:rsidRDefault="00A66534" w:rsidP="003B7B7F">
            <w:pPr>
              <w:jc w:val="center"/>
              <w:rPr>
                <w:sz w:val="24"/>
                <w:szCs w:val="24"/>
              </w:rPr>
            </w:pPr>
          </w:p>
        </w:tc>
        <w:tc>
          <w:tcPr>
            <w:tcW w:w="1041" w:type="dxa"/>
            <w:hideMark/>
          </w:tcPr>
          <w:p w:rsidR="00A66534" w:rsidRPr="00A66534" w:rsidRDefault="00A66534" w:rsidP="003B7B7F">
            <w:pPr>
              <w:jc w:val="center"/>
              <w:rPr>
                <w:sz w:val="24"/>
                <w:szCs w:val="24"/>
              </w:rPr>
            </w:pPr>
          </w:p>
        </w:tc>
        <w:tc>
          <w:tcPr>
            <w:tcW w:w="931" w:type="dxa"/>
            <w:hideMark/>
          </w:tcPr>
          <w:p w:rsidR="00A66534" w:rsidRPr="00A66534" w:rsidRDefault="00A66534" w:rsidP="003B7B7F">
            <w:pPr>
              <w:jc w:val="center"/>
              <w:rPr>
                <w:sz w:val="24"/>
                <w:szCs w:val="24"/>
              </w:rPr>
            </w:pPr>
          </w:p>
        </w:tc>
        <w:tc>
          <w:tcPr>
            <w:tcW w:w="931" w:type="dxa"/>
            <w:hideMark/>
          </w:tcPr>
          <w:p w:rsidR="00A66534" w:rsidRPr="00A66534" w:rsidRDefault="00A66534" w:rsidP="003B7B7F">
            <w:pPr>
              <w:jc w:val="center"/>
              <w:rPr>
                <w:sz w:val="24"/>
                <w:szCs w:val="24"/>
              </w:rPr>
            </w:pPr>
          </w:p>
        </w:tc>
        <w:tc>
          <w:tcPr>
            <w:tcW w:w="1041" w:type="dxa"/>
            <w:hideMark/>
          </w:tcPr>
          <w:p w:rsidR="00A66534" w:rsidRPr="00A66534" w:rsidRDefault="00A66534" w:rsidP="003B7B7F">
            <w:pPr>
              <w:jc w:val="center"/>
              <w:rPr>
                <w:sz w:val="24"/>
                <w:szCs w:val="24"/>
              </w:rPr>
            </w:pPr>
          </w:p>
        </w:tc>
        <w:tc>
          <w:tcPr>
            <w:tcW w:w="1041" w:type="dxa"/>
            <w:hideMark/>
          </w:tcPr>
          <w:p w:rsidR="00A66534" w:rsidRPr="00A66534" w:rsidRDefault="00A66534" w:rsidP="003B7B7F">
            <w:pPr>
              <w:jc w:val="center"/>
              <w:rPr>
                <w:sz w:val="24"/>
                <w:szCs w:val="24"/>
              </w:rPr>
            </w:pPr>
          </w:p>
        </w:tc>
      </w:tr>
      <w:tr w:rsidR="00A66534" w:rsidRPr="00A66534" w:rsidTr="00CF1880">
        <w:trPr>
          <w:trHeight w:val="300"/>
          <w:jc w:val="right"/>
        </w:trPr>
        <w:tc>
          <w:tcPr>
            <w:tcW w:w="1039" w:type="dxa"/>
            <w:hideMark/>
          </w:tcPr>
          <w:p w:rsidR="00A66534" w:rsidRPr="00A66534" w:rsidRDefault="00A66534" w:rsidP="003B7B7F">
            <w:pPr>
              <w:jc w:val="center"/>
              <w:rPr>
                <w:sz w:val="24"/>
                <w:szCs w:val="24"/>
              </w:rPr>
            </w:pPr>
            <w:r w:rsidRPr="00A66534">
              <w:rPr>
                <w:sz w:val="24"/>
                <w:szCs w:val="24"/>
              </w:rPr>
              <w:t>168</w:t>
            </w:r>
            <w:r w:rsidR="003B7B7F">
              <w:rPr>
                <w:sz w:val="24"/>
                <w:szCs w:val="24"/>
              </w:rPr>
              <w:t>.</w:t>
            </w:r>
          </w:p>
        </w:tc>
        <w:tc>
          <w:tcPr>
            <w:tcW w:w="3782" w:type="dxa"/>
            <w:gridSpan w:val="3"/>
            <w:vMerge w:val="restart"/>
            <w:hideMark/>
          </w:tcPr>
          <w:p w:rsidR="00A66534" w:rsidRPr="00A66534" w:rsidRDefault="00A66534" w:rsidP="003B7B7F">
            <w:pPr>
              <w:jc w:val="both"/>
              <w:rPr>
                <w:sz w:val="24"/>
                <w:szCs w:val="24"/>
              </w:rPr>
            </w:pPr>
            <w:r w:rsidRPr="00A66534">
              <w:rPr>
                <w:sz w:val="24"/>
                <w:szCs w:val="24"/>
              </w:rPr>
              <w:t>отдел по физической культуре и спорту администрации района</w:t>
            </w:r>
          </w:p>
        </w:tc>
        <w:tc>
          <w:tcPr>
            <w:tcW w:w="1783" w:type="dxa"/>
            <w:hideMark/>
          </w:tcPr>
          <w:p w:rsidR="00A66534" w:rsidRPr="00A66534" w:rsidRDefault="00A66534" w:rsidP="003B7B7F">
            <w:pPr>
              <w:jc w:val="both"/>
              <w:rPr>
                <w:sz w:val="24"/>
                <w:szCs w:val="24"/>
              </w:rPr>
            </w:pPr>
            <w:r w:rsidRPr="00A66534">
              <w:rPr>
                <w:sz w:val="24"/>
                <w:szCs w:val="24"/>
              </w:rPr>
              <w:t>всего</w:t>
            </w:r>
          </w:p>
        </w:tc>
        <w:tc>
          <w:tcPr>
            <w:tcW w:w="1145" w:type="dxa"/>
            <w:hideMark/>
          </w:tcPr>
          <w:p w:rsidR="00A66534" w:rsidRPr="00A66534" w:rsidRDefault="00A66534" w:rsidP="003B7B7F">
            <w:pPr>
              <w:jc w:val="center"/>
              <w:rPr>
                <w:sz w:val="24"/>
                <w:szCs w:val="24"/>
              </w:rPr>
            </w:pPr>
            <w:r w:rsidRPr="00A66534">
              <w:rPr>
                <w:sz w:val="24"/>
                <w:szCs w:val="24"/>
              </w:rPr>
              <w:t>х</w:t>
            </w:r>
          </w:p>
        </w:tc>
        <w:tc>
          <w:tcPr>
            <w:tcW w:w="1151" w:type="dxa"/>
            <w:hideMark/>
          </w:tcPr>
          <w:p w:rsidR="00A66534" w:rsidRPr="00A66534" w:rsidRDefault="00A66534" w:rsidP="003B7B7F">
            <w:pPr>
              <w:jc w:val="center"/>
              <w:rPr>
                <w:sz w:val="24"/>
                <w:szCs w:val="24"/>
              </w:rPr>
            </w:pPr>
            <w:r w:rsidRPr="00A66534">
              <w:rPr>
                <w:sz w:val="24"/>
                <w:szCs w:val="24"/>
              </w:rPr>
              <w:t>58043</w:t>
            </w:r>
          </w:p>
        </w:tc>
        <w:tc>
          <w:tcPr>
            <w:tcW w:w="931" w:type="dxa"/>
            <w:hideMark/>
          </w:tcPr>
          <w:p w:rsidR="00A66534" w:rsidRPr="00A66534" w:rsidRDefault="00A66534" w:rsidP="003B7B7F">
            <w:pPr>
              <w:jc w:val="center"/>
              <w:rPr>
                <w:sz w:val="24"/>
                <w:szCs w:val="24"/>
              </w:rPr>
            </w:pPr>
            <w:r w:rsidRPr="00A66534">
              <w:rPr>
                <w:sz w:val="24"/>
                <w:szCs w:val="24"/>
              </w:rPr>
              <w:t>12223</w:t>
            </w:r>
          </w:p>
        </w:tc>
        <w:tc>
          <w:tcPr>
            <w:tcW w:w="1041" w:type="dxa"/>
            <w:hideMark/>
          </w:tcPr>
          <w:p w:rsidR="00A66534" w:rsidRPr="00A66534" w:rsidRDefault="00A66534" w:rsidP="003B7B7F">
            <w:pPr>
              <w:jc w:val="center"/>
              <w:rPr>
                <w:sz w:val="24"/>
                <w:szCs w:val="24"/>
              </w:rPr>
            </w:pPr>
            <w:r w:rsidRPr="00A66534">
              <w:rPr>
                <w:sz w:val="24"/>
                <w:szCs w:val="24"/>
              </w:rPr>
              <w:t>9148,1</w:t>
            </w:r>
          </w:p>
        </w:tc>
        <w:tc>
          <w:tcPr>
            <w:tcW w:w="1041" w:type="dxa"/>
            <w:hideMark/>
          </w:tcPr>
          <w:p w:rsidR="00A66534" w:rsidRPr="00A66534" w:rsidRDefault="00A66534" w:rsidP="003B7B7F">
            <w:pPr>
              <w:jc w:val="center"/>
              <w:rPr>
                <w:sz w:val="24"/>
                <w:szCs w:val="24"/>
              </w:rPr>
            </w:pPr>
            <w:r w:rsidRPr="00A66534">
              <w:rPr>
                <w:sz w:val="24"/>
                <w:szCs w:val="24"/>
              </w:rPr>
              <w:t>3387,3</w:t>
            </w:r>
          </w:p>
        </w:tc>
        <w:tc>
          <w:tcPr>
            <w:tcW w:w="931" w:type="dxa"/>
            <w:hideMark/>
          </w:tcPr>
          <w:p w:rsidR="00A66534" w:rsidRPr="00A66534" w:rsidRDefault="00A66534" w:rsidP="003B7B7F">
            <w:pPr>
              <w:jc w:val="center"/>
              <w:rPr>
                <w:sz w:val="24"/>
                <w:szCs w:val="24"/>
              </w:rPr>
            </w:pPr>
            <w:r w:rsidRPr="00A66534">
              <w:rPr>
                <w:sz w:val="24"/>
                <w:szCs w:val="24"/>
              </w:rPr>
              <w:t>3092,3</w:t>
            </w:r>
          </w:p>
        </w:tc>
        <w:tc>
          <w:tcPr>
            <w:tcW w:w="931" w:type="dxa"/>
            <w:hideMark/>
          </w:tcPr>
          <w:p w:rsidR="00A66534" w:rsidRPr="00A66534" w:rsidRDefault="00A66534" w:rsidP="003B7B7F">
            <w:pPr>
              <w:jc w:val="center"/>
              <w:rPr>
                <w:sz w:val="24"/>
                <w:szCs w:val="24"/>
              </w:rPr>
            </w:pPr>
            <w:r w:rsidRPr="00A66534">
              <w:rPr>
                <w:sz w:val="24"/>
                <w:szCs w:val="24"/>
              </w:rPr>
              <w:t>3092,3</w:t>
            </w:r>
          </w:p>
        </w:tc>
        <w:tc>
          <w:tcPr>
            <w:tcW w:w="1041" w:type="dxa"/>
            <w:hideMark/>
          </w:tcPr>
          <w:p w:rsidR="00A66534" w:rsidRPr="00A66534" w:rsidRDefault="00A66534" w:rsidP="003B7B7F">
            <w:pPr>
              <w:jc w:val="center"/>
              <w:rPr>
                <w:sz w:val="24"/>
                <w:szCs w:val="24"/>
              </w:rPr>
            </w:pPr>
            <w:r w:rsidRPr="00A66534">
              <w:rPr>
                <w:sz w:val="24"/>
                <w:szCs w:val="24"/>
              </w:rPr>
              <w:t>13400</w:t>
            </w:r>
          </w:p>
        </w:tc>
        <w:tc>
          <w:tcPr>
            <w:tcW w:w="1041" w:type="dxa"/>
            <w:hideMark/>
          </w:tcPr>
          <w:p w:rsidR="00A66534" w:rsidRPr="00A66534" w:rsidRDefault="00A66534" w:rsidP="003B7B7F">
            <w:pPr>
              <w:jc w:val="center"/>
              <w:rPr>
                <w:sz w:val="24"/>
                <w:szCs w:val="24"/>
              </w:rPr>
            </w:pPr>
            <w:r w:rsidRPr="00A66534">
              <w:rPr>
                <w:sz w:val="24"/>
                <w:szCs w:val="24"/>
              </w:rPr>
              <w:t>13700</w:t>
            </w:r>
          </w:p>
        </w:tc>
      </w:tr>
      <w:tr w:rsidR="00A66534" w:rsidRPr="00A66534" w:rsidTr="00CF1880">
        <w:trPr>
          <w:trHeight w:val="454"/>
          <w:jc w:val="right"/>
        </w:trPr>
        <w:tc>
          <w:tcPr>
            <w:tcW w:w="1039" w:type="dxa"/>
            <w:hideMark/>
          </w:tcPr>
          <w:p w:rsidR="00A66534" w:rsidRPr="00A66534" w:rsidRDefault="00A66534" w:rsidP="003B7B7F">
            <w:pPr>
              <w:jc w:val="center"/>
              <w:rPr>
                <w:sz w:val="24"/>
                <w:szCs w:val="24"/>
              </w:rPr>
            </w:pPr>
            <w:r w:rsidRPr="00A66534">
              <w:rPr>
                <w:sz w:val="24"/>
                <w:szCs w:val="24"/>
              </w:rPr>
              <w:t>169</w:t>
            </w:r>
            <w:r w:rsidR="003B7B7F">
              <w:rPr>
                <w:sz w:val="24"/>
                <w:szCs w:val="24"/>
              </w:rPr>
              <w:t>.</w:t>
            </w:r>
          </w:p>
        </w:tc>
        <w:tc>
          <w:tcPr>
            <w:tcW w:w="3782" w:type="dxa"/>
            <w:gridSpan w:val="3"/>
            <w:vMerge/>
            <w:hideMark/>
          </w:tcPr>
          <w:p w:rsidR="00A66534" w:rsidRPr="00A66534" w:rsidRDefault="00A66534" w:rsidP="003B7B7F">
            <w:pPr>
              <w:jc w:val="both"/>
              <w:rPr>
                <w:sz w:val="24"/>
                <w:szCs w:val="24"/>
              </w:rPr>
            </w:pPr>
          </w:p>
        </w:tc>
        <w:tc>
          <w:tcPr>
            <w:tcW w:w="1783" w:type="dxa"/>
            <w:hideMark/>
          </w:tcPr>
          <w:p w:rsidR="00A66534" w:rsidRPr="00A66534" w:rsidRDefault="00A66534" w:rsidP="003B7B7F">
            <w:pPr>
              <w:jc w:val="both"/>
              <w:rPr>
                <w:sz w:val="24"/>
                <w:szCs w:val="24"/>
              </w:rPr>
            </w:pPr>
            <w:r w:rsidRPr="00A66534">
              <w:rPr>
                <w:sz w:val="24"/>
                <w:szCs w:val="24"/>
              </w:rPr>
              <w:t>бюджет авт</w:t>
            </w:r>
            <w:r w:rsidRPr="00A66534">
              <w:rPr>
                <w:sz w:val="24"/>
                <w:szCs w:val="24"/>
              </w:rPr>
              <w:t>о</w:t>
            </w:r>
            <w:r w:rsidRPr="00A66534">
              <w:rPr>
                <w:sz w:val="24"/>
                <w:szCs w:val="24"/>
              </w:rPr>
              <w:t>номного окр</w:t>
            </w:r>
            <w:r w:rsidRPr="00A66534">
              <w:rPr>
                <w:sz w:val="24"/>
                <w:szCs w:val="24"/>
              </w:rPr>
              <w:t>у</w:t>
            </w:r>
            <w:r w:rsidRPr="00A66534">
              <w:rPr>
                <w:sz w:val="24"/>
                <w:szCs w:val="24"/>
              </w:rPr>
              <w:t>га</w:t>
            </w:r>
          </w:p>
        </w:tc>
        <w:tc>
          <w:tcPr>
            <w:tcW w:w="1145" w:type="dxa"/>
            <w:hideMark/>
          </w:tcPr>
          <w:p w:rsidR="00A66534" w:rsidRPr="00A66534" w:rsidRDefault="00A66534" w:rsidP="003B7B7F">
            <w:pPr>
              <w:jc w:val="center"/>
              <w:rPr>
                <w:sz w:val="24"/>
                <w:szCs w:val="24"/>
              </w:rPr>
            </w:pPr>
            <w:r w:rsidRPr="00A66534">
              <w:rPr>
                <w:sz w:val="24"/>
                <w:szCs w:val="24"/>
              </w:rPr>
              <w:t>х</w:t>
            </w:r>
          </w:p>
        </w:tc>
        <w:tc>
          <w:tcPr>
            <w:tcW w:w="1151" w:type="dxa"/>
            <w:hideMark/>
          </w:tcPr>
          <w:p w:rsidR="00A66534" w:rsidRPr="00A66534" w:rsidRDefault="00A66534" w:rsidP="003B7B7F">
            <w:pPr>
              <w:jc w:val="center"/>
              <w:rPr>
                <w:sz w:val="24"/>
                <w:szCs w:val="24"/>
              </w:rPr>
            </w:pPr>
            <w:r w:rsidRPr="00A66534">
              <w:rPr>
                <w:sz w:val="24"/>
                <w:szCs w:val="24"/>
              </w:rPr>
              <w:t>1271,3</w:t>
            </w:r>
          </w:p>
        </w:tc>
        <w:tc>
          <w:tcPr>
            <w:tcW w:w="931" w:type="dxa"/>
            <w:hideMark/>
          </w:tcPr>
          <w:p w:rsidR="00A66534" w:rsidRPr="00A66534" w:rsidRDefault="00A66534" w:rsidP="003B7B7F">
            <w:pPr>
              <w:jc w:val="center"/>
              <w:rPr>
                <w:sz w:val="24"/>
                <w:szCs w:val="24"/>
              </w:rPr>
            </w:pPr>
            <w:r w:rsidRPr="00A66534">
              <w:rPr>
                <w:sz w:val="24"/>
                <w:szCs w:val="24"/>
              </w:rPr>
              <w:t>98</w:t>
            </w:r>
          </w:p>
        </w:tc>
        <w:tc>
          <w:tcPr>
            <w:tcW w:w="1041" w:type="dxa"/>
            <w:hideMark/>
          </w:tcPr>
          <w:p w:rsidR="00A66534" w:rsidRPr="00A66534" w:rsidRDefault="00A66534" w:rsidP="003B7B7F">
            <w:pPr>
              <w:jc w:val="center"/>
              <w:rPr>
                <w:sz w:val="24"/>
                <w:szCs w:val="24"/>
              </w:rPr>
            </w:pPr>
            <w:r w:rsidRPr="00A66534">
              <w:rPr>
                <w:sz w:val="24"/>
                <w:szCs w:val="24"/>
              </w:rPr>
              <w:t>878,3</w:t>
            </w:r>
          </w:p>
        </w:tc>
        <w:tc>
          <w:tcPr>
            <w:tcW w:w="1041" w:type="dxa"/>
            <w:hideMark/>
          </w:tcPr>
          <w:p w:rsidR="00A66534" w:rsidRPr="00A66534" w:rsidRDefault="00A66534" w:rsidP="003B7B7F">
            <w:pPr>
              <w:jc w:val="center"/>
              <w:rPr>
                <w:sz w:val="24"/>
                <w:szCs w:val="24"/>
              </w:rPr>
            </w:pPr>
            <w:r w:rsidRPr="00A66534">
              <w:rPr>
                <w:sz w:val="24"/>
                <w:szCs w:val="24"/>
              </w:rPr>
              <w:t>295</w:t>
            </w:r>
          </w:p>
        </w:tc>
        <w:tc>
          <w:tcPr>
            <w:tcW w:w="931" w:type="dxa"/>
            <w:hideMark/>
          </w:tcPr>
          <w:p w:rsidR="00A66534" w:rsidRPr="00A66534" w:rsidRDefault="00A66534" w:rsidP="003B7B7F">
            <w:pPr>
              <w:jc w:val="center"/>
              <w:rPr>
                <w:sz w:val="24"/>
                <w:szCs w:val="24"/>
              </w:rPr>
            </w:pPr>
            <w:r w:rsidRPr="00A66534">
              <w:rPr>
                <w:sz w:val="24"/>
                <w:szCs w:val="24"/>
              </w:rPr>
              <w:t>0</w:t>
            </w:r>
          </w:p>
        </w:tc>
        <w:tc>
          <w:tcPr>
            <w:tcW w:w="931" w:type="dxa"/>
            <w:hideMark/>
          </w:tcPr>
          <w:p w:rsidR="00A66534" w:rsidRPr="00A66534" w:rsidRDefault="00A66534" w:rsidP="003B7B7F">
            <w:pPr>
              <w:jc w:val="center"/>
              <w:rPr>
                <w:sz w:val="24"/>
                <w:szCs w:val="24"/>
              </w:rPr>
            </w:pPr>
            <w:r w:rsidRPr="00A66534">
              <w:rPr>
                <w:sz w:val="24"/>
                <w:szCs w:val="24"/>
              </w:rPr>
              <w:t>0</w:t>
            </w:r>
          </w:p>
        </w:tc>
        <w:tc>
          <w:tcPr>
            <w:tcW w:w="1041" w:type="dxa"/>
            <w:hideMark/>
          </w:tcPr>
          <w:p w:rsidR="00A66534" w:rsidRPr="00A66534" w:rsidRDefault="00A66534" w:rsidP="003B7B7F">
            <w:pPr>
              <w:jc w:val="center"/>
              <w:rPr>
                <w:sz w:val="24"/>
                <w:szCs w:val="24"/>
              </w:rPr>
            </w:pPr>
            <w:r w:rsidRPr="00A66534">
              <w:rPr>
                <w:sz w:val="24"/>
                <w:szCs w:val="24"/>
              </w:rPr>
              <w:t>0</w:t>
            </w:r>
          </w:p>
        </w:tc>
        <w:tc>
          <w:tcPr>
            <w:tcW w:w="1041" w:type="dxa"/>
            <w:hideMark/>
          </w:tcPr>
          <w:p w:rsidR="00A66534" w:rsidRPr="00A66534" w:rsidRDefault="00A66534" w:rsidP="003B7B7F">
            <w:pPr>
              <w:jc w:val="center"/>
              <w:rPr>
                <w:sz w:val="24"/>
                <w:szCs w:val="24"/>
              </w:rPr>
            </w:pPr>
            <w:r w:rsidRPr="00A66534">
              <w:rPr>
                <w:sz w:val="24"/>
                <w:szCs w:val="24"/>
              </w:rPr>
              <w:t>0</w:t>
            </w:r>
          </w:p>
        </w:tc>
      </w:tr>
      <w:tr w:rsidR="00A66534" w:rsidRPr="00A66534" w:rsidTr="00CF1880">
        <w:trPr>
          <w:trHeight w:val="600"/>
          <w:jc w:val="right"/>
        </w:trPr>
        <w:tc>
          <w:tcPr>
            <w:tcW w:w="1039" w:type="dxa"/>
            <w:hideMark/>
          </w:tcPr>
          <w:p w:rsidR="00A66534" w:rsidRPr="00A66534" w:rsidRDefault="00A66534" w:rsidP="003B7B7F">
            <w:pPr>
              <w:jc w:val="center"/>
              <w:rPr>
                <w:sz w:val="24"/>
                <w:szCs w:val="24"/>
              </w:rPr>
            </w:pPr>
            <w:r w:rsidRPr="00A66534">
              <w:rPr>
                <w:sz w:val="24"/>
                <w:szCs w:val="24"/>
              </w:rPr>
              <w:t>170</w:t>
            </w:r>
            <w:r w:rsidR="003B7B7F">
              <w:rPr>
                <w:sz w:val="24"/>
                <w:szCs w:val="24"/>
              </w:rPr>
              <w:t>.</w:t>
            </w:r>
          </w:p>
        </w:tc>
        <w:tc>
          <w:tcPr>
            <w:tcW w:w="3782" w:type="dxa"/>
            <w:gridSpan w:val="3"/>
            <w:vMerge/>
            <w:hideMark/>
          </w:tcPr>
          <w:p w:rsidR="00A66534" w:rsidRPr="00A66534" w:rsidRDefault="00A66534" w:rsidP="003B7B7F">
            <w:pPr>
              <w:jc w:val="both"/>
              <w:rPr>
                <w:sz w:val="24"/>
                <w:szCs w:val="24"/>
              </w:rPr>
            </w:pPr>
          </w:p>
        </w:tc>
        <w:tc>
          <w:tcPr>
            <w:tcW w:w="1783" w:type="dxa"/>
            <w:hideMark/>
          </w:tcPr>
          <w:p w:rsidR="00A66534" w:rsidRPr="00A66534" w:rsidRDefault="00A66534" w:rsidP="003B7B7F">
            <w:pPr>
              <w:jc w:val="both"/>
              <w:rPr>
                <w:sz w:val="24"/>
                <w:szCs w:val="24"/>
              </w:rPr>
            </w:pPr>
            <w:r w:rsidRPr="00A66534">
              <w:rPr>
                <w:sz w:val="24"/>
                <w:szCs w:val="24"/>
              </w:rPr>
              <w:t>бюджет ра</w:t>
            </w:r>
            <w:r w:rsidRPr="00A66534">
              <w:rPr>
                <w:sz w:val="24"/>
                <w:szCs w:val="24"/>
              </w:rPr>
              <w:t>й</w:t>
            </w:r>
            <w:r w:rsidRPr="00A66534">
              <w:rPr>
                <w:sz w:val="24"/>
                <w:szCs w:val="24"/>
              </w:rPr>
              <w:t>она</w:t>
            </w:r>
          </w:p>
        </w:tc>
        <w:tc>
          <w:tcPr>
            <w:tcW w:w="1145" w:type="dxa"/>
            <w:hideMark/>
          </w:tcPr>
          <w:p w:rsidR="00A66534" w:rsidRPr="00A66534" w:rsidRDefault="00A66534" w:rsidP="003B7B7F">
            <w:pPr>
              <w:jc w:val="center"/>
              <w:rPr>
                <w:sz w:val="24"/>
                <w:szCs w:val="24"/>
              </w:rPr>
            </w:pPr>
            <w:r w:rsidRPr="00A66534">
              <w:rPr>
                <w:sz w:val="24"/>
                <w:szCs w:val="24"/>
              </w:rPr>
              <w:t>х</w:t>
            </w:r>
          </w:p>
        </w:tc>
        <w:tc>
          <w:tcPr>
            <w:tcW w:w="1151" w:type="dxa"/>
            <w:hideMark/>
          </w:tcPr>
          <w:p w:rsidR="00A66534" w:rsidRPr="00A66534" w:rsidRDefault="00A66534" w:rsidP="003B7B7F">
            <w:pPr>
              <w:jc w:val="center"/>
              <w:rPr>
                <w:sz w:val="24"/>
                <w:szCs w:val="24"/>
              </w:rPr>
            </w:pPr>
            <w:r w:rsidRPr="00A66534">
              <w:rPr>
                <w:sz w:val="24"/>
                <w:szCs w:val="24"/>
              </w:rPr>
              <w:t>56771,7</w:t>
            </w:r>
          </w:p>
        </w:tc>
        <w:tc>
          <w:tcPr>
            <w:tcW w:w="931" w:type="dxa"/>
            <w:hideMark/>
          </w:tcPr>
          <w:p w:rsidR="00A66534" w:rsidRPr="00A66534" w:rsidRDefault="00A66534" w:rsidP="003B7B7F">
            <w:pPr>
              <w:jc w:val="center"/>
              <w:rPr>
                <w:sz w:val="24"/>
                <w:szCs w:val="24"/>
              </w:rPr>
            </w:pPr>
            <w:r w:rsidRPr="00A66534">
              <w:rPr>
                <w:sz w:val="24"/>
                <w:szCs w:val="24"/>
              </w:rPr>
              <w:t>12125</w:t>
            </w:r>
          </w:p>
        </w:tc>
        <w:tc>
          <w:tcPr>
            <w:tcW w:w="1041" w:type="dxa"/>
            <w:hideMark/>
          </w:tcPr>
          <w:p w:rsidR="00A66534" w:rsidRPr="00A66534" w:rsidRDefault="00A66534" w:rsidP="003B7B7F">
            <w:pPr>
              <w:jc w:val="center"/>
              <w:rPr>
                <w:sz w:val="24"/>
                <w:szCs w:val="24"/>
              </w:rPr>
            </w:pPr>
            <w:r w:rsidRPr="00A66534">
              <w:rPr>
                <w:sz w:val="24"/>
                <w:szCs w:val="24"/>
              </w:rPr>
              <w:t>8269,8</w:t>
            </w:r>
          </w:p>
        </w:tc>
        <w:tc>
          <w:tcPr>
            <w:tcW w:w="1041" w:type="dxa"/>
            <w:hideMark/>
          </w:tcPr>
          <w:p w:rsidR="00A66534" w:rsidRPr="00A66534" w:rsidRDefault="00A66534" w:rsidP="003B7B7F">
            <w:pPr>
              <w:jc w:val="center"/>
              <w:rPr>
                <w:sz w:val="24"/>
                <w:szCs w:val="24"/>
              </w:rPr>
            </w:pPr>
            <w:r w:rsidRPr="00A66534">
              <w:rPr>
                <w:sz w:val="24"/>
                <w:szCs w:val="24"/>
              </w:rPr>
              <w:t>3092,3</w:t>
            </w:r>
          </w:p>
        </w:tc>
        <w:tc>
          <w:tcPr>
            <w:tcW w:w="931" w:type="dxa"/>
            <w:hideMark/>
          </w:tcPr>
          <w:p w:rsidR="00A66534" w:rsidRPr="00A66534" w:rsidRDefault="00A66534" w:rsidP="003B7B7F">
            <w:pPr>
              <w:jc w:val="center"/>
              <w:rPr>
                <w:sz w:val="24"/>
                <w:szCs w:val="24"/>
              </w:rPr>
            </w:pPr>
            <w:r w:rsidRPr="00A66534">
              <w:rPr>
                <w:sz w:val="24"/>
                <w:szCs w:val="24"/>
              </w:rPr>
              <w:t>3092,3</w:t>
            </w:r>
          </w:p>
        </w:tc>
        <w:tc>
          <w:tcPr>
            <w:tcW w:w="931" w:type="dxa"/>
            <w:hideMark/>
          </w:tcPr>
          <w:p w:rsidR="00A66534" w:rsidRPr="00A66534" w:rsidRDefault="00A66534" w:rsidP="003B7B7F">
            <w:pPr>
              <w:jc w:val="center"/>
              <w:rPr>
                <w:sz w:val="24"/>
                <w:szCs w:val="24"/>
              </w:rPr>
            </w:pPr>
            <w:r w:rsidRPr="00A66534">
              <w:rPr>
                <w:sz w:val="24"/>
                <w:szCs w:val="24"/>
              </w:rPr>
              <w:t>3092,3</w:t>
            </w:r>
          </w:p>
        </w:tc>
        <w:tc>
          <w:tcPr>
            <w:tcW w:w="1041" w:type="dxa"/>
            <w:hideMark/>
          </w:tcPr>
          <w:p w:rsidR="00A66534" w:rsidRPr="00A66534" w:rsidRDefault="00A66534" w:rsidP="003B7B7F">
            <w:pPr>
              <w:jc w:val="center"/>
              <w:rPr>
                <w:sz w:val="24"/>
                <w:szCs w:val="24"/>
              </w:rPr>
            </w:pPr>
            <w:r w:rsidRPr="00A66534">
              <w:rPr>
                <w:sz w:val="24"/>
                <w:szCs w:val="24"/>
              </w:rPr>
              <w:t>13400</w:t>
            </w:r>
          </w:p>
        </w:tc>
        <w:tc>
          <w:tcPr>
            <w:tcW w:w="1041" w:type="dxa"/>
            <w:hideMark/>
          </w:tcPr>
          <w:p w:rsidR="00A66534" w:rsidRPr="00A66534" w:rsidRDefault="00A66534" w:rsidP="003B7B7F">
            <w:pPr>
              <w:jc w:val="center"/>
              <w:rPr>
                <w:sz w:val="24"/>
                <w:szCs w:val="24"/>
              </w:rPr>
            </w:pPr>
            <w:r w:rsidRPr="00A66534">
              <w:rPr>
                <w:sz w:val="24"/>
                <w:szCs w:val="24"/>
              </w:rPr>
              <w:t>13700</w:t>
            </w:r>
          </w:p>
        </w:tc>
      </w:tr>
      <w:tr w:rsidR="00A66534" w:rsidRPr="00A66534" w:rsidTr="00CF1880">
        <w:trPr>
          <w:trHeight w:val="1448"/>
          <w:jc w:val="right"/>
        </w:trPr>
        <w:tc>
          <w:tcPr>
            <w:tcW w:w="1039" w:type="dxa"/>
            <w:hideMark/>
          </w:tcPr>
          <w:p w:rsidR="00A66534" w:rsidRPr="00A66534" w:rsidRDefault="00A66534" w:rsidP="003B7B7F">
            <w:pPr>
              <w:jc w:val="center"/>
              <w:rPr>
                <w:sz w:val="24"/>
                <w:szCs w:val="24"/>
              </w:rPr>
            </w:pPr>
            <w:r w:rsidRPr="00A66534">
              <w:rPr>
                <w:sz w:val="24"/>
                <w:szCs w:val="24"/>
              </w:rPr>
              <w:t>171</w:t>
            </w:r>
            <w:r w:rsidR="003B7B7F">
              <w:rPr>
                <w:sz w:val="24"/>
                <w:szCs w:val="24"/>
              </w:rPr>
              <w:t>.</w:t>
            </w:r>
          </w:p>
        </w:tc>
        <w:tc>
          <w:tcPr>
            <w:tcW w:w="3782" w:type="dxa"/>
            <w:gridSpan w:val="3"/>
            <w:vMerge/>
            <w:hideMark/>
          </w:tcPr>
          <w:p w:rsidR="00A66534" w:rsidRPr="00A66534" w:rsidRDefault="00A66534" w:rsidP="003B7B7F">
            <w:pPr>
              <w:jc w:val="both"/>
              <w:rPr>
                <w:sz w:val="24"/>
                <w:szCs w:val="24"/>
              </w:rPr>
            </w:pPr>
          </w:p>
        </w:tc>
        <w:tc>
          <w:tcPr>
            <w:tcW w:w="1783" w:type="dxa"/>
            <w:hideMark/>
          </w:tcPr>
          <w:p w:rsidR="00A66534" w:rsidRPr="00A66534" w:rsidRDefault="00A66534" w:rsidP="003B7B7F">
            <w:pPr>
              <w:jc w:val="both"/>
              <w:rPr>
                <w:sz w:val="24"/>
                <w:szCs w:val="24"/>
              </w:rPr>
            </w:pPr>
            <w:r w:rsidRPr="00A66534">
              <w:rPr>
                <w:sz w:val="24"/>
                <w:szCs w:val="24"/>
              </w:rPr>
              <w:t>в том числе безвозмездные поступления от физических и юридических лиц</w:t>
            </w:r>
          </w:p>
        </w:tc>
        <w:tc>
          <w:tcPr>
            <w:tcW w:w="1145" w:type="dxa"/>
            <w:hideMark/>
          </w:tcPr>
          <w:p w:rsidR="00A66534" w:rsidRPr="00A66534" w:rsidRDefault="00A66534" w:rsidP="003B7B7F">
            <w:pPr>
              <w:jc w:val="center"/>
              <w:rPr>
                <w:sz w:val="24"/>
                <w:szCs w:val="24"/>
              </w:rPr>
            </w:pPr>
            <w:r w:rsidRPr="00A66534">
              <w:rPr>
                <w:sz w:val="24"/>
                <w:szCs w:val="24"/>
              </w:rPr>
              <w:t>х</w:t>
            </w:r>
          </w:p>
        </w:tc>
        <w:tc>
          <w:tcPr>
            <w:tcW w:w="1151" w:type="dxa"/>
            <w:hideMark/>
          </w:tcPr>
          <w:p w:rsidR="00A66534" w:rsidRPr="00A66534" w:rsidRDefault="00A66534" w:rsidP="003B7B7F">
            <w:pPr>
              <w:jc w:val="center"/>
              <w:rPr>
                <w:sz w:val="24"/>
                <w:szCs w:val="24"/>
              </w:rPr>
            </w:pPr>
            <w:r w:rsidRPr="00A66534">
              <w:rPr>
                <w:sz w:val="24"/>
                <w:szCs w:val="24"/>
              </w:rPr>
              <w:t>1325,7</w:t>
            </w:r>
          </w:p>
        </w:tc>
        <w:tc>
          <w:tcPr>
            <w:tcW w:w="931" w:type="dxa"/>
            <w:hideMark/>
          </w:tcPr>
          <w:p w:rsidR="00A66534" w:rsidRPr="00A66534" w:rsidRDefault="00A66534" w:rsidP="003B7B7F">
            <w:pPr>
              <w:jc w:val="center"/>
              <w:rPr>
                <w:sz w:val="24"/>
                <w:szCs w:val="24"/>
              </w:rPr>
            </w:pPr>
            <w:r w:rsidRPr="00A66534">
              <w:rPr>
                <w:sz w:val="24"/>
                <w:szCs w:val="24"/>
              </w:rPr>
              <w:t>0</w:t>
            </w:r>
          </w:p>
        </w:tc>
        <w:tc>
          <w:tcPr>
            <w:tcW w:w="1041" w:type="dxa"/>
            <w:hideMark/>
          </w:tcPr>
          <w:p w:rsidR="00A66534" w:rsidRPr="00A66534" w:rsidRDefault="00A66534" w:rsidP="003B7B7F">
            <w:pPr>
              <w:jc w:val="center"/>
              <w:rPr>
                <w:sz w:val="24"/>
                <w:szCs w:val="24"/>
              </w:rPr>
            </w:pPr>
            <w:r w:rsidRPr="00A66534">
              <w:rPr>
                <w:sz w:val="24"/>
                <w:szCs w:val="24"/>
              </w:rPr>
              <w:t>1325,7</w:t>
            </w:r>
          </w:p>
        </w:tc>
        <w:tc>
          <w:tcPr>
            <w:tcW w:w="1041" w:type="dxa"/>
            <w:hideMark/>
          </w:tcPr>
          <w:p w:rsidR="00A66534" w:rsidRPr="00A66534" w:rsidRDefault="00A66534" w:rsidP="003B7B7F">
            <w:pPr>
              <w:jc w:val="center"/>
              <w:rPr>
                <w:sz w:val="24"/>
                <w:szCs w:val="24"/>
              </w:rPr>
            </w:pPr>
            <w:r w:rsidRPr="00A66534">
              <w:rPr>
                <w:sz w:val="24"/>
                <w:szCs w:val="24"/>
              </w:rPr>
              <w:t>0</w:t>
            </w:r>
          </w:p>
        </w:tc>
        <w:tc>
          <w:tcPr>
            <w:tcW w:w="931" w:type="dxa"/>
            <w:hideMark/>
          </w:tcPr>
          <w:p w:rsidR="00A66534" w:rsidRPr="00A66534" w:rsidRDefault="00A66534" w:rsidP="003B7B7F">
            <w:pPr>
              <w:jc w:val="center"/>
              <w:rPr>
                <w:sz w:val="24"/>
                <w:szCs w:val="24"/>
              </w:rPr>
            </w:pPr>
            <w:r w:rsidRPr="00A66534">
              <w:rPr>
                <w:sz w:val="24"/>
                <w:szCs w:val="24"/>
              </w:rPr>
              <w:t>0</w:t>
            </w:r>
          </w:p>
        </w:tc>
        <w:tc>
          <w:tcPr>
            <w:tcW w:w="931" w:type="dxa"/>
            <w:hideMark/>
          </w:tcPr>
          <w:p w:rsidR="00A66534" w:rsidRPr="00A66534" w:rsidRDefault="00A66534" w:rsidP="003B7B7F">
            <w:pPr>
              <w:jc w:val="center"/>
              <w:rPr>
                <w:sz w:val="24"/>
                <w:szCs w:val="24"/>
              </w:rPr>
            </w:pPr>
            <w:r w:rsidRPr="00A66534">
              <w:rPr>
                <w:sz w:val="24"/>
                <w:szCs w:val="24"/>
              </w:rPr>
              <w:t>0</w:t>
            </w:r>
          </w:p>
        </w:tc>
        <w:tc>
          <w:tcPr>
            <w:tcW w:w="1041" w:type="dxa"/>
            <w:hideMark/>
          </w:tcPr>
          <w:p w:rsidR="00A66534" w:rsidRPr="00A66534" w:rsidRDefault="00A66534" w:rsidP="003B7B7F">
            <w:pPr>
              <w:jc w:val="center"/>
              <w:rPr>
                <w:sz w:val="24"/>
                <w:szCs w:val="24"/>
              </w:rPr>
            </w:pPr>
            <w:r w:rsidRPr="00A66534">
              <w:rPr>
                <w:sz w:val="24"/>
                <w:szCs w:val="24"/>
              </w:rPr>
              <w:t>0</w:t>
            </w:r>
          </w:p>
        </w:tc>
        <w:tc>
          <w:tcPr>
            <w:tcW w:w="1041" w:type="dxa"/>
            <w:hideMark/>
          </w:tcPr>
          <w:p w:rsidR="00A66534" w:rsidRPr="00A66534" w:rsidRDefault="00A66534" w:rsidP="003B7B7F">
            <w:pPr>
              <w:jc w:val="center"/>
              <w:rPr>
                <w:sz w:val="24"/>
                <w:szCs w:val="24"/>
              </w:rPr>
            </w:pPr>
            <w:r w:rsidRPr="00A66534">
              <w:rPr>
                <w:sz w:val="24"/>
                <w:szCs w:val="24"/>
              </w:rPr>
              <w:t>0</w:t>
            </w:r>
          </w:p>
        </w:tc>
      </w:tr>
      <w:tr w:rsidR="00A66534" w:rsidRPr="00A66534" w:rsidTr="00CF1880">
        <w:trPr>
          <w:trHeight w:val="776"/>
          <w:jc w:val="right"/>
        </w:trPr>
        <w:tc>
          <w:tcPr>
            <w:tcW w:w="1039" w:type="dxa"/>
            <w:hideMark/>
          </w:tcPr>
          <w:p w:rsidR="00A66534" w:rsidRPr="00A66534" w:rsidRDefault="00A66534" w:rsidP="003B7B7F">
            <w:pPr>
              <w:jc w:val="center"/>
              <w:rPr>
                <w:sz w:val="24"/>
                <w:szCs w:val="24"/>
              </w:rPr>
            </w:pPr>
            <w:r w:rsidRPr="00A66534">
              <w:rPr>
                <w:sz w:val="24"/>
                <w:szCs w:val="24"/>
              </w:rPr>
              <w:t>172</w:t>
            </w:r>
            <w:r w:rsidR="003B7B7F">
              <w:rPr>
                <w:sz w:val="24"/>
                <w:szCs w:val="24"/>
              </w:rPr>
              <w:t>.</w:t>
            </w:r>
          </w:p>
        </w:tc>
        <w:tc>
          <w:tcPr>
            <w:tcW w:w="3782" w:type="dxa"/>
            <w:gridSpan w:val="3"/>
            <w:vMerge/>
            <w:hideMark/>
          </w:tcPr>
          <w:p w:rsidR="00A66534" w:rsidRPr="00A66534" w:rsidRDefault="00A66534" w:rsidP="003B7B7F">
            <w:pPr>
              <w:jc w:val="both"/>
              <w:rPr>
                <w:sz w:val="24"/>
                <w:szCs w:val="24"/>
              </w:rPr>
            </w:pPr>
          </w:p>
        </w:tc>
        <w:tc>
          <w:tcPr>
            <w:tcW w:w="1783" w:type="dxa"/>
            <w:hideMark/>
          </w:tcPr>
          <w:p w:rsidR="00A66534" w:rsidRPr="00A66534" w:rsidRDefault="00A66534" w:rsidP="003B7B7F">
            <w:pPr>
              <w:jc w:val="both"/>
              <w:rPr>
                <w:sz w:val="24"/>
                <w:szCs w:val="24"/>
              </w:rPr>
            </w:pPr>
            <w:r w:rsidRPr="00A66534">
              <w:rPr>
                <w:sz w:val="24"/>
                <w:szCs w:val="24"/>
              </w:rPr>
              <w:t>иные внебю</w:t>
            </w:r>
            <w:r w:rsidRPr="00A66534">
              <w:rPr>
                <w:sz w:val="24"/>
                <w:szCs w:val="24"/>
              </w:rPr>
              <w:t>д</w:t>
            </w:r>
            <w:r w:rsidRPr="00A66534">
              <w:rPr>
                <w:sz w:val="24"/>
                <w:szCs w:val="24"/>
              </w:rPr>
              <w:t>жетные исто</w:t>
            </w:r>
            <w:r w:rsidRPr="00A66534">
              <w:rPr>
                <w:sz w:val="24"/>
                <w:szCs w:val="24"/>
              </w:rPr>
              <w:t>ч</w:t>
            </w:r>
            <w:r w:rsidRPr="00A66534">
              <w:rPr>
                <w:sz w:val="24"/>
                <w:szCs w:val="24"/>
              </w:rPr>
              <w:t>ники</w:t>
            </w:r>
          </w:p>
        </w:tc>
        <w:tc>
          <w:tcPr>
            <w:tcW w:w="1145" w:type="dxa"/>
            <w:hideMark/>
          </w:tcPr>
          <w:p w:rsidR="00A66534" w:rsidRPr="00A66534" w:rsidRDefault="00A66534" w:rsidP="003B7B7F">
            <w:pPr>
              <w:jc w:val="center"/>
              <w:rPr>
                <w:sz w:val="24"/>
                <w:szCs w:val="24"/>
              </w:rPr>
            </w:pPr>
            <w:r w:rsidRPr="00A66534">
              <w:rPr>
                <w:sz w:val="24"/>
                <w:szCs w:val="24"/>
              </w:rPr>
              <w:t>х</w:t>
            </w:r>
          </w:p>
        </w:tc>
        <w:tc>
          <w:tcPr>
            <w:tcW w:w="1151" w:type="dxa"/>
            <w:hideMark/>
          </w:tcPr>
          <w:p w:rsidR="00A66534" w:rsidRPr="00A66534" w:rsidRDefault="00A66534" w:rsidP="003B7B7F">
            <w:pPr>
              <w:jc w:val="center"/>
              <w:rPr>
                <w:sz w:val="24"/>
                <w:szCs w:val="24"/>
              </w:rPr>
            </w:pPr>
            <w:r w:rsidRPr="00A66534">
              <w:rPr>
                <w:sz w:val="24"/>
                <w:szCs w:val="24"/>
              </w:rPr>
              <w:t>0</w:t>
            </w:r>
          </w:p>
        </w:tc>
        <w:tc>
          <w:tcPr>
            <w:tcW w:w="931" w:type="dxa"/>
            <w:hideMark/>
          </w:tcPr>
          <w:p w:rsidR="00A66534" w:rsidRPr="00A66534" w:rsidRDefault="00A66534" w:rsidP="003B7B7F">
            <w:pPr>
              <w:jc w:val="center"/>
              <w:rPr>
                <w:sz w:val="24"/>
                <w:szCs w:val="24"/>
              </w:rPr>
            </w:pPr>
            <w:r w:rsidRPr="00A66534">
              <w:rPr>
                <w:sz w:val="24"/>
                <w:szCs w:val="24"/>
              </w:rPr>
              <w:t>0</w:t>
            </w:r>
          </w:p>
        </w:tc>
        <w:tc>
          <w:tcPr>
            <w:tcW w:w="1041" w:type="dxa"/>
            <w:hideMark/>
          </w:tcPr>
          <w:p w:rsidR="00A66534" w:rsidRPr="00A66534" w:rsidRDefault="00A66534" w:rsidP="003B7B7F">
            <w:pPr>
              <w:jc w:val="center"/>
              <w:rPr>
                <w:sz w:val="24"/>
                <w:szCs w:val="24"/>
              </w:rPr>
            </w:pPr>
            <w:r w:rsidRPr="00A66534">
              <w:rPr>
                <w:sz w:val="24"/>
                <w:szCs w:val="24"/>
              </w:rPr>
              <w:t>0</w:t>
            </w:r>
          </w:p>
        </w:tc>
        <w:tc>
          <w:tcPr>
            <w:tcW w:w="1041" w:type="dxa"/>
            <w:hideMark/>
          </w:tcPr>
          <w:p w:rsidR="00A66534" w:rsidRPr="00A66534" w:rsidRDefault="00A66534" w:rsidP="003B7B7F">
            <w:pPr>
              <w:jc w:val="center"/>
              <w:rPr>
                <w:sz w:val="24"/>
                <w:szCs w:val="24"/>
              </w:rPr>
            </w:pPr>
            <w:r w:rsidRPr="00A66534">
              <w:rPr>
                <w:sz w:val="24"/>
                <w:szCs w:val="24"/>
              </w:rPr>
              <w:t>0</w:t>
            </w:r>
          </w:p>
        </w:tc>
        <w:tc>
          <w:tcPr>
            <w:tcW w:w="931" w:type="dxa"/>
            <w:hideMark/>
          </w:tcPr>
          <w:p w:rsidR="00A66534" w:rsidRPr="00A66534" w:rsidRDefault="00A66534" w:rsidP="003B7B7F">
            <w:pPr>
              <w:jc w:val="center"/>
              <w:rPr>
                <w:sz w:val="24"/>
                <w:szCs w:val="24"/>
              </w:rPr>
            </w:pPr>
            <w:r w:rsidRPr="00A66534">
              <w:rPr>
                <w:sz w:val="24"/>
                <w:szCs w:val="24"/>
              </w:rPr>
              <w:t>0</w:t>
            </w:r>
          </w:p>
        </w:tc>
        <w:tc>
          <w:tcPr>
            <w:tcW w:w="931" w:type="dxa"/>
            <w:hideMark/>
          </w:tcPr>
          <w:p w:rsidR="00A66534" w:rsidRPr="00A66534" w:rsidRDefault="00A66534" w:rsidP="003B7B7F">
            <w:pPr>
              <w:jc w:val="center"/>
              <w:rPr>
                <w:sz w:val="24"/>
                <w:szCs w:val="24"/>
              </w:rPr>
            </w:pPr>
            <w:r w:rsidRPr="00A66534">
              <w:rPr>
                <w:sz w:val="24"/>
                <w:szCs w:val="24"/>
              </w:rPr>
              <w:t>0</w:t>
            </w:r>
          </w:p>
        </w:tc>
        <w:tc>
          <w:tcPr>
            <w:tcW w:w="1041" w:type="dxa"/>
            <w:hideMark/>
          </w:tcPr>
          <w:p w:rsidR="00A66534" w:rsidRPr="00A66534" w:rsidRDefault="00A66534" w:rsidP="003B7B7F">
            <w:pPr>
              <w:jc w:val="center"/>
              <w:rPr>
                <w:sz w:val="24"/>
                <w:szCs w:val="24"/>
              </w:rPr>
            </w:pPr>
            <w:r w:rsidRPr="00A66534">
              <w:rPr>
                <w:sz w:val="24"/>
                <w:szCs w:val="24"/>
              </w:rPr>
              <w:t>0</w:t>
            </w:r>
          </w:p>
        </w:tc>
        <w:tc>
          <w:tcPr>
            <w:tcW w:w="1041" w:type="dxa"/>
            <w:hideMark/>
          </w:tcPr>
          <w:p w:rsidR="00A66534" w:rsidRPr="00A66534" w:rsidRDefault="00A66534" w:rsidP="003B7B7F">
            <w:pPr>
              <w:jc w:val="center"/>
              <w:rPr>
                <w:sz w:val="24"/>
                <w:szCs w:val="24"/>
              </w:rPr>
            </w:pPr>
            <w:r w:rsidRPr="00A66534">
              <w:rPr>
                <w:sz w:val="24"/>
                <w:szCs w:val="24"/>
              </w:rPr>
              <w:t>0</w:t>
            </w:r>
          </w:p>
        </w:tc>
      </w:tr>
      <w:tr w:rsidR="00A66534" w:rsidRPr="00A66534" w:rsidTr="00CF1880">
        <w:trPr>
          <w:trHeight w:val="418"/>
          <w:jc w:val="right"/>
        </w:trPr>
        <w:tc>
          <w:tcPr>
            <w:tcW w:w="1039" w:type="dxa"/>
            <w:hideMark/>
          </w:tcPr>
          <w:p w:rsidR="00A66534" w:rsidRPr="00A66534" w:rsidRDefault="00A66534" w:rsidP="003B7B7F">
            <w:pPr>
              <w:jc w:val="center"/>
              <w:rPr>
                <w:sz w:val="24"/>
                <w:szCs w:val="24"/>
              </w:rPr>
            </w:pPr>
            <w:r w:rsidRPr="00A66534">
              <w:rPr>
                <w:sz w:val="24"/>
                <w:szCs w:val="24"/>
              </w:rPr>
              <w:t>173</w:t>
            </w:r>
            <w:r w:rsidR="003B7B7F">
              <w:rPr>
                <w:sz w:val="24"/>
                <w:szCs w:val="24"/>
              </w:rPr>
              <w:t>.</w:t>
            </w:r>
          </w:p>
        </w:tc>
        <w:tc>
          <w:tcPr>
            <w:tcW w:w="3782" w:type="dxa"/>
            <w:gridSpan w:val="3"/>
            <w:vMerge w:val="restart"/>
            <w:hideMark/>
          </w:tcPr>
          <w:p w:rsidR="00A66534" w:rsidRPr="00A66534" w:rsidRDefault="00A66534" w:rsidP="003B7B7F">
            <w:pPr>
              <w:jc w:val="both"/>
              <w:rPr>
                <w:sz w:val="24"/>
                <w:szCs w:val="24"/>
              </w:rPr>
            </w:pPr>
            <w:r w:rsidRPr="00A66534">
              <w:rPr>
                <w:sz w:val="24"/>
                <w:szCs w:val="24"/>
              </w:rPr>
              <w:t>муниципальное казенное учре</w:t>
            </w:r>
            <w:r w:rsidRPr="00A66534">
              <w:rPr>
                <w:sz w:val="24"/>
                <w:szCs w:val="24"/>
              </w:rPr>
              <w:t>ж</w:t>
            </w:r>
            <w:r w:rsidRPr="00A66534">
              <w:rPr>
                <w:sz w:val="24"/>
                <w:szCs w:val="24"/>
              </w:rPr>
              <w:t xml:space="preserve">дение «Управление капитального </w:t>
            </w:r>
            <w:r w:rsidRPr="00A66534">
              <w:rPr>
                <w:sz w:val="24"/>
                <w:szCs w:val="24"/>
              </w:rPr>
              <w:lastRenderedPageBreak/>
              <w:t>строительства по застройке Ни</w:t>
            </w:r>
            <w:r w:rsidRPr="00A66534">
              <w:rPr>
                <w:sz w:val="24"/>
                <w:szCs w:val="24"/>
              </w:rPr>
              <w:t>ж</w:t>
            </w:r>
            <w:r w:rsidRPr="00A66534">
              <w:rPr>
                <w:sz w:val="24"/>
                <w:szCs w:val="24"/>
              </w:rPr>
              <w:t>невартовского района»</w:t>
            </w:r>
          </w:p>
        </w:tc>
        <w:tc>
          <w:tcPr>
            <w:tcW w:w="1783" w:type="dxa"/>
            <w:hideMark/>
          </w:tcPr>
          <w:p w:rsidR="00A66534" w:rsidRPr="00A66534" w:rsidRDefault="00A66534" w:rsidP="003B7B7F">
            <w:pPr>
              <w:jc w:val="both"/>
              <w:rPr>
                <w:sz w:val="24"/>
                <w:szCs w:val="24"/>
              </w:rPr>
            </w:pPr>
            <w:r w:rsidRPr="00A66534">
              <w:rPr>
                <w:sz w:val="24"/>
                <w:szCs w:val="24"/>
              </w:rPr>
              <w:lastRenderedPageBreak/>
              <w:t>всего</w:t>
            </w:r>
          </w:p>
        </w:tc>
        <w:tc>
          <w:tcPr>
            <w:tcW w:w="1145" w:type="dxa"/>
            <w:hideMark/>
          </w:tcPr>
          <w:p w:rsidR="00A66534" w:rsidRPr="00A66534" w:rsidRDefault="00A66534" w:rsidP="003B7B7F">
            <w:pPr>
              <w:jc w:val="center"/>
              <w:rPr>
                <w:sz w:val="24"/>
                <w:szCs w:val="24"/>
              </w:rPr>
            </w:pPr>
            <w:r w:rsidRPr="00A66534">
              <w:rPr>
                <w:sz w:val="24"/>
                <w:szCs w:val="24"/>
              </w:rPr>
              <w:t>х</w:t>
            </w:r>
          </w:p>
        </w:tc>
        <w:tc>
          <w:tcPr>
            <w:tcW w:w="1151" w:type="dxa"/>
            <w:hideMark/>
          </w:tcPr>
          <w:p w:rsidR="00A66534" w:rsidRPr="00A66534" w:rsidRDefault="00A66534" w:rsidP="003B7B7F">
            <w:pPr>
              <w:jc w:val="center"/>
              <w:rPr>
                <w:sz w:val="24"/>
                <w:szCs w:val="24"/>
              </w:rPr>
            </w:pPr>
            <w:r w:rsidRPr="00A66534">
              <w:rPr>
                <w:sz w:val="24"/>
                <w:szCs w:val="24"/>
              </w:rPr>
              <w:t>643561,2</w:t>
            </w:r>
          </w:p>
        </w:tc>
        <w:tc>
          <w:tcPr>
            <w:tcW w:w="931" w:type="dxa"/>
            <w:hideMark/>
          </w:tcPr>
          <w:p w:rsidR="00A66534" w:rsidRPr="00A66534" w:rsidRDefault="00A66534" w:rsidP="003B7B7F">
            <w:pPr>
              <w:jc w:val="center"/>
              <w:rPr>
                <w:sz w:val="24"/>
                <w:szCs w:val="24"/>
              </w:rPr>
            </w:pPr>
            <w:r w:rsidRPr="00A66534">
              <w:rPr>
                <w:sz w:val="24"/>
                <w:szCs w:val="24"/>
              </w:rPr>
              <w:t>192162</w:t>
            </w:r>
          </w:p>
        </w:tc>
        <w:tc>
          <w:tcPr>
            <w:tcW w:w="1041" w:type="dxa"/>
            <w:hideMark/>
          </w:tcPr>
          <w:p w:rsidR="00A66534" w:rsidRPr="00A66534" w:rsidRDefault="00A66534" w:rsidP="003B7B7F">
            <w:pPr>
              <w:jc w:val="center"/>
              <w:rPr>
                <w:sz w:val="24"/>
                <w:szCs w:val="24"/>
              </w:rPr>
            </w:pPr>
            <w:r w:rsidRPr="00A66534">
              <w:rPr>
                <w:sz w:val="24"/>
                <w:szCs w:val="24"/>
              </w:rPr>
              <w:t>242824,3</w:t>
            </w:r>
          </w:p>
        </w:tc>
        <w:tc>
          <w:tcPr>
            <w:tcW w:w="1041" w:type="dxa"/>
            <w:hideMark/>
          </w:tcPr>
          <w:p w:rsidR="00A66534" w:rsidRPr="00A66534" w:rsidRDefault="00A66534" w:rsidP="003B7B7F">
            <w:pPr>
              <w:jc w:val="center"/>
              <w:rPr>
                <w:sz w:val="24"/>
                <w:szCs w:val="24"/>
              </w:rPr>
            </w:pPr>
            <w:r w:rsidRPr="00A66534">
              <w:rPr>
                <w:sz w:val="24"/>
                <w:szCs w:val="24"/>
              </w:rPr>
              <w:t>208574,9</w:t>
            </w:r>
          </w:p>
        </w:tc>
        <w:tc>
          <w:tcPr>
            <w:tcW w:w="931" w:type="dxa"/>
            <w:hideMark/>
          </w:tcPr>
          <w:p w:rsidR="00A66534" w:rsidRPr="00A66534" w:rsidRDefault="00A66534" w:rsidP="003B7B7F">
            <w:pPr>
              <w:jc w:val="center"/>
              <w:rPr>
                <w:sz w:val="24"/>
                <w:szCs w:val="24"/>
              </w:rPr>
            </w:pPr>
            <w:r w:rsidRPr="00A66534">
              <w:rPr>
                <w:sz w:val="24"/>
                <w:szCs w:val="24"/>
              </w:rPr>
              <w:t>0</w:t>
            </w:r>
          </w:p>
        </w:tc>
        <w:tc>
          <w:tcPr>
            <w:tcW w:w="931" w:type="dxa"/>
            <w:hideMark/>
          </w:tcPr>
          <w:p w:rsidR="00A66534" w:rsidRPr="00A66534" w:rsidRDefault="00A66534" w:rsidP="003B7B7F">
            <w:pPr>
              <w:jc w:val="center"/>
              <w:rPr>
                <w:sz w:val="24"/>
                <w:szCs w:val="24"/>
              </w:rPr>
            </w:pPr>
            <w:r w:rsidRPr="00A66534">
              <w:rPr>
                <w:sz w:val="24"/>
                <w:szCs w:val="24"/>
              </w:rPr>
              <w:t>0</w:t>
            </w:r>
          </w:p>
        </w:tc>
        <w:tc>
          <w:tcPr>
            <w:tcW w:w="1041" w:type="dxa"/>
            <w:hideMark/>
          </w:tcPr>
          <w:p w:rsidR="00A66534" w:rsidRPr="00A66534" w:rsidRDefault="00A66534" w:rsidP="003B7B7F">
            <w:pPr>
              <w:jc w:val="center"/>
              <w:rPr>
                <w:sz w:val="24"/>
                <w:szCs w:val="24"/>
              </w:rPr>
            </w:pPr>
            <w:r w:rsidRPr="00A66534">
              <w:rPr>
                <w:sz w:val="24"/>
                <w:szCs w:val="24"/>
              </w:rPr>
              <w:t>0</w:t>
            </w:r>
          </w:p>
        </w:tc>
        <w:tc>
          <w:tcPr>
            <w:tcW w:w="1041" w:type="dxa"/>
            <w:hideMark/>
          </w:tcPr>
          <w:p w:rsidR="00A66534" w:rsidRPr="00A66534" w:rsidRDefault="00A66534" w:rsidP="003B7B7F">
            <w:pPr>
              <w:jc w:val="center"/>
              <w:rPr>
                <w:sz w:val="24"/>
                <w:szCs w:val="24"/>
              </w:rPr>
            </w:pPr>
            <w:r w:rsidRPr="00A66534">
              <w:rPr>
                <w:sz w:val="24"/>
                <w:szCs w:val="24"/>
              </w:rPr>
              <w:t>0</w:t>
            </w:r>
          </w:p>
        </w:tc>
      </w:tr>
      <w:tr w:rsidR="00A66534" w:rsidRPr="00A66534" w:rsidTr="00CF1880">
        <w:trPr>
          <w:trHeight w:val="2530"/>
          <w:jc w:val="right"/>
        </w:trPr>
        <w:tc>
          <w:tcPr>
            <w:tcW w:w="1039" w:type="dxa"/>
            <w:hideMark/>
          </w:tcPr>
          <w:p w:rsidR="00A66534" w:rsidRPr="00A66534" w:rsidRDefault="00A66534" w:rsidP="003B7B7F">
            <w:pPr>
              <w:jc w:val="center"/>
              <w:rPr>
                <w:sz w:val="24"/>
                <w:szCs w:val="24"/>
              </w:rPr>
            </w:pPr>
            <w:r w:rsidRPr="00A66534">
              <w:rPr>
                <w:sz w:val="24"/>
                <w:szCs w:val="24"/>
              </w:rPr>
              <w:lastRenderedPageBreak/>
              <w:t>174</w:t>
            </w:r>
            <w:r w:rsidR="003B7B7F">
              <w:rPr>
                <w:sz w:val="24"/>
                <w:szCs w:val="24"/>
              </w:rPr>
              <w:t>.</w:t>
            </w:r>
          </w:p>
        </w:tc>
        <w:tc>
          <w:tcPr>
            <w:tcW w:w="3782" w:type="dxa"/>
            <w:gridSpan w:val="3"/>
            <w:vMerge/>
            <w:hideMark/>
          </w:tcPr>
          <w:p w:rsidR="00A66534" w:rsidRPr="00A66534" w:rsidRDefault="00A66534" w:rsidP="00A66534">
            <w:pPr>
              <w:rPr>
                <w:sz w:val="24"/>
                <w:szCs w:val="24"/>
              </w:rPr>
            </w:pPr>
          </w:p>
        </w:tc>
        <w:tc>
          <w:tcPr>
            <w:tcW w:w="1783" w:type="dxa"/>
            <w:hideMark/>
          </w:tcPr>
          <w:p w:rsidR="00A66534" w:rsidRPr="00A66534" w:rsidRDefault="00A66534" w:rsidP="003B7B7F">
            <w:pPr>
              <w:jc w:val="both"/>
              <w:rPr>
                <w:sz w:val="24"/>
                <w:szCs w:val="24"/>
              </w:rPr>
            </w:pPr>
            <w:r w:rsidRPr="00A66534">
              <w:rPr>
                <w:sz w:val="24"/>
                <w:szCs w:val="24"/>
              </w:rPr>
              <w:t>бюджет авт</w:t>
            </w:r>
            <w:r w:rsidRPr="00A66534">
              <w:rPr>
                <w:sz w:val="24"/>
                <w:szCs w:val="24"/>
              </w:rPr>
              <w:t>о</w:t>
            </w:r>
            <w:r w:rsidRPr="00A66534">
              <w:rPr>
                <w:sz w:val="24"/>
                <w:szCs w:val="24"/>
              </w:rPr>
              <w:t>номного окр</w:t>
            </w:r>
            <w:r w:rsidRPr="00A66534">
              <w:rPr>
                <w:sz w:val="24"/>
                <w:szCs w:val="24"/>
              </w:rPr>
              <w:t>у</w:t>
            </w:r>
            <w:r w:rsidRPr="00A66534">
              <w:rPr>
                <w:sz w:val="24"/>
                <w:szCs w:val="24"/>
              </w:rPr>
              <w:t>га: подпр</w:t>
            </w:r>
            <w:r w:rsidRPr="00A66534">
              <w:rPr>
                <w:sz w:val="24"/>
                <w:szCs w:val="24"/>
              </w:rPr>
              <w:t>о</w:t>
            </w:r>
            <w:r w:rsidRPr="00A66534">
              <w:rPr>
                <w:sz w:val="24"/>
                <w:szCs w:val="24"/>
              </w:rPr>
              <w:t>грамма «Дети Югры» пр</w:t>
            </w:r>
            <w:r w:rsidRPr="00A66534">
              <w:rPr>
                <w:sz w:val="24"/>
                <w:szCs w:val="24"/>
              </w:rPr>
              <w:t>о</w:t>
            </w:r>
            <w:r w:rsidRPr="00A66534">
              <w:rPr>
                <w:sz w:val="24"/>
                <w:szCs w:val="24"/>
              </w:rPr>
              <w:t>граммы «С</w:t>
            </w:r>
            <w:r w:rsidRPr="00A66534">
              <w:rPr>
                <w:sz w:val="24"/>
                <w:szCs w:val="24"/>
              </w:rPr>
              <w:t>о</w:t>
            </w:r>
            <w:r w:rsidRPr="00A66534">
              <w:rPr>
                <w:sz w:val="24"/>
                <w:szCs w:val="24"/>
              </w:rPr>
              <w:t>циальная по</w:t>
            </w:r>
            <w:r w:rsidRPr="00A66534">
              <w:rPr>
                <w:sz w:val="24"/>
                <w:szCs w:val="24"/>
              </w:rPr>
              <w:t>д</w:t>
            </w:r>
            <w:r w:rsidRPr="00A66534">
              <w:rPr>
                <w:sz w:val="24"/>
                <w:szCs w:val="24"/>
              </w:rPr>
              <w:t>держка жит</w:t>
            </w:r>
            <w:r w:rsidRPr="00A66534">
              <w:rPr>
                <w:sz w:val="24"/>
                <w:szCs w:val="24"/>
              </w:rPr>
              <w:t>е</w:t>
            </w:r>
            <w:r w:rsidRPr="00A66534">
              <w:rPr>
                <w:sz w:val="24"/>
                <w:szCs w:val="24"/>
              </w:rPr>
              <w:t>лей Югры на 2014−2020 г</w:t>
            </w:r>
            <w:r w:rsidRPr="00A66534">
              <w:rPr>
                <w:sz w:val="24"/>
                <w:szCs w:val="24"/>
              </w:rPr>
              <w:t>о</w:t>
            </w:r>
            <w:r w:rsidRPr="00A66534">
              <w:rPr>
                <w:sz w:val="24"/>
                <w:szCs w:val="24"/>
              </w:rPr>
              <w:t>ды»</w:t>
            </w:r>
          </w:p>
        </w:tc>
        <w:tc>
          <w:tcPr>
            <w:tcW w:w="1145" w:type="dxa"/>
            <w:hideMark/>
          </w:tcPr>
          <w:p w:rsidR="00A66534" w:rsidRPr="00A66534" w:rsidRDefault="00A66534" w:rsidP="003B7B7F">
            <w:pPr>
              <w:jc w:val="center"/>
              <w:rPr>
                <w:sz w:val="24"/>
                <w:szCs w:val="24"/>
              </w:rPr>
            </w:pPr>
            <w:r w:rsidRPr="00A66534">
              <w:rPr>
                <w:sz w:val="24"/>
                <w:szCs w:val="24"/>
              </w:rPr>
              <w:t>х</w:t>
            </w:r>
          </w:p>
        </w:tc>
        <w:tc>
          <w:tcPr>
            <w:tcW w:w="1151" w:type="dxa"/>
            <w:hideMark/>
          </w:tcPr>
          <w:p w:rsidR="00A66534" w:rsidRPr="00A66534" w:rsidRDefault="00A66534" w:rsidP="003B7B7F">
            <w:pPr>
              <w:jc w:val="center"/>
              <w:rPr>
                <w:sz w:val="24"/>
                <w:szCs w:val="24"/>
              </w:rPr>
            </w:pPr>
            <w:r w:rsidRPr="00A66534">
              <w:rPr>
                <w:sz w:val="24"/>
                <w:szCs w:val="24"/>
              </w:rPr>
              <w:t>174428</w:t>
            </w:r>
          </w:p>
        </w:tc>
        <w:tc>
          <w:tcPr>
            <w:tcW w:w="931" w:type="dxa"/>
            <w:hideMark/>
          </w:tcPr>
          <w:p w:rsidR="00A66534" w:rsidRPr="00A66534" w:rsidRDefault="00A66534" w:rsidP="003B7B7F">
            <w:pPr>
              <w:jc w:val="center"/>
              <w:rPr>
                <w:sz w:val="24"/>
                <w:szCs w:val="24"/>
              </w:rPr>
            </w:pPr>
            <w:r w:rsidRPr="00A66534">
              <w:rPr>
                <w:sz w:val="24"/>
                <w:szCs w:val="24"/>
              </w:rPr>
              <w:t>4416</w:t>
            </w:r>
          </w:p>
        </w:tc>
        <w:tc>
          <w:tcPr>
            <w:tcW w:w="1041" w:type="dxa"/>
            <w:hideMark/>
          </w:tcPr>
          <w:p w:rsidR="00A66534" w:rsidRPr="00A66534" w:rsidRDefault="00A66534" w:rsidP="003B7B7F">
            <w:pPr>
              <w:jc w:val="center"/>
              <w:rPr>
                <w:sz w:val="24"/>
                <w:szCs w:val="24"/>
              </w:rPr>
            </w:pPr>
            <w:r w:rsidRPr="00A66534">
              <w:rPr>
                <w:sz w:val="24"/>
                <w:szCs w:val="24"/>
              </w:rPr>
              <w:t>170012</w:t>
            </w:r>
          </w:p>
        </w:tc>
        <w:tc>
          <w:tcPr>
            <w:tcW w:w="1041" w:type="dxa"/>
            <w:hideMark/>
          </w:tcPr>
          <w:p w:rsidR="00A66534" w:rsidRPr="00A66534" w:rsidRDefault="00A66534" w:rsidP="003B7B7F">
            <w:pPr>
              <w:jc w:val="center"/>
              <w:rPr>
                <w:sz w:val="24"/>
                <w:szCs w:val="24"/>
              </w:rPr>
            </w:pPr>
            <w:r w:rsidRPr="00A66534">
              <w:rPr>
                <w:sz w:val="24"/>
                <w:szCs w:val="24"/>
              </w:rPr>
              <w:t>0</w:t>
            </w:r>
          </w:p>
        </w:tc>
        <w:tc>
          <w:tcPr>
            <w:tcW w:w="931" w:type="dxa"/>
            <w:hideMark/>
          </w:tcPr>
          <w:p w:rsidR="00A66534" w:rsidRPr="00A66534" w:rsidRDefault="00A66534" w:rsidP="003B7B7F">
            <w:pPr>
              <w:jc w:val="center"/>
              <w:rPr>
                <w:sz w:val="24"/>
                <w:szCs w:val="24"/>
              </w:rPr>
            </w:pPr>
            <w:r w:rsidRPr="00A66534">
              <w:rPr>
                <w:sz w:val="24"/>
                <w:szCs w:val="24"/>
              </w:rPr>
              <w:t>0</w:t>
            </w:r>
          </w:p>
        </w:tc>
        <w:tc>
          <w:tcPr>
            <w:tcW w:w="931" w:type="dxa"/>
            <w:hideMark/>
          </w:tcPr>
          <w:p w:rsidR="00A66534" w:rsidRPr="00A66534" w:rsidRDefault="00A66534" w:rsidP="003B7B7F">
            <w:pPr>
              <w:jc w:val="center"/>
              <w:rPr>
                <w:sz w:val="24"/>
                <w:szCs w:val="24"/>
              </w:rPr>
            </w:pPr>
            <w:r w:rsidRPr="00A66534">
              <w:rPr>
                <w:sz w:val="24"/>
                <w:szCs w:val="24"/>
              </w:rPr>
              <w:t>0</w:t>
            </w:r>
          </w:p>
        </w:tc>
        <w:tc>
          <w:tcPr>
            <w:tcW w:w="1041" w:type="dxa"/>
            <w:hideMark/>
          </w:tcPr>
          <w:p w:rsidR="00A66534" w:rsidRPr="00A66534" w:rsidRDefault="00A66534" w:rsidP="003B7B7F">
            <w:pPr>
              <w:jc w:val="center"/>
              <w:rPr>
                <w:sz w:val="24"/>
                <w:szCs w:val="24"/>
              </w:rPr>
            </w:pPr>
            <w:r w:rsidRPr="00A66534">
              <w:rPr>
                <w:sz w:val="24"/>
                <w:szCs w:val="24"/>
              </w:rPr>
              <w:t>0</w:t>
            </w:r>
          </w:p>
        </w:tc>
        <w:tc>
          <w:tcPr>
            <w:tcW w:w="1041" w:type="dxa"/>
            <w:hideMark/>
          </w:tcPr>
          <w:p w:rsidR="00A66534" w:rsidRPr="00A66534" w:rsidRDefault="00A66534" w:rsidP="003B7B7F">
            <w:pPr>
              <w:jc w:val="center"/>
              <w:rPr>
                <w:sz w:val="24"/>
                <w:szCs w:val="24"/>
              </w:rPr>
            </w:pPr>
            <w:r w:rsidRPr="00A66534">
              <w:rPr>
                <w:sz w:val="24"/>
                <w:szCs w:val="24"/>
              </w:rPr>
              <w:t>0</w:t>
            </w:r>
          </w:p>
        </w:tc>
      </w:tr>
      <w:tr w:rsidR="00A66534" w:rsidRPr="00A66534" w:rsidTr="00CF1880">
        <w:trPr>
          <w:trHeight w:val="254"/>
          <w:jc w:val="right"/>
        </w:trPr>
        <w:tc>
          <w:tcPr>
            <w:tcW w:w="1039" w:type="dxa"/>
            <w:hideMark/>
          </w:tcPr>
          <w:p w:rsidR="00A66534" w:rsidRPr="00A66534" w:rsidRDefault="00A66534" w:rsidP="003B7B7F">
            <w:pPr>
              <w:jc w:val="center"/>
              <w:rPr>
                <w:sz w:val="24"/>
                <w:szCs w:val="24"/>
              </w:rPr>
            </w:pPr>
            <w:r w:rsidRPr="00A66534">
              <w:rPr>
                <w:sz w:val="24"/>
                <w:szCs w:val="24"/>
              </w:rPr>
              <w:lastRenderedPageBreak/>
              <w:t>175</w:t>
            </w:r>
            <w:r w:rsidR="003B7B7F">
              <w:rPr>
                <w:sz w:val="24"/>
                <w:szCs w:val="24"/>
              </w:rPr>
              <w:t>.</w:t>
            </w:r>
          </w:p>
        </w:tc>
        <w:tc>
          <w:tcPr>
            <w:tcW w:w="3782" w:type="dxa"/>
            <w:gridSpan w:val="3"/>
            <w:vMerge/>
            <w:hideMark/>
          </w:tcPr>
          <w:p w:rsidR="00A66534" w:rsidRPr="00A66534" w:rsidRDefault="00A66534" w:rsidP="00A66534">
            <w:pPr>
              <w:rPr>
                <w:sz w:val="24"/>
                <w:szCs w:val="24"/>
              </w:rPr>
            </w:pPr>
          </w:p>
        </w:tc>
        <w:tc>
          <w:tcPr>
            <w:tcW w:w="1783" w:type="dxa"/>
            <w:hideMark/>
          </w:tcPr>
          <w:p w:rsidR="00A66534" w:rsidRPr="00A66534" w:rsidRDefault="00A66534" w:rsidP="003B7B7F">
            <w:pPr>
              <w:jc w:val="both"/>
              <w:rPr>
                <w:sz w:val="24"/>
                <w:szCs w:val="24"/>
              </w:rPr>
            </w:pPr>
            <w:r w:rsidRPr="00A66534">
              <w:rPr>
                <w:sz w:val="24"/>
                <w:szCs w:val="24"/>
              </w:rPr>
              <w:t>бюджет ра</w:t>
            </w:r>
            <w:r w:rsidRPr="00A66534">
              <w:rPr>
                <w:sz w:val="24"/>
                <w:szCs w:val="24"/>
              </w:rPr>
              <w:t>й</w:t>
            </w:r>
            <w:r w:rsidRPr="00A66534">
              <w:rPr>
                <w:sz w:val="24"/>
                <w:szCs w:val="24"/>
              </w:rPr>
              <w:t>она</w:t>
            </w:r>
          </w:p>
        </w:tc>
        <w:tc>
          <w:tcPr>
            <w:tcW w:w="1145" w:type="dxa"/>
            <w:hideMark/>
          </w:tcPr>
          <w:p w:rsidR="00A66534" w:rsidRPr="00A66534" w:rsidRDefault="00A66534" w:rsidP="003B7B7F">
            <w:pPr>
              <w:jc w:val="center"/>
              <w:rPr>
                <w:sz w:val="24"/>
                <w:szCs w:val="24"/>
              </w:rPr>
            </w:pPr>
            <w:r w:rsidRPr="00A66534">
              <w:rPr>
                <w:sz w:val="24"/>
                <w:szCs w:val="24"/>
              </w:rPr>
              <w:t>х</w:t>
            </w:r>
          </w:p>
        </w:tc>
        <w:tc>
          <w:tcPr>
            <w:tcW w:w="1151" w:type="dxa"/>
            <w:hideMark/>
          </w:tcPr>
          <w:p w:rsidR="00A66534" w:rsidRPr="00A66534" w:rsidRDefault="00A66534" w:rsidP="003B7B7F">
            <w:pPr>
              <w:jc w:val="center"/>
              <w:rPr>
                <w:sz w:val="24"/>
                <w:szCs w:val="24"/>
              </w:rPr>
            </w:pPr>
            <w:r w:rsidRPr="00A66534">
              <w:rPr>
                <w:sz w:val="24"/>
                <w:szCs w:val="24"/>
              </w:rPr>
              <w:t>469133,2</w:t>
            </w:r>
          </w:p>
        </w:tc>
        <w:tc>
          <w:tcPr>
            <w:tcW w:w="931" w:type="dxa"/>
            <w:hideMark/>
          </w:tcPr>
          <w:p w:rsidR="00A66534" w:rsidRPr="00A66534" w:rsidRDefault="00A66534" w:rsidP="003B7B7F">
            <w:pPr>
              <w:jc w:val="center"/>
              <w:rPr>
                <w:sz w:val="24"/>
                <w:szCs w:val="24"/>
              </w:rPr>
            </w:pPr>
            <w:r w:rsidRPr="00A66534">
              <w:rPr>
                <w:sz w:val="24"/>
                <w:szCs w:val="24"/>
              </w:rPr>
              <w:t>187746</w:t>
            </w:r>
          </w:p>
        </w:tc>
        <w:tc>
          <w:tcPr>
            <w:tcW w:w="1041" w:type="dxa"/>
            <w:hideMark/>
          </w:tcPr>
          <w:p w:rsidR="00A66534" w:rsidRPr="00A66534" w:rsidRDefault="00A66534" w:rsidP="003B7B7F">
            <w:pPr>
              <w:jc w:val="center"/>
              <w:rPr>
                <w:sz w:val="24"/>
                <w:szCs w:val="24"/>
              </w:rPr>
            </w:pPr>
            <w:r w:rsidRPr="00A66534">
              <w:rPr>
                <w:sz w:val="24"/>
                <w:szCs w:val="24"/>
              </w:rPr>
              <w:t>72812,3</w:t>
            </w:r>
          </w:p>
        </w:tc>
        <w:tc>
          <w:tcPr>
            <w:tcW w:w="1041" w:type="dxa"/>
            <w:hideMark/>
          </w:tcPr>
          <w:p w:rsidR="00A66534" w:rsidRPr="00A66534" w:rsidRDefault="00A66534" w:rsidP="003B7B7F">
            <w:pPr>
              <w:jc w:val="center"/>
              <w:rPr>
                <w:sz w:val="24"/>
                <w:szCs w:val="24"/>
              </w:rPr>
            </w:pPr>
            <w:r w:rsidRPr="00A66534">
              <w:rPr>
                <w:sz w:val="24"/>
                <w:szCs w:val="24"/>
              </w:rPr>
              <w:t>208574,9</w:t>
            </w:r>
          </w:p>
        </w:tc>
        <w:tc>
          <w:tcPr>
            <w:tcW w:w="931" w:type="dxa"/>
            <w:hideMark/>
          </w:tcPr>
          <w:p w:rsidR="00A66534" w:rsidRPr="00A66534" w:rsidRDefault="00A66534" w:rsidP="003B7B7F">
            <w:pPr>
              <w:jc w:val="center"/>
              <w:rPr>
                <w:sz w:val="24"/>
                <w:szCs w:val="24"/>
              </w:rPr>
            </w:pPr>
            <w:r w:rsidRPr="00A66534">
              <w:rPr>
                <w:sz w:val="24"/>
                <w:szCs w:val="24"/>
              </w:rPr>
              <w:t>0</w:t>
            </w:r>
          </w:p>
        </w:tc>
        <w:tc>
          <w:tcPr>
            <w:tcW w:w="931" w:type="dxa"/>
            <w:hideMark/>
          </w:tcPr>
          <w:p w:rsidR="00A66534" w:rsidRPr="00A66534" w:rsidRDefault="00A66534" w:rsidP="003B7B7F">
            <w:pPr>
              <w:jc w:val="center"/>
              <w:rPr>
                <w:sz w:val="24"/>
                <w:szCs w:val="24"/>
              </w:rPr>
            </w:pPr>
            <w:r w:rsidRPr="00A66534">
              <w:rPr>
                <w:sz w:val="24"/>
                <w:szCs w:val="24"/>
              </w:rPr>
              <w:t>0</w:t>
            </w:r>
          </w:p>
        </w:tc>
        <w:tc>
          <w:tcPr>
            <w:tcW w:w="1041" w:type="dxa"/>
            <w:hideMark/>
          </w:tcPr>
          <w:p w:rsidR="00A66534" w:rsidRPr="00A66534" w:rsidRDefault="00A66534" w:rsidP="003B7B7F">
            <w:pPr>
              <w:jc w:val="center"/>
              <w:rPr>
                <w:sz w:val="24"/>
                <w:szCs w:val="24"/>
              </w:rPr>
            </w:pPr>
            <w:r w:rsidRPr="00A66534">
              <w:rPr>
                <w:sz w:val="24"/>
                <w:szCs w:val="24"/>
              </w:rPr>
              <w:t>0</w:t>
            </w:r>
          </w:p>
        </w:tc>
        <w:tc>
          <w:tcPr>
            <w:tcW w:w="1041" w:type="dxa"/>
            <w:hideMark/>
          </w:tcPr>
          <w:p w:rsidR="00A66534" w:rsidRPr="00A66534" w:rsidRDefault="00A66534" w:rsidP="003B7B7F">
            <w:pPr>
              <w:jc w:val="center"/>
              <w:rPr>
                <w:sz w:val="24"/>
                <w:szCs w:val="24"/>
              </w:rPr>
            </w:pPr>
            <w:r w:rsidRPr="00A66534">
              <w:rPr>
                <w:sz w:val="24"/>
                <w:szCs w:val="24"/>
              </w:rPr>
              <w:t>0</w:t>
            </w:r>
          </w:p>
        </w:tc>
      </w:tr>
      <w:tr w:rsidR="00A66534" w:rsidRPr="00A66534" w:rsidTr="00CF1880">
        <w:trPr>
          <w:trHeight w:val="1495"/>
          <w:jc w:val="right"/>
        </w:trPr>
        <w:tc>
          <w:tcPr>
            <w:tcW w:w="1039" w:type="dxa"/>
            <w:hideMark/>
          </w:tcPr>
          <w:p w:rsidR="00A66534" w:rsidRPr="00A66534" w:rsidRDefault="00A66534" w:rsidP="003B7B7F">
            <w:pPr>
              <w:jc w:val="center"/>
              <w:rPr>
                <w:sz w:val="24"/>
                <w:szCs w:val="24"/>
              </w:rPr>
            </w:pPr>
            <w:r w:rsidRPr="00A66534">
              <w:rPr>
                <w:sz w:val="24"/>
                <w:szCs w:val="24"/>
              </w:rPr>
              <w:t>176</w:t>
            </w:r>
            <w:r w:rsidR="003B7B7F">
              <w:rPr>
                <w:sz w:val="24"/>
                <w:szCs w:val="24"/>
              </w:rPr>
              <w:t>.</w:t>
            </w:r>
          </w:p>
        </w:tc>
        <w:tc>
          <w:tcPr>
            <w:tcW w:w="3782" w:type="dxa"/>
            <w:gridSpan w:val="3"/>
            <w:vMerge/>
            <w:hideMark/>
          </w:tcPr>
          <w:p w:rsidR="00A66534" w:rsidRPr="00A66534" w:rsidRDefault="00A66534" w:rsidP="00A66534">
            <w:pPr>
              <w:rPr>
                <w:sz w:val="24"/>
                <w:szCs w:val="24"/>
              </w:rPr>
            </w:pPr>
          </w:p>
        </w:tc>
        <w:tc>
          <w:tcPr>
            <w:tcW w:w="1783" w:type="dxa"/>
            <w:hideMark/>
          </w:tcPr>
          <w:p w:rsidR="00A66534" w:rsidRPr="00A66534" w:rsidRDefault="00A66534" w:rsidP="003B7B7F">
            <w:pPr>
              <w:jc w:val="both"/>
              <w:rPr>
                <w:sz w:val="24"/>
                <w:szCs w:val="24"/>
              </w:rPr>
            </w:pPr>
            <w:r w:rsidRPr="00A66534">
              <w:rPr>
                <w:sz w:val="24"/>
                <w:szCs w:val="24"/>
              </w:rPr>
              <w:t>в том числе безвозмездные поступления от физических и юридических лиц</w:t>
            </w:r>
          </w:p>
        </w:tc>
        <w:tc>
          <w:tcPr>
            <w:tcW w:w="1145" w:type="dxa"/>
            <w:hideMark/>
          </w:tcPr>
          <w:p w:rsidR="00A66534" w:rsidRPr="00A66534" w:rsidRDefault="00A66534" w:rsidP="003B7B7F">
            <w:pPr>
              <w:jc w:val="center"/>
              <w:rPr>
                <w:sz w:val="24"/>
                <w:szCs w:val="24"/>
              </w:rPr>
            </w:pPr>
            <w:r w:rsidRPr="00A66534">
              <w:rPr>
                <w:sz w:val="24"/>
                <w:szCs w:val="24"/>
              </w:rPr>
              <w:t>х</w:t>
            </w:r>
          </w:p>
        </w:tc>
        <w:tc>
          <w:tcPr>
            <w:tcW w:w="1151" w:type="dxa"/>
            <w:hideMark/>
          </w:tcPr>
          <w:p w:rsidR="00A66534" w:rsidRPr="00A66534" w:rsidRDefault="00A66534" w:rsidP="003B7B7F">
            <w:pPr>
              <w:jc w:val="center"/>
              <w:rPr>
                <w:sz w:val="24"/>
                <w:szCs w:val="24"/>
              </w:rPr>
            </w:pPr>
            <w:r w:rsidRPr="00A66534">
              <w:rPr>
                <w:sz w:val="24"/>
                <w:szCs w:val="24"/>
              </w:rPr>
              <w:t>93172</w:t>
            </w:r>
          </w:p>
        </w:tc>
        <w:tc>
          <w:tcPr>
            <w:tcW w:w="931" w:type="dxa"/>
            <w:hideMark/>
          </w:tcPr>
          <w:p w:rsidR="00A66534" w:rsidRPr="00A66534" w:rsidRDefault="00A66534" w:rsidP="003B7B7F">
            <w:pPr>
              <w:jc w:val="center"/>
              <w:rPr>
                <w:sz w:val="24"/>
                <w:szCs w:val="24"/>
              </w:rPr>
            </w:pPr>
            <w:r w:rsidRPr="00A66534">
              <w:rPr>
                <w:sz w:val="24"/>
                <w:szCs w:val="24"/>
              </w:rPr>
              <w:t>0</w:t>
            </w:r>
          </w:p>
        </w:tc>
        <w:tc>
          <w:tcPr>
            <w:tcW w:w="1041" w:type="dxa"/>
            <w:hideMark/>
          </w:tcPr>
          <w:p w:rsidR="00A66534" w:rsidRPr="00A66534" w:rsidRDefault="00A66534" w:rsidP="003B7B7F">
            <w:pPr>
              <w:jc w:val="center"/>
              <w:rPr>
                <w:sz w:val="24"/>
                <w:szCs w:val="24"/>
              </w:rPr>
            </w:pPr>
            <w:r w:rsidRPr="00A66534">
              <w:rPr>
                <w:sz w:val="24"/>
                <w:szCs w:val="24"/>
              </w:rPr>
              <w:t>62281</w:t>
            </w:r>
          </w:p>
        </w:tc>
        <w:tc>
          <w:tcPr>
            <w:tcW w:w="1041" w:type="dxa"/>
            <w:hideMark/>
          </w:tcPr>
          <w:p w:rsidR="00A66534" w:rsidRPr="00A66534" w:rsidRDefault="00A66534" w:rsidP="003B7B7F">
            <w:pPr>
              <w:jc w:val="center"/>
              <w:rPr>
                <w:sz w:val="24"/>
                <w:szCs w:val="24"/>
              </w:rPr>
            </w:pPr>
            <w:r w:rsidRPr="00A66534">
              <w:rPr>
                <w:sz w:val="24"/>
                <w:szCs w:val="24"/>
              </w:rPr>
              <w:t>30891</w:t>
            </w:r>
          </w:p>
        </w:tc>
        <w:tc>
          <w:tcPr>
            <w:tcW w:w="931" w:type="dxa"/>
            <w:hideMark/>
          </w:tcPr>
          <w:p w:rsidR="00A66534" w:rsidRPr="00A66534" w:rsidRDefault="00A66534" w:rsidP="003B7B7F">
            <w:pPr>
              <w:jc w:val="center"/>
              <w:rPr>
                <w:sz w:val="24"/>
                <w:szCs w:val="24"/>
              </w:rPr>
            </w:pPr>
            <w:r w:rsidRPr="00A66534">
              <w:rPr>
                <w:sz w:val="24"/>
                <w:szCs w:val="24"/>
              </w:rPr>
              <w:t>0</w:t>
            </w:r>
          </w:p>
        </w:tc>
        <w:tc>
          <w:tcPr>
            <w:tcW w:w="931" w:type="dxa"/>
            <w:hideMark/>
          </w:tcPr>
          <w:p w:rsidR="00A66534" w:rsidRPr="00A66534" w:rsidRDefault="00A66534" w:rsidP="003B7B7F">
            <w:pPr>
              <w:jc w:val="center"/>
              <w:rPr>
                <w:sz w:val="24"/>
                <w:szCs w:val="24"/>
              </w:rPr>
            </w:pPr>
            <w:r w:rsidRPr="00A66534">
              <w:rPr>
                <w:sz w:val="24"/>
                <w:szCs w:val="24"/>
              </w:rPr>
              <w:t>0</w:t>
            </w:r>
          </w:p>
        </w:tc>
        <w:tc>
          <w:tcPr>
            <w:tcW w:w="1041" w:type="dxa"/>
            <w:hideMark/>
          </w:tcPr>
          <w:p w:rsidR="00A66534" w:rsidRPr="00A66534" w:rsidRDefault="00A66534" w:rsidP="003B7B7F">
            <w:pPr>
              <w:jc w:val="center"/>
              <w:rPr>
                <w:sz w:val="24"/>
                <w:szCs w:val="24"/>
              </w:rPr>
            </w:pPr>
            <w:r w:rsidRPr="00A66534">
              <w:rPr>
                <w:sz w:val="24"/>
                <w:szCs w:val="24"/>
              </w:rPr>
              <w:t>0</w:t>
            </w:r>
          </w:p>
        </w:tc>
        <w:tc>
          <w:tcPr>
            <w:tcW w:w="1041" w:type="dxa"/>
            <w:hideMark/>
          </w:tcPr>
          <w:p w:rsidR="00A66534" w:rsidRPr="00A66534" w:rsidRDefault="00A66534" w:rsidP="003B7B7F">
            <w:pPr>
              <w:jc w:val="center"/>
              <w:rPr>
                <w:sz w:val="24"/>
                <w:szCs w:val="24"/>
              </w:rPr>
            </w:pPr>
            <w:r w:rsidRPr="00A66534">
              <w:rPr>
                <w:sz w:val="24"/>
                <w:szCs w:val="24"/>
              </w:rPr>
              <w:t>0</w:t>
            </w:r>
          </w:p>
        </w:tc>
      </w:tr>
      <w:tr w:rsidR="00A66534" w:rsidRPr="00A66534" w:rsidTr="00CF1880">
        <w:trPr>
          <w:trHeight w:val="829"/>
          <w:jc w:val="right"/>
        </w:trPr>
        <w:tc>
          <w:tcPr>
            <w:tcW w:w="1039" w:type="dxa"/>
            <w:hideMark/>
          </w:tcPr>
          <w:p w:rsidR="00A66534" w:rsidRPr="00A66534" w:rsidRDefault="00A66534" w:rsidP="003B7B7F">
            <w:pPr>
              <w:jc w:val="center"/>
              <w:rPr>
                <w:sz w:val="24"/>
                <w:szCs w:val="24"/>
              </w:rPr>
            </w:pPr>
            <w:r w:rsidRPr="00A66534">
              <w:rPr>
                <w:sz w:val="24"/>
                <w:szCs w:val="24"/>
              </w:rPr>
              <w:t>177</w:t>
            </w:r>
            <w:r w:rsidR="003B7B7F">
              <w:rPr>
                <w:sz w:val="24"/>
                <w:szCs w:val="24"/>
              </w:rPr>
              <w:t>.</w:t>
            </w:r>
          </w:p>
        </w:tc>
        <w:tc>
          <w:tcPr>
            <w:tcW w:w="3782" w:type="dxa"/>
            <w:gridSpan w:val="3"/>
            <w:vMerge/>
            <w:hideMark/>
          </w:tcPr>
          <w:p w:rsidR="00A66534" w:rsidRPr="00A66534" w:rsidRDefault="00A66534" w:rsidP="00A66534">
            <w:pPr>
              <w:rPr>
                <w:sz w:val="24"/>
                <w:szCs w:val="24"/>
              </w:rPr>
            </w:pPr>
          </w:p>
        </w:tc>
        <w:tc>
          <w:tcPr>
            <w:tcW w:w="1783" w:type="dxa"/>
            <w:hideMark/>
          </w:tcPr>
          <w:p w:rsidR="00A66534" w:rsidRPr="00A66534" w:rsidRDefault="00A66534" w:rsidP="003B7B7F">
            <w:pPr>
              <w:jc w:val="both"/>
              <w:rPr>
                <w:sz w:val="24"/>
                <w:szCs w:val="24"/>
              </w:rPr>
            </w:pPr>
            <w:r w:rsidRPr="00A66534">
              <w:rPr>
                <w:sz w:val="24"/>
                <w:szCs w:val="24"/>
              </w:rPr>
              <w:t>иные внебю</w:t>
            </w:r>
            <w:r w:rsidRPr="00A66534">
              <w:rPr>
                <w:sz w:val="24"/>
                <w:szCs w:val="24"/>
              </w:rPr>
              <w:t>д</w:t>
            </w:r>
            <w:r w:rsidRPr="00A66534">
              <w:rPr>
                <w:sz w:val="24"/>
                <w:szCs w:val="24"/>
              </w:rPr>
              <w:t>жетные исто</w:t>
            </w:r>
            <w:r w:rsidRPr="00A66534">
              <w:rPr>
                <w:sz w:val="24"/>
                <w:szCs w:val="24"/>
              </w:rPr>
              <w:t>ч</w:t>
            </w:r>
            <w:r w:rsidRPr="00A66534">
              <w:rPr>
                <w:sz w:val="24"/>
                <w:szCs w:val="24"/>
              </w:rPr>
              <w:t>ники</w:t>
            </w:r>
          </w:p>
        </w:tc>
        <w:tc>
          <w:tcPr>
            <w:tcW w:w="1145" w:type="dxa"/>
            <w:hideMark/>
          </w:tcPr>
          <w:p w:rsidR="00A66534" w:rsidRPr="00A66534" w:rsidRDefault="00A66534" w:rsidP="003B7B7F">
            <w:pPr>
              <w:jc w:val="center"/>
              <w:rPr>
                <w:sz w:val="24"/>
                <w:szCs w:val="24"/>
              </w:rPr>
            </w:pPr>
            <w:r w:rsidRPr="00A66534">
              <w:rPr>
                <w:sz w:val="24"/>
                <w:szCs w:val="24"/>
              </w:rPr>
              <w:t>х</w:t>
            </w:r>
          </w:p>
        </w:tc>
        <w:tc>
          <w:tcPr>
            <w:tcW w:w="1151" w:type="dxa"/>
            <w:hideMark/>
          </w:tcPr>
          <w:p w:rsidR="00A66534" w:rsidRPr="00A66534" w:rsidRDefault="00A66534" w:rsidP="003B7B7F">
            <w:pPr>
              <w:jc w:val="center"/>
              <w:rPr>
                <w:sz w:val="24"/>
                <w:szCs w:val="24"/>
              </w:rPr>
            </w:pPr>
            <w:r w:rsidRPr="00A66534">
              <w:rPr>
                <w:sz w:val="24"/>
                <w:szCs w:val="24"/>
              </w:rPr>
              <w:t>0</w:t>
            </w:r>
          </w:p>
        </w:tc>
        <w:tc>
          <w:tcPr>
            <w:tcW w:w="931" w:type="dxa"/>
            <w:hideMark/>
          </w:tcPr>
          <w:p w:rsidR="00A66534" w:rsidRPr="00A66534" w:rsidRDefault="00A66534" w:rsidP="003B7B7F">
            <w:pPr>
              <w:jc w:val="center"/>
              <w:rPr>
                <w:sz w:val="24"/>
                <w:szCs w:val="24"/>
              </w:rPr>
            </w:pPr>
            <w:r w:rsidRPr="00A66534">
              <w:rPr>
                <w:sz w:val="24"/>
                <w:szCs w:val="24"/>
              </w:rPr>
              <w:t>0</w:t>
            </w:r>
          </w:p>
        </w:tc>
        <w:tc>
          <w:tcPr>
            <w:tcW w:w="1041" w:type="dxa"/>
            <w:hideMark/>
          </w:tcPr>
          <w:p w:rsidR="00A66534" w:rsidRPr="00A66534" w:rsidRDefault="00A66534" w:rsidP="003B7B7F">
            <w:pPr>
              <w:jc w:val="center"/>
              <w:rPr>
                <w:sz w:val="24"/>
                <w:szCs w:val="24"/>
              </w:rPr>
            </w:pPr>
            <w:r w:rsidRPr="00A66534">
              <w:rPr>
                <w:sz w:val="24"/>
                <w:szCs w:val="24"/>
              </w:rPr>
              <w:t>0</w:t>
            </w:r>
          </w:p>
        </w:tc>
        <w:tc>
          <w:tcPr>
            <w:tcW w:w="1041" w:type="dxa"/>
            <w:hideMark/>
          </w:tcPr>
          <w:p w:rsidR="00A66534" w:rsidRPr="00A66534" w:rsidRDefault="00A66534" w:rsidP="003B7B7F">
            <w:pPr>
              <w:jc w:val="center"/>
              <w:rPr>
                <w:sz w:val="24"/>
                <w:szCs w:val="24"/>
              </w:rPr>
            </w:pPr>
            <w:r w:rsidRPr="00A66534">
              <w:rPr>
                <w:sz w:val="24"/>
                <w:szCs w:val="24"/>
              </w:rPr>
              <w:t>0</w:t>
            </w:r>
          </w:p>
        </w:tc>
        <w:tc>
          <w:tcPr>
            <w:tcW w:w="931" w:type="dxa"/>
            <w:hideMark/>
          </w:tcPr>
          <w:p w:rsidR="00A66534" w:rsidRPr="00A66534" w:rsidRDefault="00A66534" w:rsidP="003B7B7F">
            <w:pPr>
              <w:jc w:val="center"/>
              <w:rPr>
                <w:sz w:val="24"/>
                <w:szCs w:val="24"/>
              </w:rPr>
            </w:pPr>
            <w:r w:rsidRPr="00A66534">
              <w:rPr>
                <w:sz w:val="24"/>
                <w:szCs w:val="24"/>
              </w:rPr>
              <w:t>0</w:t>
            </w:r>
          </w:p>
        </w:tc>
        <w:tc>
          <w:tcPr>
            <w:tcW w:w="931" w:type="dxa"/>
            <w:hideMark/>
          </w:tcPr>
          <w:p w:rsidR="00A66534" w:rsidRPr="00A66534" w:rsidRDefault="00A66534" w:rsidP="003B7B7F">
            <w:pPr>
              <w:jc w:val="center"/>
              <w:rPr>
                <w:sz w:val="24"/>
                <w:szCs w:val="24"/>
              </w:rPr>
            </w:pPr>
            <w:r w:rsidRPr="00A66534">
              <w:rPr>
                <w:sz w:val="24"/>
                <w:szCs w:val="24"/>
              </w:rPr>
              <w:t>0</w:t>
            </w:r>
          </w:p>
        </w:tc>
        <w:tc>
          <w:tcPr>
            <w:tcW w:w="1041" w:type="dxa"/>
            <w:hideMark/>
          </w:tcPr>
          <w:p w:rsidR="00A66534" w:rsidRPr="00A66534" w:rsidRDefault="00A66534" w:rsidP="003B7B7F">
            <w:pPr>
              <w:jc w:val="center"/>
              <w:rPr>
                <w:sz w:val="24"/>
                <w:szCs w:val="24"/>
              </w:rPr>
            </w:pPr>
            <w:r w:rsidRPr="00A66534">
              <w:rPr>
                <w:sz w:val="24"/>
                <w:szCs w:val="24"/>
              </w:rPr>
              <w:t>0</w:t>
            </w:r>
          </w:p>
        </w:tc>
        <w:tc>
          <w:tcPr>
            <w:tcW w:w="1041" w:type="dxa"/>
            <w:hideMark/>
          </w:tcPr>
          <w:p w:rsidR="00A66534" w:rsidRPr="00A66534" w:rsidRDefault="00A66534" w:rsidP="003B7B7F">
            <w:pPr>
              <w:jc w:val="center"/>
              <w:rPr>
                <w:sz w:val="24"/>
                <w:szCs w:val="24"/>
              </w:rPr>
            </w:pPr>
            <w:r w:rsidRPr="00A66534">
              <w:rPr>
                <w:sz w:val="24"/>
                <w:szCs w:val="24"/>
              </w:rPr>
              <w:t>0</w:t>
            </w:r>
          </w:p>
        </w:tc>
      </w:tr>
      <w:tr w:rsidR="00A66534" w:rsidRPr="00A66534" w:rsidTr="00CF1880">
        <w:trPr>
          <w:trHeight w:val="300"/>
          <w:jc w:val="right"/>
        </w:trPr>
        <w:tc>
          <w:tcPr>
            <w:tcW w:w="1039" w:type="dxa"/>
            <w:hideMark/>
          </w:tcPr>
          <w:p w:rsidR="00A66534" w:rsidRPr="00A66534" w:rsidRDefault="00A66534" w:rsidP="003B7B7F">
            <w:pPr>
              <w:jc w:val="center"/>
              <w:rPr>
                <w:sz w:val="24"/>
                <w:szCs w:val="24"/>
              </w:rPr>
            </w:pPr>
            <w:r w:rsidRPr="00A66534">
              <w:rPr>
                <w:sz w:val="24"/>
                <w:szCs w:val="24"/>
              </w:rPr>
              <w:t>178</w:t>
            </w:r>
            <w:r w:rsidR="003B7B7F">
              <w:rPr>
                <w:sz w:val="24"/>
                <w:szCs w:val="24"/>
              </w:rPr>
              <w:t>.</w:t>
            </w:r>
          </w:p>
        </w:tc>
        <w:tc>
          <w:tcPr>
            <w:tcW w:w="3782" w:type="dxa"/>
            <w:gridSpan w:val="3"/>
            <w:vMerge w:val="restart"/>
            <w:hideMark/>
          </w:tcPr>
          <w:p w:rsidR="00A66534" w:rsidRPr="00A66534" w:rsidRDefault="003B7B7F" w:rsidP="003B7B7F">
            <w:pPr>
              <w:jc w:val="both"/>
              <w:rPr>
                <w:sz w:val="24"/>
                <w:szCs w:val="24"/>
              </w:rPr>
            </w:pPr>
            <w:r>
              <w:rPr>
                <w:sz w:val="24"/>
                <w:szCs w:val="24"/>
              </w:rPr>
              <w:t>М</w:t>
            </w:r>
            <w:r w:rsidR="00A66534" w:rsidRPr="00A66534">
              <w:rPr>
                <w:sz w:val="24"/>
                <w:szCs w:val="24"/>
              </w:rPr>
              <w:t>униципальное автономное обр</w:t>
            </w:r>
            <w:r w:rsidR="00A66534" w:rsidRPr="00A66534">
              <w:rPr>
                <w:sz w:val="24"/>
                <w:szCs w:val="24"/>
              </w:rPr>
              <w:t>а</w:t>
            </w:r>
            <w:r w:rsidR="00A66534" w:rsidRPr="00A66534">
              <w:rPr>
                <w:sz w:val="24"/>
                <w:szCs w:val="24"/>
              </w:rPr>
              <w:t>зовательное учреждение дополн</w:t>
            </w:r>
            <w:r w:rsidR="00A66534" w:rsidRPr="00A66534">
              <w:rPr>
                <w:sz w:val="24"/>
                <w:szCs w:val="24"/>
              </w:rPr>
              <w:t>и</w:t>
            </w:r>
            <w:r w:rsidR="00A66534" w:rsidRPr="00A66534">
              <w:rPr>
                <w:sz w:val="24"/>
                <w:szCs w:val="24"/>
              </w:rPr>
              <w:t>тельного образования детей «Специализированная детско-юношеская спортивная школа олимпийского резерва Нижнева</w:t>
            </w:r>
            <w:r w:rsidR="00A66534" w:rsidRPr="00A66534">
              <w:rPr>
                <w:sz w:val="24"/>
                <w:szCs w:val="24"/>
              </w:rPr>
              <w:t>р</w:t>
            </w:r>
            <w:r w:rsidR="00A66534" w:rsidRPr="00A66534">
              <w:rPr>
                <w:sz w:val="24"/>
                <w:szCs w:val="24"/>
              </w:rPr>
              <w:t>товского района»</w:t>
            </w:r>
          </w:p>
        </w:tc>
        <w:tc>
          <w:tcPr>
            <w:tcW w:w="1783" w:type="dxa"/>
            <w:hideMark/>
          </w:tcPr>
          <w:p w:rsidR="00A66534" w:rsidRPr="00A66534" w:rsidRDefault="00A66534" w:rsidP="003B7B7F">
            <w:pPr>
              <w:jc w:val="both"/>
              <w:rPr>
                <w:sz w:val="24"/>
                <w:szCs w:val="24"/>
              </w:rPr>
            </w:pPr>
            <w:r w:rsidRPr="00A66534">
              <w:rPr>
                <w:sz w:val="24"/>
                <w:szCs w:val="24"/>
              </w:rPr>
              <w:t>всего</w:t>
            </w:r>
          </w:p>
        </w:tc>
        <w:tc>
          <w:tcPr>
            <w:tcW w:w="1145" w:type="dxa"/>
            <w:hideMark/>
          </w:tcPr>
          <w:p w:rsidR="00A66534" w:rsidRPr="00A66534" w:rsidRDefault="00A66534" w:rsidP="003B7B7F">
            <w:pPr>
              <w:jc w:val="center"/>
              <w:rPr>
                <w:sz w:val="24"/>
                <w:szCs w:val="24"/>
              </w:rPr>
            </w:pPr>
            <w:r w:rsidRPr="00A66534">
              <w:rPr>
                <w:sz w:val="24"/>
                <w:szCs w:val="24"/>
              </w:rPr>
              <w:t>х</w:t>
            </w:r>
          </w:p>
        </w:tc>
        <w:tc>
          <w:tcPr>
            <w:tcW w:w="1151" w:type="dxa"/>
            <w:hideMark/>
          </w:tcPr>
          <w:p w:rsidR="00A66534" w:rsidRPr="00A66534" w:rsidRDefault="00A66534" w:rsidP="003B7B7F">
            <w:pPr>
              <w:jc w:val="center"/>
              <w:rPr>
                <w:sz w:val="24"/>
                <w:szCs w:val="24"/>
              </w:rPr>
            </w:pPr>
            <w:r w:rsidRPr="00A66534">
              <w:rPr>
                <w:sz w:val="24"/>
                <w:szCs w:val="24"/>
              </w:rPr>
              <w:t>460585,8</w:t>
            </w:r>
          </w:p>
        </w:tc>
        <w:tc>
          <w:tcPr>
            <w:tcW w:w="931" w:type="dxa"/>
            <w:hideMark/>
          </w:tcPr>
          <w:p w:rsidR="00A66534" w:rsidRPr="00A66534" w:rsidRDefault="00A66534" w:rsidP="003B7B7F">
            <w:pPr>
              <w:jc w:val="center"/>
              <w:rPr>
                <w:sz w:val="24"/>
                <w:szCs w:val="24"/>
              </w:rPr>
            </w:pPr>
            <w:r w:rsidRPr="00A66534">
              <w:rPr>
                <w:sz w:val="24"/>
                <w:szCs w:val="24"/>
              </w:rPr>
              <w:t>65746,2</w:t>
            </w:r>
          </w:p>
        </w:tc>
        <w:tc>
          <w:tcPr>
            <w:tcW w:w="1041" w:type="dxa"/>
            <w:hideMark/>
          </w:tcPr>
          <w:p w:rsidR="00A66534" w:rsidRPr="00A66534" w:rsidRDefault="00A66534" w:rsidP="003B7B7F">
            <w:pPr>
              <w:jc w:val="center"/>
              <w:rPr>
                <w:sz w:val="24"/>
                <w:szCs w:val="24"/>
              </w:rPr>
            </w:pPr>
            <w:r w:rsidRPr="00A66534">
              <w:rPr>
                <w:sz w:val="24"/>
                <w:szCs w:val="24"/>
              </w:rPr>
              <w:t>67258,9</w:t>
            </w:r>
          </w:p>
        </w:tc>
        <w:tc>
          <w:tcPr>
            <w:tcW w:w="1041" w:type="dxa"/>
            <w:hideMark/>
          </w:tcPr>
          <w:p w:rsidR="00A66534" w:rsidRPr="00A66534" w:rsidRDefault="00A66534" w:rsidP="003B7B7F">
            <w:pPr>
              <w:jc w:val="center"/>
              <w:rPr>
                <w:sz w:val="24"/>
                <w:szCs w:val="24"/>
              </w:rPr>
            </w:pPr>
            <w:r w:rsidRPr="00A66534">
              <w:rPr>
                <w:sz w:val="24"/>
                <w:szCs w:val="24"/>
              </w:rPr>
              <w:t>55955,6</w:t>
            </w:r>
          </w:p>
        </w:tc>
        <w:tc>
          <w:tcPr>
            <w:tcW w:w="931" w:type="dxa"/>
            <w:hideMark/>
          </w:tcPr>
          <w:p w:rsidR="00A66534" w:rsidRPr="00A66534" w:rsidRDefault="00A66534" w:rsidP="003B7B7F">
            <w:pPr>
              <w:jc w:val="center"/>
              <w:rPr>
                <w:sz w:val="24"/>
                <w:szCs w:val="24"/>
              </w:rPr>
            </w:pPr>
            <w:r w:rsidRPr="00A66534">
              <w:rPr>
                <w:sz w:val="24"/>
                <w:szCs w:val="24"/>
              </w:rPr>
              <w:t>55456,7</w:t>
            </w:r>
          </w:p>
        </w:tc>
        <w:tc>
          <w:tcPr>
            <w:tcW w:w="931" w:type="dxa"/>
            <w:hideMark/>
          </w:tcPr>
          <w:p w:rsidR="00A66534" w:rsidRPr="00A66534" w:rsidRDefault="00A66534" w:rsidP="003B7B7F">
            <w:pPr>
              <w:jc w:val="center"/>
              <w:rPr>
                <w:sz w:val="24"/>
                <w:szCs w:val="24"/>
              </w:rPr>
            </w:pPr>
            <w:r w:rsidRPr="00A66534">
              <w:rPr>
                <w:sz w:val="24"/>
                <w:szCs w:val="24"/>
              </w:rPr>
              <w:t>55773,1</w:t>
            </w:r>
          </w:p>
        </w:tc>
        <w:tc>
          <w:tcPr>
            <w:tcW w:w="1041" w:type="dxa"/>
            <w:hideMark/>
          </w:tcPr>
          <w:p w:rsidR="00A66534" w:rsidRPr="00A66534" w:rsidRDefault="00A66534" w:rsidP="003B7B7F">
            <w:pPr>
              <w:jc w:val="center"/>
              <w:rPr>
                <w:sz w:val="24"/>
                <w:szCs w:val="24"/>
              </w:rPr>
            </w:pPr>
            <w:r w:rsidRPr="00A66534">
              <w:rPr>
                <w:sz w:val="24"/>
                <w:szCs w:val="24"/>
              </w:rPr>
              <w:t>78241,8</w:t>
            </w:r>
          </w:p>
        </w:tc>
        <w:tc>
          <w:tcPr>
            <w:tcW w:w="1041" w:type="dxa"/>
            <w:hideMark/>
          </w:tcPr>
          <w:p w:rsidR="00A66534" w:rsidRPr="00A66534" w:rsidRDefault="00A66534" w:rsidP="003B7B7F">
            <w:pPr>
              <w:jc w:val="center"/>
              <w:rPr>
                <w:sz w:val="24"/>
                <w:szCs w:val="24"/>
              </w:rPr>
            </w:pPr>
            <w:r w:rsidRPr="00A66534">
              <w:rPr>
                <w:sz w:val="24"/>
                <w:szCs w:val="24"/>
              </w:rPr>
              <w:t>82153,6</w:t>
            </w:r>
          </w:p>
        </w:tc>
      </w:tr>
      <w:tr w:rsidR="00A66534" w:rsidRPr="00A66534" w:rsidTr="00CF1880">
        <w:trPr>
          <w:trHeight w:val="442"/>
          <w:jc w:val="right"/>
        </w:trPr>
        <w:tc>
          <w:tcPr>
            <w:tcW w:w="1039" w:type="dxa"/>
            <w:hideMark/>
          </w:tcPr>
          <w:p w:rsidR="00A66534" w:rsidRPr="00A66534" w:rsidRDefault="00A66534" w:rsidP="003B7B7F">
            <w:pPr>
              <w:jc w:val="center"/>
              <w:rPr>
                <w:sz w:val="24"/>
                <w:szCs w:val="24"/>
              </w:rPr>
            </w:pPr>
            <w:r w:rsidRPr="00A66534">
              <w:rPr>
                <w:sz w:val="24"/>
                <w:szCs w:val="24"/>
              </w:rPr>
              <w:t>179</w:t>
            </w:r>
            <w:r w:rsidR="003B7B7F">
              <w:rPr>
                <w:sz w:val="24"/>
                <w:szCs w:val="24"/>
              </w:rPr>
              <w:t>.</w:t>
            </w:r>
          </w:p>
        </w:tc>
        <w:tc>
          <w:tcPr>
            <w:tcW w:w="3782" w:type="dxa"/>
            <w:gridSpan w:val="3"/>
            <w:vMerge/>
            <w:hideMark/>
          </w:tcPr>
          <w:p w:rsidR="00A66534" w:rsidRPr="00A66534" w:rsidRDefault="00A66534" w:rsidP="003B7B7F">
            <w:pPr>
              <w:jc w:val="both"/>
              <w:rPr>
                <w:sz w:val="24"/>
                <w:szCs w:val="24"/>
              </w:rPr>
            </w:pPr>
          </w:p>
        </w:tc>
        <w:tc>
          <w:tcPr>
            <w:tcW w:w="1783" w:type="dxa"/>
            <w:hideMark/>
          </w:tcPr>
          <w:p w:rsidR="00A66534" w:rsidRPr="00A66534" w:rsidRDefault="00A66534" w:rsidP="003B7B7F">
            <w:pPr>
              <w:jc w:val="both"/>
              <w:rPr>
                <w:sz w:val="24"/>
                <w:szCs w:val="24"/>
              </w:rPr>
            </w:pPr>
            <w:r w:rsidRPr="00A66534">
              <w:rPr>
                <w:sz w:val="24"/>
                <w:szCs w:val="24"/>
              </w:rPr>
              <w:t>бюджет авт</w:t>
            </w:r>
            <w:r w:rsidRPr="00A66534">
              <w:rPr>
                <w:sz w:val="24"/>
                <w:szCs w:val="24"/>
              </w:rPr>
              <w:t>о</w:t>
            </w:r>
            <w:r w:rsidRPr="00A66534">
              <w:rPr>
                <w:sz w:val="24"/>
                <w:szCs w:val="24"/>
              </w:rPr>
              <w:t>номного окр</w:t>
            </w:r>
            <w:r w:rsidRPr="00A66534">
              <w:rPr>
                <w:sz w:val="24"/>
                <w:szCs w:val="24"/>
              </w:rPr>
              <w:t>у</w:t>
            </w:r>
            <w:r w:rsidRPr="00A66534">
              <w:rPr>
                <w:sz w:val="24"/>
                <w:szCs w:val="24"/>
              </w:rPr>
              <w:t>га</w:t>
            </w:r>
          </w:p>
        </w:tc>
        <w:tc>
          <w:tcPr>
            <w:tcW w:w="1145" w:type="dxa"/>
            <w:hideMark/>
          </w:tcPr>
          <w:p w:rsidR="00A66534" w:rsidRPr="00A66534" w:rsidRDefault="00A66534" w:rsidP="003B7B7F">
            <w:pPr>
              <w:jc w:val="center"/>
              <w:rPr>
                <w:sz w:val="24"/>
                <w:szCs w:val="24"/>
              </w:rPr>
            </w:pPr>
            <w:r w:rsidRPr="00A66534">
              <w:rPr>
                <w:sz w:val="24"/>
                <w:szCs w:val="24"/>
              </w:rPr>
              <w:t>х</w:t>
            </w:r>
          </w:p>
        </w:tc>
        <w:tc>
          <w:tcPr>
            <w:tcW w:w="1151" w:type="dxa"/>
            <w:hideMark/>
          </w:tcPr>
          <w:p w:rsidR="00A66534" w:rsidRPr="00A66534" w:rsidRDefault="00A66534" w:rsidP="003B7B7F">
            <w:pPr>
              <w:jc w:val="center"/>
              <w:rPr>
                <w:sz w:val="24"/>
                <w:szCs w:val="24"/>
              </w:rPr>
            </w:pPr>
            <w:r w:rsidRPr="00A66534">
              <w:rPr>
                <w:sz w:val="24"/>
                <w:szCs w:val="24"/>
              </w:rPr>
              <w:t>960</w:t>
            </w:r>
          </w:p>
        </w:tc>
        <w:tc>
          <w:tcPr>
            <w:tcW w:w="931" w:type="dxa"/>
            <w:hideMark/>
          </w:tcPr>
          <w:p w:rsidR="00A66534" w:rsidRPr="00A66534" w:rsidRDefault="00A66534" w:rsidP="003B7B7F">
            <w:pPr>
              <w:jc w:val="center"/>
              <w:rPr>
                <w:sz w:val="24"/>
                <w:szCs w:val="24"/>
              </w:rPr>
            </w:pPr>
            <w:r w:rsidRPr="00A66534">
              <w:rPr>
                <w:sz w:val="24"/>
                <w:szCs w:val="24"/>
              </w:rPr>
              <w:t>0</w:t>
            </w:r>
          </w:p>
        </w:tc>
        <w:tc>
          <w:tcPr>
            <w:tcW w:w="1041" w:type="dxa"/>
            <w:hideMark/>
          </w:tcPr>
          <w:p w:rsidR="00A66534" w:rsidRPr="00A66534" w:rsidRDefault="00A66534" w:rsidP="003B7B7F">
            <w:pPr>
              <w:jc w:val="center"/>
              <w:rPr>
                <w:sz w:val="24"/>
                <w:szCs w:val="24"/>
              </w:rPr>
            </w:pPr>
            <w:r w:rsidRPr="00A66534">
              <w:rPr>
                <w:sz w:val="24"/>
                <w:szCs w:val="24"/>
              </w:rPr>
              <w:t>960</w:t>
            </w:r>
          </w:p>
        </w:tc>
        <w:tc>
          <w:tcPr>
            <w:tcW w:w="1041" w:type="dxa"/>
            <w:hideMark/>
          </w:tcPr>
          <w:p w:rsidR="00A66534" w:rsidRPr="00A66534" w:rsidRDefault="00A66534" w:rsidP="003B7B7F">
            <w:pPr>
              <w:jc w:val="center"/>
              <w:rPr>
                <w:sz w:val="24"/>
                <w:szCs w:val="24"/>
              </w:rPr>
            </w:pPr>
            <w:r w:rsidRPr="00A66534">
              <w:rPr>
                <w:sz w:val="24"/>
                <w:szCs w:val="24"/>
              </w:rPr>
              <w:t>0</w:t>
            </w:r>
          </w:p>
        </w:tc>
        <w:tc>
          <w:tcPr>
            <w:tcW w:w="931" w:type="dxa"/>
            <w:hideMark/>
          </w:tcPr>
          <w:p w:rsidR="00A66534" w:rsidRPr="00A66534" w:rsidRDefault="00A66534" w:rsidP="003B7B7F">
            <w:pPr>
              <w:jc w:val="center"/>
              <w:rPr>
                <w:sz w:val="24"/>
                <w:szCs w:val="24"/>
              </w:rPr>
            </w:pPr>
            <w:r w:rsidRPr="00A66534">
              <w:rPr>
                <w:sz w:val="24"/>
                <w:szCs w:val="24"/>
              </w:rPr>
              <w:t>0</w:t>
            </w:r>
          </w:p>
        </w:tc>
        <w:tc>
          <w:tcPr>
            <w:tcW w:w="931" w:type="dxa"/>
            <w:hideMark/>
          </w:tcPr>
          <w:p w:rsidR="00A66534" w:rsidRPr="00A66534" w:rsidRDefault="00A66534" w:rsidP="003B7B7F">
            <w:pPr>
              <w:jc w:val="center"/>
              <w:rPr>
                <w:sz w:val="24"/>
                <w:szCs w:val="24"/>
              </w:rPr>
            </w:pPr>
            <w:r w:rsidRPr="00A66534">
              <w:rPr>
                <w:sz w:val="24"/>
                <w:szCs w:val="24"/>
              </w:rPr>
              <w:t>0</w:t>
            </w:r>
          </w:p>
        </w:tc>
        <w:tc>
          <w:tcPr>
            <w:tcW w:w="1041" w:type="dxa"/>
            <w:hideMark/>
          </w:tcPr>
          <w:p w:rsidR="00A66534" w:rsidRPr="00A66534" w:rsidRDefault="00A66534" w:rsidP="003B7B7F">
            <w:pPr>
              <w:jc w:val="center"/>
              <w:rPr>
                <w:sz w:val="24"/>
                <w:szCs w:val="24"/>
              </w:rPr>
            </w:pPr>
            <w:r w:rsidRPr="00A66534">
              <w:rPr>
                <w:sz w:val="24"/>
                <w:szCs w:val="24"/>
              </w:rPr>
              <w:t>0</w:t>
            </w:r>
          </w:p>
        </w:tc>
        <w:tc>
          <w:tcPr>
            <w:tcW w:w="1041" w:type="dxa"/>
            <w:hideMark/>
          </w:tcPr>
          <w:p w:rsidR="00A66534" w:rsidRPr="00A66534" w:rsidRDefault="00A66534" w:rsidP="003B7B7F">
            <w:pPr>
              <w:jc w:val="center"/>
              <w:rPr>
                <w:sz w:val="24"/>
                <w:szCs w:val="24"/>
              </w:rPr>
            </w:pPr>
            <w:r w:rsidRPr="00A66534">
              <w:rPr>
                <w:sz w:val="24"/>
                <w:szCs w:val="24"/>
              </w:rPr>
              <w:t>0</w:t>
            </w:r>
          </w:p>
        </w:tc>
      </w:tr>
      <w:tr w:rsidR="00A66534" w:rsidRPr="00A66534" w:rsidTr="00CF1880">
        <w:trPr>
          <w:trHeight w:val="209"/>
          <w:jc w:val="right"/>
        </w:trPr>
        <w:tc>
          <w:tcPr>
            <w:tcW w:w="1039" w:type="dxa"/>
            <w:hideMark/>
          </w:tcPr>
          <w:p w:rsidR="00A66534" w:rsidRPr="00A66534" w:rsidRDefault="00A66534" w:rsidP="003B7B7F">
            <w:pPr>
              <w:jc w:val="center"/>
              <w:rPr>
                <w:sz w:val="24"/>
                <w:szCs w:val="24"/>
              </w:rPr>
            </w:pPr>
            <w:r w:rsidRPr="00A66534">
              <w:rPr>
                <w:sz w:val="24"/>
                <w:szCs w:val="24"/>
              </w:rPr>
              <w:t>180</w:t>
            </w:r>
            <w:r w:rsidR="003B7B7F">
              <w:rPr>
                <w:sz w:val="24"/>
                <w:szCs w:val="24"/>
              </w:rPr>
              <w:t>.</w:t>
            </w:r>
          </w:p>
        </w:tc>
        <w:tc>
          <w:tcPr>
            <w:tcW w:w="3782" w:type="dxa"/>
            <w:gridSpan w:val="3"/>
            <w:vMerge/>
            <w:hideMark/>
          </w:tcPr>
          <w:p w:rsidR="00A66534" w:rsidRPr="00A66534" w:rsidRDefault="00A66534" w:rsidP="003B7B7F">
            <w:pPr>
              <w:jc w:val="both"/>
              <w:rPr>
                <w:sz w:val="24"/>
                <w:szCs w:val="24"/>
              </w:rPr>
            </w:pPr>
          </w:p>
        </w:tc>
        <w:tc>
          <w:tcPr>
            <w:tcW w:w="1783" w:type="dxa"/>
            <w:hideMark/>
          </w:tcPr>
          <w:p w:rsidR="00A66534" w:rsidRPr="00A66534" w:rsidRDefault="00A66534" w:rsidP="003B7B7F">
            <w:pPr>
              <w:jc w:val="both"/>
              <w:rPr>
                <w:sz w:val="24"/>
                <w:szCs w:val="24"/>
              </w:rPr>
            </w:pPr>
            <w:r w:rsidRPr="00A66534">
              <w:rPr>
                <w:sz w:val="24"/>
                <w:szCs w:val="24"/>
              </w:rPr>
              <w:t>бюджет ра</w:t>
            </w:r>
            <w:r w:rsidRPr="00A66534">
              <w:rPr>
                <w:sz w:val="24"/>
                <w:szCs w:val="24"/>
              </w:rPr>
              <w:t>й</w:t>
            </w:r>
            <w:r w:rsidRPr="00A66534">
              <w:rPr>
                <w:sz w:val="24"/>
                <w:szCs w:val="24"/>
              </w:rPr>
              <w:t>она</w:t>
            </w:r>
          </w:p>
        </w:tc>
        <w:tc>
          <w:tcPr>
            <w:tcW w:w="1145" w:type="dxa"/>
            <w:hideMark/>
          </w:tcPr>
          <w:p w:rsidR="00A66534" w:rsidRPr="00A66534" w:rsidRDefault="00A66534" w:rsidP="003B7B7F">
            <w:pPr>
              <w:jc w:val="center"/>
              <w:rPr>
                <w:sz w:val="24"/>
                <w:szCs w:val="24"/>
              </w:rPr>
            </w:pPr>
            <w:r w:rsidRPr="00A66534">
              <w:rPr>
                <w:sz w:val="24"/>
                <w:szCs w:val="24"/>
              </w:rPr>
              <w:t>х</w:t>
            </w:r>
          </w:p>
        </w:tc>
        <w:tc>
          <w:tcPr>
            <w:tcW w:w="1151" w:type="dxa"/>
            <w:hideMark/>
          </w:tcPr>
          <w:p w:rsidR="00A66534" w:rsidRPr="00A66534" w:rsidRDefault="00A66534" w:rsidP="003B7B7F">
            <w:pPr>
              <w:jc w:val="center"/>
              <w:rPr>
                <w:sz w:val="24"/>
                <w:szCs w:val="24"/>
              </w:rPr>
            </w:pPr>
            <w:r w:rsidRPr="00A66534">
              <w:rPr>
                <w:sz w:val="24"/>
                <w:szCs w:val="24"/>
              </w:rPr>
              <w:t>416691,6</w:t>
            </w:r>
          </w:p>
        </w:tc>
        <w:tc>
          <w:tcPr>
            <w:tcW w:w="931" w:type="dxa"/>
            <w:hideMark/>
          </w:tcPr>
          <w:p w:rsidR="00A66534" w:rsidRPr="00A66534" w:rsidRDefault="00A66534" w:rsidP="003B7B7F">
            <w:pPr>
              <w:jc w:val="center"/>
              <w:rPr>
                <w:sz w:val="24"/>
                <w:szCs w:val="24"/>
              </w:rPr>
            </w:pPr>
            <w:r w:rsidRPr="00A66534">
              <w:rPr>
                <w:sz w:val="24"/>
                <w:szCs w:val="24"/>
              </w:rPr>
              <w:t>57346,2</w:t>
            </w:r>
          </w:p>
        </w:tc>
        <w:tc>
          <w:tcPr>
            <w:tcW w:w="1041" w:type="dxa"/>
            <w:hideMark/>
          </w:tcPr>
          <w:p w:rsidR="00A66534" w:rsidRPr="00A66534" w:rsidRDefault="00A66534" w:rsidP="003B7B7F">
            <w:pPr>
              <w:jc w:val="center"/>
              <w:rPr>
                <w:sz w:val="24"/>
                <w:szCs w:val="24"/>
              </w:rPr>
            </w:pPr>
            <w:r w:rsidRPr="00A66534">
              <w:rPr>
                <w:sz w:val="24"/>
                <w:szCs w:val="24"/>
              </w:rPr>
              <w:t>56828,9</w:t>
            </w:r>
          </w:p>
        </w:tc>
        <w:tc>
          <w:tcPr>
            <w:tcW w:w="1041" w:type="dxa"/>
            <w:hideMark/>
          </w:tcPr>
          <w:p w:rsidR="00A66534" w:rsidRPr="00A66534" w:rsidRDefault="00A66534" w:rsidP="003B7B7F">
            <w:pPr>
              <w:jc w:val="center"/>
              <w:rPr>
                <w:sz w:val="24"/>
                <w:szCs w:val="24"/>
              </w:rPr>
            </w:pPr>
            <w:r w:rsidRPr="00A66534">
              <w:rPr>
                <w:sz w:val="24"/>
                <w:szCs w:val="24"/>
              </w:rPr>
              <w:t>51405,6</w:t>
            </w:r>
          </w:p>
        </w:tc>
        <w:tc>
          <w:tcPr>
            <w:tcW w:w="931" w:type="dxa"/>
            <w:hideMark/>
          </w:tcPr>
          <w:p w:rsidR="00A66534" w:rsidRPr="00A66534" w:rsidRDefault="00A66534" w:rsidP="003B7B7F">
            <w:pPr>
              <w:jc w:val="center"/>
              <w:rPr>
                <w:sz w:val="24"/>
                <w:szCs w:val="24"/>
              </w:rPr>
            </w:pPr>
            <w:r w:rsidRPr="00A66534">
              <w:rPr>
                <w:sz w:val="24"/>
                <w:szCs w:val="24"/>
              </w:rPr>
              <w:t>50756,7</w:t>
            </w:r>
          </w:p>
        </w:tc>
        <w:tc>
          <w:tcPr>
            <w:tcW w:w="931" w:type="dxa"/>
            <w:hideMark/>
          </w:tcPr>
          <w:p w:rsidR="00A66534" w:rsidRPr="00A66534" w:rsidRDefault="00A66534" w:rsidP="003B7B7F">
            <w:pPr>
              <w:jc w:val="center"/>
              <w:rPr>
                <w:sz w:val="24"/>
                <w:szCs w:val="24"/>
              </w:rPr>
            </w:pPr>
            <w:r w:rsidRPr="00A66534">
              <w:rPr>
                <w:sz w:val="24"/>
                <w:szCs w:val="24"/>
              </w:rPr>
              <w:t>50756,7</w:t>
            </w:r>
          </w:p>
        </w:tc>
        <w:tc>
          <w:tcPr>
            <w:tcW w:w="1041" w:type="dxa"/>
            <w:hideMark/>
          </w:tcPr>
          <w:p w:rsidR="00A66534" w:rsidRPr="00A66534" w:rsidRDefault="00A66534" w:rsidP="003B7B7F">
            <w:pPr>
              <w:jc w:val="center"/>
              <w:rPr>
                <w:sz w:val="24"/>
                <w:szCs w:val="24"/>
              </w:rPr>
            </w:pPr>
            <w:r w:rsidRPr="00A66534">
              <w:rPr>
                <w:sz w:val="24"/>
                <w:szCs w:val="24"/>
              </w:rPr>
              <w:t>72974,6</w:t>
            </w:r>
          </w:p>
        </w:tc>
        <w:tc>
          <w:tcPr>
            <w:tcW w:w="1041" w:type="dxa"/>
            <w:hideMark/>
          </w:tcPr>
          <w:p w:rsidR="00A66534" w:rsidRPr="00A66534" w:rsidRDefault="00A66534" w:rsidP="003B7B7F">
            <w:pPr>
              <w:jc w:val="center"/>
              <w:rPr>
                <w:sz w:val="24"/>
                <w:szCs w:val="24"/>
              </w:rPr>
            </w:pPr>
            <w:r w:rsidRPr="00A66534">
              <w:rPr>
                <w:sz w:val="24"/>
                <w:szCs w:val="24"/>
              </w:rPr>
              <w:t>76623</w:t>
            </w:r>
          </w:p>
        </w:tc>
      </w:tr>
      <w:tr w:rsidR="00A66534" w:rsidRPr="00A66534" w:rsidTr="00CF1880">
        <w:trPr>
          <w:trHeight w:val="1616"/>
          <w:jc w:val="right"/>
        </w:trPr>
        <w:tc>
          <w:tcPr>
            <w:tcW w:w="1039" w:type="dxa"/>
            <w:hideMark/>
          </w:tcPr>
          <w:p w:rsidR="00A66534" w:rsidRPr="00A66534" w:rsidRDefault="00A66534" w:rsidP="003B7B7F">
            <w:pPr>
              <w:jc w:val="center"/>
              <w:rPr>
                <w:sz w:val="24"/>
                <w:szCs w:val="24"/>
              </w:rPr>
            </w:pPr>
            <w:r w:rsidRPr="00A66534">
              <w:rPr>
                <w:sz w:val="24"/>
                <w:szCs w:val="24"/>
              </w:rPr>
              <w:t>181</w:t>
            </w:r>
            <w:r w:rsidR="003B7B7F">
              <w:rPr>
                <w:sz w:val="24"/>
                <w:szCs w:val="24"/>
              </w:rPr>
              <w:t>.</w:t>
            </w:r>
          </w:p>
        </w:tc>
        <w:tc>
          <w:tcPr>
            <w:tcW w:w="3782" w:type="dxa"/>
            <w:gridSpan w:val="3"/>
            <w:vMerge/>
            <w:hideMark/>
          </w:tcPr>
          <w:p w:rsidR="00A66534" w:rsidRPr="00A66534" w:rsidRDefault="00A66534" w:rsidP="003B7B7F">
            <w:pPr>
              <w:jc w:val="both"/>
              <w:rPr>
                <w:sz w:val="24"/>
                <w:szCs w:val="24"/>
              </w:rPr>
            </w:pPr>
          </w:p>
        </w:tc>
        <w:tc>
          <w:tcPr>
            <w:tcW w:w="1783" w:type="dxa"/>
            <w:hideMark/>
          </w:tcPr>
          <w:p w:rsidR="00A66534" w:rsidRPr="00A66534" w:rsidRDefault="00A66534" w:rsidP="003B7B7F">
            <w:pPr>
              <w:jc w:val="both"/>
              <w:rPr>
                <w:sz w:val="24"/>
                <w:szCs w:val="24"/>
              </w:rPr>
            </w:pPr>
            <w:r w:rsidRPr="00A66534">
              <w:rPr>
                <w:sz w:val="24"/>
                <w:szCs w:val="24"/>
              </w:rPr>
              <w:t>в том числе безвозмездные поступления от физических и юридических лиц</w:t>
            </w:r>
          </w:p>
        </w:tc>
        <w:tc>
          <w:tcPr>
            <w:tcW w:w="1145" w:type="dxa"/>
            <w:hideMark/>
          </w:tcPr>
          <w:p w:rsidR="00A66534" w:rsidRPr="00A66534" w:rsidRDefault="00A66534" w:rsidP="003B7B7F">
            <w:pPr>
              <w:jc w:val="center"/>
              <w:rPr>
                <w:sz w:val="24"/>
                <w:szCs w:val="24"/>
              </w:rPr>
            </w:pPr>
            <w:r w:rsidRPr="00A66534">
              <w:rPr>
                <w:sz w:val="24"/>
                <w:szCs w:val="24"/>
              </w:rPr>
              <w:t>х</w:t>
            </w:r>
          </w:p>
        </w:tc>
        <w:tc>
          <w:tcPr>
            <w:tcW w:w="1151" w:type="dxa"/>
            <w:hideMark/>
          </w:tcPr>
          <w:p w:rsidR="00A66534" w:rsidRPr="00A66534" w:rsidRDefault="00A66534" w:rsidP="003B7B7F">
            <w:pPr>
              <w:jc w:val="center"/>
              <w:rPr>
                <w:sz w:val="24"/>
                <w:szCs w:val="24"/>
              </w:rPr>
            </w:pPr>
            <w:r w:rsidRPr="00A66534">
              <w:rPr>
                <w:sz w:val="24"/>
                <w:szCs w:val="24"/>
              </w:rPr>
              <w:t>0</w:t>
            </w:r>
          </w:p>
        </w:tc>
        <w:tc>
          <w:tcPr>
            <w:tcW w:w="931" w:type="dxa"/>
            <w:hideMark/>
          </w:tcPr>
          <w:p w:rsidR="00A66534" w:rsidRPr="00A66534" w:rsidRDefault="00A66534" w:rsidP="003B7B7F">
            <w:pPr>
              <w:jc w:val="center"/>
              <w:rPr>
                <w:sz w:val="24"/>
                <w:szCs w:val="24"/>
              </w:rPr>
            </w:pPr>
          </w:p>
        </w:tc>
        <w:tc>
          <w:tcPr>
            <w:tcW w:w="1041" w:type="dxa"/>
            <w:hideMark/>
          </w:tcPr>
          <w:p w:rsidR="00A66534" w:rsidRPr="00A66534" w:rsidRDefault="00A66534" w:rsidP="003B7B7F">
            <w:pPr>
              <w:jc w:val="center"/>
              <w:rPr>
                <w:sz w:val="24"/>
                <w:szCs w:val="24"/>
              </w:rPr>
            </w:pPr>
          </w:p>
        </w:tc>
        <w:tc>
          <w:tcPr>
            <w:tcW w:w="1041" w:type="dxa"/>
            <w:hideMark/>
          </w:tcPr>
          <w:p w:rsidR="00A66534" w:rsidRPr="00A66534" w:rsidRDefault="00A66534" w:rsidP="003B7B7F">
            <w:pPr>
              <w:jc w:val="center"/>
              <w:rPr>
                <w:sz w:val="24"/>
                <w:szCs w:val="24"/>
              </w:rPr>
            </w:pPr>
          </w:p>
        </w:tc>
        <w:tc>
          <w:tcPr>
            <w:tcW w:w="931" w:type="dxa"/>
            <w:hideMark/>
          </w:tcPr>
          <w:p w:rsidR="00A66534" w:rsidRPr="00A66534" w:rsidRDefault="00A66534" w:rsidP="003B7B7F">
            <w:pPr>
              <w:jc w:val="center"/>
              <w:rPr>
                <w:sz w:val="24"/>
                <w:szCs w:val="24"/>
              </w:rPr>
            </w:pPr>
          </w:p>
        </w:tc>
        <w:tc>
          <w:tcPr>
            <w:tcW w:w="931" w:type="dxa"/>
            <w:hideMark/>
          </w:tcPr>
          <w:p w:rsidR="00A66534" w:rsidRPr="00A66534" w:rsidRDefault="00A66534" w:rsidP="003B7B7F">
            <w:pPr>
              <w:jc w:val="center"/>
              <w:rPr>
                <w:sz w:val="24"/>
                <w:szCs w:val="24"/>
              </w:rPr>
            </w:pPr>
          </w:p>
        </w:tc>
        <w:tc>
          <w:tcPr>
            <w:tcW w:w="1041" w:type="dxa"/>
            <w:hideMark/>
          </w:tcPr>
          <w:p w:rsidR="00A66534" w:rsidRPr="00A66534" w:rsidRDefault="00A66534" w:rsidP="003B7B7F">
            <w:pPr>
              <w:jc w:val="center"/>
              <w:rPr>
                <w:sz w:val="24"/>
                <w:szCs w:val="24"/>
              </w:rPr>
            </w:pPr>
          </w:p>
        </w:tc>
        <w:tc>
          <w:tcPr>
            <w:tcW w:w="1041" w:type="dxa"/>
            <w:hideMark/>
          </w:tcPr>
          <w:p w:rsidR="00A66534" w:rsidRPr="00A66534" w:rsidRDefault="00A66534" w:rsidP="003B7B7F">
            <w:pPr>
              <w:jc w:val="center"/>
              <w:rPr>
                <w:sz w:val="24"/>
                <w:szCs w:val="24"/>
              </w:rPr>
            </w:pPr>
          </w:p>
        </w:tc>
      </w:tr>
      <w:tr w:rsidR="00A66534" w:rsidRPr="00A66534" w:rsidTr="00CF1880">
        <w:trPr>
          <w:trHeight w:val="852"/>
          <w:jc w:val="right"/>
        </w:trPr>
        <w:tc>
          <w:tcPr>
            <w:tcW w:w="1039" w:type="dxa"/>
            <w:hideMark/>
          </w:tcPr>
          <w:p w:rsidR="00A66534" w:rsidRPr="00A66534" w:rsidRDefault="00A66534" w:rsidP="003B7B7F">
            <w:pPr>
              <w:jc w:val="center"/>
              <w:rPr>
                <w:sz w:val="24"/>
                <w:szCs w:val="24"/>
              </w:rPr>
            </w:pPr>
            <w:r w:rsidRPr="00A66534">
              <w:rPr>
                <w:sz w:val="24"/>
                <w:szCs w:val="24"/>
              </w:rPr>
              <w:lastRenderedPageBreak/>
              <w:t>182</w:t>
            </w:r>
            <w:r w:rsidR="003B7B7F">
              <w:rPr>
                <w:sz w:val="24"/>
                <w:szCs w:val="24"/>
              </w:rPr>
              <w:t>.</w:t>
            </w:r>
          </w:p>
        </w:tc>
        <w:tc>
          <w:tcPr>
            <w:tcW w:w="3782" w:type="dxa"/>
            <w:gridSpan w:val="3"/>
            <w:vMerge/>
            <w:hideMark/>
          </w:tcPr>
          <w:p w:rsidR="00A66534" w:rsidRPr="00A66534" w:rsidRDefault="00A66534" w:rsidP="003B7B7F">
            <w:pPr>
              <w:jc w:val="both"/>
              <w:rPr>
                <w:sz w:val="24"/>
                <w:szCs w:val="24"/>
              </w:rPr>
            </w:pPr>
          </w:p>
        </w:tc>
        <w:tc>
          <w:tcPr>
            <w:tcW w:w="1783" w:type="dxa"/>
            <w:hideMark/>
          </w:tcPr>
          <w:p w:rsidR="00A66534" w:rsidRPr="00A66534" w:rsidRDefault="00A66534" w:rsidP="003B7B7F">
            <w:pPr>
              <w:jc w:val="both"/>
              <w:rPr>
                <w:sz w:val="24"/>
                <w:szCs w:val="24"/>
              </w:rPr>
            </w:pPr>
            <w:r w:rsidRPr="00A66534">
              <w:rPr>
                <w:sz w:val="24"/>
                <w:szCs w:val="24"/>
              </w:rPr>
              <w:t>иные внебю</w:t>
            </w:r>
            <w:r w:rsidRPr="00A66534">
              <w:rPr>
                <w:sz w:val="24"/>
                <w:szCs w:val="24"/>
              </w:rPr>
              <w:t>д</w:t>
            </w:r>
            <w:r w:rsidRPr="00A66534">
              <w:rPr>
                <w:sz w:val="24"/>
                <w:szCs w:val="24"/>
              </w:rPr>
              <w:t>жетные исто</w:t>
            </w:r>
            <w:r w:rsidRPr="00A66534">
              <w:rPr>
                <w:sz w:val="24"/>
                <w:szCs w:val="24"/>
              </w:rPr>
              <w:t>ч</w:t>
            </w:r>
            <w:r w:rsidRPr="00A66534">
              <w:rPr>
                <w:sz w:val="24"/>
                <w:szCs w:val="24"/>
              </w:rPr>
              <w:t>ники</w:t>
            </w:r>
          </w:p>
        </w:tc>
        <w:tc>
          <w:tcPr>
            <w:tcW w:w="1145" w:type="dxa"/>
            <w:hideMark/>
          </w:tcPr>
          <w:p w:rsidR="00A66534" w:rsidRPr="00A66534" w:rsidRDefault="00A66534" w:rsidP="003B7B7F">
            <w:pPr>
              <w:jc w:val="center"/>
              <w:rPr>
                <w:sz w:val="24"/>
                <w:szCs w:val="24"/>
              </w:rPr>
            </w:pPr>
            <w:r w:rsidRPr="00A66534">
              <w:rPr>
                <w:sz w:val="24"/>
                <w:szCs w:val="24"/>
              </w:rPr>
              <w:t>х</w:t>
            </w:r>
          </w:p>
        </w:tc>
        <w:tc>
          <w:tcPr>
            <w:tcW w:w="1151" w:type="dxa"/>
            <w:hideMark/>
          </w:tcPr>
          <w:p w:rsidR="00A66534" w:rsidRPr="00A66534" w:rsidRDefault="00A66534" w:rsidP="003B7B7F">
            <w:pPr>
              <w:jc w:val="center"/>
              <w:rPr>
                <w:sz w:val="24"/>
                <w:szCs w:val="24"/>
              </w:rPr>
            </w:pPr>
            <w:r w:rsidRPr="00A66534">
              <w:rPr>
                <w:sz w:val="24"/>
                <w:szCs w:val="24"/>
              </w:rPr>
              <w:t>42934,2</w:t>
            </w:r>
          </w:p>
        </w:tc>
        <w:tc>
          <w:tcPr>
            <w:tcW w:w="931" w:type="dxa"/>
            <w:hideMark/>
          </w:tcPr>
          <w:p w:rsidR="00A66534" w:rsidRPr="00A66534" w:rsidRDefault="00A66534" w:rsidP="003B7B7F">
            <w:pPr>
              <w:jc w:val="center"/>
              <w:rPr>
                <w:sz w:val="24"/>
                <w:szCs w:val="24"/>
              </w:rPr>
            </w:pPr>
            <w:r w:rsidRPr="00A66534">
              <w:rPr>
                <w:sz w:val="24"/>
                <w:szCs w:val="24"/>
              </w:rPr>
              <w:t>8400</w:t>
            </w:r>
          </w:p>
        </w:tc>
        <w:tc>
          <w:tcPr>
            <w:tcW w:w="1041" w:type="dxa"/>
            <w:hideMark/>
          </w:tcPr>
          <w:p w:rsidR="00A66534" w:rsidRPr="00A66534" w:rsidRDefault="00A66534" w:rsidP="003B7B7F">
            <w:pPr>
              <w:jc w:val="center"/>
              <w:rPr>
                <w:sz w:val="24"/>
                <w:szCs w:val="24"/>
              </w:rPr>
            </w:pPr>
            <w:r w:rsidRPr="00A66534">
              <w:rPr>
                <w:sz w:val="24"/>
                <w:szCs w:val="24"/>
              </w:rPr>
              <w:t>9470</w:t>
            </w:r>
          </w:p>
        </w:tc>
        <w:tc>
          <w:tcPr>
            <w:tcW w:w="1041" w:type="dxa"/>
            <w:hideMark/>
          </w:tcPr>
          <w:p w:rsidR="00A66534" w:rsidRPr="00A66534" w:rsidRDefault="00A66534" w:rsidP="003B7B7F">
            <w:pPr>
              <w:jc w:val="center"/>
              <w:rPr>
                <w:sz w:val="24"/>
                <w:szCs w:val="24"/>
              </w:rPr>
            </w:pPr>
            <w:r w:rsidRPr="00A66534">
              <w:rPr>
                <w:sz w:val="24"/>
                <w:szCs w:val="24"/>
              </w:rPr>
              <w:t>4550</w:t>
            </w:r>
          </w:p>
        </w:tc>
        <w:tc>
          <w:tcPr>
            <w:tcW w:w="931" w:type="dxa"/>
            <w:hideMark/>
          </w:tcPr>
          <w:p w:rsidR="00A66534" w:rsidRPr="00A66534" w:rsidRDefault="00A66534" w:rsidP="003B7B7F">
            <w:pPr>
              <w:jc w:val="center"/>
              <w:rPr>
                <w:sz w:val="24"/>
                <w:szCs w:val="24"/>
              </w:rPr>
            </w:pPr>
            <w:r w:rsidRPr="00A66534">
              <w:rPr>
                <w:sz w:val="24"/>
                <w:szCs w:val="24"/>
              </w:rPr>
              <w:t>4700</w:t>
            </w:r>
          </w:p>
        </w:tc>
        <w:tc>
          <w:tcPr>
            <w:tcW w:w="931" w:type="dxa"/>
            <w:hideMark/>
          </w:tcPr>
          <w:p w:rsidR="00A66534" w:rsidRPr="00A66534" w:rsidRDefault="00A66534" w:rsidP="003B7B7F">
            <w:pPr>
              <w:jc w:val="center"/>
              <w:rPr>
                <w:sz w:val="24"/>
                <w:szCs w:val="24"/>
              </w:rPr>
            </w:pPr>
            <w:r w:rsidRPr="00A66534">
              <w:rPr>
                <w:sz w:val="24"/>
                <w:szCs w:val="24"/>
              </w:rPr>
              <w:t>5016,4</w:t>
            </w:r>
          </w:p>
        </w:tc>
        <w:tc>
          <w:tcPr>
            <w:tcW w:w="1041" w:type="dxa"/>
            <w:hideMark/>
          </w:tcPr>
          <w:p w:rsidR="00A66534" w:rsidRPr="00A66534" w:rsidRDefault="00A66534" w:rsidP="003B7B7F">
            <w:pPr>
              <w:jc w:val="center"/>
              <w:rPr>
                <w:sz w:val="24"/>
                <w:szCs w:val="24"/>
              </w:rPr>
            </w:pPr>
            <w:r w:rsidRPr="00A66534">
              <w:rPr>
                <w:sz w:val="24"/>
                <w:szCs w:val="24"/>
              </w:rPr>
              <w:t>5267,2</w:t>
            </w:r>
          </w:p>
        </w:tc>
        <w:tc>
          <w:tcPr>
            <w:tcW w:w="1041" w:type="dxa"/>
            <w:hideMark/>
          </w:tcPr>
          <w:p w:rsidR="00A66534" w:rsidRPr="00A66534" w:rsidRDefault="00A66534" w:rsidP="003B7B7F">
            <w:pPr>
              <w:jc w:val="center"/>
              <w:rPr>
                <w:sz w:val="24"/>
                <w:szCs w:val="24"/>
              </w:rPr>
            </w:pPr>
            <w:r w:rsidRPr="00A66534">
              <w:rPr>
                <w:sz w:val="24"/>
                <w:szCs w:val="24"/>
              </w:rPr>
              <w:t>5530,6</w:t>
            </w:r>
          </w:p>
        </w:tc>
      </w:tr>
      <w:tr w:rsidR="00A66534" w:rsidRPr="00A66534" w:rsidTr="00CF1880">
        <w:trPr>
          <w:trHeight w:val="300"/>
          <w:jc w:val="right"/>
        </w:trPr>
        <w:tc>
          <w:tcPr>
            <w:tcW w:w="1039" w:type="dxa"/>
            <w:hideMark/>
          </w:tcPr>
          <w:p w:rsidR="00A66534" w:rsidRPr="00A66534" w:rsidRDefault="00A66534" w:rsidP="003B7B7F">
            <w:pPr>
              <w:jc w:val="center"/>
              <w:rPr>
                <w:sz w:val="24"/>
                <w:szCs w:val="24"/>
              </w:rPr>
            </w:pPr>
            <w:r w:rsidRPr="00A66534">
              <w:rPr>
                <w:sz w:val="24"/>
                <w:szCs w:val="24"/>
              </w:rPr>
              <w:t>183</w:t>
            </w:r>
            <w:r w:rsidR="003B7B7F">
              <w:rPr>
                <w:sz w:val="24"/>
                <w:szCs w:val="24"/>
              </w:rPr>
              <w:t>.</w:t>
            </w:r>
          </w:p>
        </w:tc>
        <w:tc>
          <w:tcPr>
            <w:tcW w:w="3782" w:type="dxa"/>
            <w:gridSpan w:val="3"/>
            <w:vMerge w:val="restart"/>
            <w:hideMark/>
          </w:tcPr>
          <w:p w:rsidR="00A66534" w:rsidRPr="00A66534" w:rsidRDefault="003B7B7F" w:rsidP="003B7B7F">
            <w:pPr>
              <w:jc w:val="both"/>
              <w:rPr>
                <w:sz w:val="24"/>
                <w:szCs w:val="24"/>
              </w:rPr>
            </w:pPr>
            <w:r>
              <w:rPr>
                <w:sz w:val="24"/>
                <w:szCs w:val="24"/>
              </w:rPr>
              <w:t>М</w:t>
            </w:r>
            <w:r w:rsidR="00A66534" w:rsidRPr="00A66534">
              <w:rPr>
                <w:sz w:val="24"/>
                <w:szCs w:val="24"/>
              </w:rPr>
              <w:t>униципальное автономное обр</w:t>
            </w:r>
            <w:r w:rsidR="00A66534" w:rsidRPr="00A66534">
              <w:rPr>
                <w:sz w:val="24"/>
                <w:szCs w:val="24"/>
              </w:rPr>
              <w:t>а</w:t>
            </w:r>
            <w:r w:rsidR="00A66534" w:rsidRPr="00A66534">
              <w:rPr>
                <w:sz w:val="24"/>
                <w:szCs w:val="24"/>
              </w:rPr>
              <w:t>зовательное учреждение дополн</w:t>
            </w:r>
            <w:r w:rsidR="00A66534" w:rsidRPr="00A66534">
              <w:rPr>
                <w:sz w:val="24"/>
                <w:szCs w:val="24"/>
              </w:rPr>
              <w:t>и</w:t>
            </w:r>
            <w:r w:rsidR="00A66534" w:rsidRPr="00A66534">
              <w:rPr>
                <w:sz w:val="24"/>
                <w:szCs w:val="24"/>
              </w:rPr>
              <w:t>тельного образования детей «Н</w:t>
            </w:r>
            <w:r w:rsidR="00A66534" w:rsidRPr="00A66534">
              <w:rPr>
                <w:sz w:val="24"/>
                <w:szCs w:val="24"/>
              </w:rPr>
              <w:t>о</w:t>
            </w:r>
            <w:r w:rsidR="00A66534" w:rsidRPr="00A66534">
              <w:rPr>
                <w:sz w:val="24"/>
                <w:szCs w:val="24"/>
              </w:rPr>
              <w:t>воаганская детско-юношеская спортивная школа «Олимп»</w:t>
            </w:r>
          </w:p>
        </w:tc>
        <w:tc>
          <w:tcPr>
            <w:tcW w:w="1783" w:type="dxa"/>
            <w:hideMark/>
          </w:tcPr>
          <w:p w:rsidR="00A66534" w:rsidRPr="00A66534" w:rsidRDefault="00A66534" w:rsidP="003B7B7F">
            <w:pPr>
              <w:jc w:val="both"/>
              <w:rPr>
                <w:sz w:val="24"/>
                <w:szCs w:val="24"/>
              </w:rPr>
            </w:pPr>
            <w:r w:rsidRPr="00A66534">
              <w:rPr>
                <w:sz w:val="24"/>
                <w:szCs w:val="24"/>
              </w:rPr>
              <w:t>всего</w:t>
            </w:r>
          </w:p>
        </w:tc>
        <w:tc>
          <w:tcPr>
            <w:tcW w:w="1145" w:type="dxa"/>
            <w:hideMark/>
          </w:tcPr>
          <w:p w:rsidR="00A66534" w:rsidRPr="00A66534" w:rsidRDefault="00A66534" w:rsidP="003B7B7F">
            <w:pPr>
              <w:jc w:val="center"/>
              <w:rPr>
                <w:sz w:val="24"/>
                <w:szCs w:val="24"/>
              </w:rPr>
            </w:pPr>
            <w:r w:rsidRPr="00A66534">
              <w:rPr>
                <w:sz w:val="24"/>
                <w:szCs w:val="24"/>
              </w:rPr>
              <w:t>х</w:t>
            </w:r>
          </w:p>
        </w:tc>
        <w:tc>
          <w:tcPr>
            <w:tcW w:w="1151" w:type="dxa"/>
            <w:hideMark/>
          </w:tcPr>
          <w:p w:rsidR="00A66534" w:rsidRPr="00A66534" w:rsidRDefault="00A66534" w:rsidP="003B7B7F">
            <w:pPr>
              <w:jc w:val="center"/>
              <w:rPr>
                <w:sz w:val="24"/>
                <w:szCs w:val="24"/>
              </w:rPr>
            </w:pPr>
            <w:r w:rsidRPr="00A66534">
              <w:rPr>
                <w:sz w:val="24"/>
                <w:szCs w:val="24"/>
              </w:rPr>
              <w:t>233838,6</w:t>
            </w:r>
          </w:p>
        </w:tc>
        <w:tc>
          <w:tcPr>
            <w:tcW w:w="931" w:type="dxa"/>
            <w:hideMark/>
          </w:tcPr>
          <w:p w:rsidR="00A66534" w:rsidRPr="00A66534" w:rsidRDefault="00A66534" w:rsidP="003B7B7F">
            <w:pPr>
              <w:jc w:val="center"/>
              <w:rPr>
                <w:sz w:val="24"/>
                <w:szCs w:val="24"/>
              </w:rPr>
            </w:pPr>
            <w:r w:rsidRPr="00A66534">
              <w:rPr>
                <w:sz w:val="24"/>
                <w:szCs w:val="24"/>
              </w:rPr>
              <w:t>31958,8</w:t>
            </w:r>
          </w:p>
        </w:tc>
        <w:tc>
          <w:tcPr>
            <w:tcW w:w="1041" w:type="dxa"/>
            <w:hideMark/>
          </w:tcPr>
          <w:p w:rsidR="00A66534" w:rsidRPr="00A66534" w:rsidRDefault="00A66534" w:rsidP="003B7B7F">
            <w:pPr>
              <w:jc w:val="center"/>
              <w:rPr>
                <w:sz w:val="24"/>
                <w:szCs w:val="24"/>
              </w:rPr>
            </w:pPr>
            <w:r w:rsidRPr="00A66534">
              <w:rPr>
                <w:sz w:val="24"/>
                <w:szCs w:val="24"/>
              </w:rPr>
              <w:t>31165,5</w:t>
            </w:r>
          </w:p>
        </w:tc>
        <w:tc>
          <w:tcPr>
            <w:tcW w:w="1041" w:type="dxa"/>
            <w:hideMark/>
          </w:tcPr>
          <w:p w:rsidR="00A66534" w:rsidRPr="00A66534" w:rsidRDefault="00A66534" w:rsidP="003B7B7F">
            <w:pPr>
              <w:jc w:val="center"/>
              <w:rPr>
                <w:sz w:val="24"/>
                <w:szCs w:val="24"/>
              </w:rPr>
            </w:pPr>
            <w:r w:rsidRPr="00A66534">
              <w:rPr>
                <w:sz w:val="24"/>
                <w:szCs w:val="24"/>
              </w:rPr>
              <w:t>29210,1</w:t>
            </w:r>
          </w:p>
        </w:tc>
        <w:tc>
          <w:tcPr>
            <w:tcW w:w="931" w:type="dxa"/>
            <w:hideMark/>
          </w:tcPr>
          <w:p w:rsidR="00A66534" w:rsidRPr="00A66534" w:rsidRDefault="00A66534" w:rsidP="003B7B7F">
            <w:pPr>
              <w:jc w:val="center"/>
              <w:rPr>
                <w:sz w:val="24"/>
                <w:szCs w:val="24"/>
              </w:rPr>
            </w:pPr>
            <w:r w:rsidRPr="00A66534">
              <w:rPr>
                <w:sz w:val="24"/>
                <w:szCs w:val="24"/>
              </w:rPr>
              <w:t>29299,9</w:t>
            </w:r>
          </w:p>
        </w:tc>
        <w:tc>
          <w:tcPr>
            <w:tcW w:w="931" w:type="dxa"/>
            <w:hideMark/>
          </w:tcPr>
          <w:p w:rsidR="00A66534" w:rsidRPr="00A66534" w:rsidRDefault="00A66534" w:rsidP="003B7B7F">
            <w:pPr>
              <w:jc w:val="center"/>
              <w:rPr>
                <w:sz w:val="24"/>
                <w:szCs w:val="24"/>
              </w:rPr>
            </w:pPr>
            <w:r w:rsidRPr="00A66534">
              <w:rPr>
                <w:sz w:val="24"/>
                <w:szCs w:val="24"/>
              </w:rPr>
              <w:t>29339,9</w:t>
            </w:r>
          </w:p>
        </w:tc>
        <w:tc>
          <w:tcPr>
            <w:tcW w:w="1041" w:type="dxa"/>
            <w:hideMark/>
          </w:tcPr>
          <w:p w:rsidR="00A66534" w:rsidRPr="00A66534" w:rsidRDefault="00A66534" w:rsidP="003B7B7F">
            <w:pPr>
              <w:jc w:val="center"/>
              <w:rPr>
                <w:sz w:val="24"/>
                <w:szCs w:val="24"/>
              </w:rPr>
            </w:pPr>
            <w:r w:rsidRPr="00A66534">
              <w:rPr>
                <w:sz w:val="24"/>
                <w:szCs w:val="24"/>
              </w:rPr>
              <w:t>40421,6</w:t>
            </w:r>
          </w:p>
        </w:tc>
        <w:tc>
          <w:tcPr>
            <w:tcW w:w="1041" w:type="dxa"/>
            <w:hideMark/>
          </w:tcPr>
          <w:p w:rsidR="00A66534" w:rsidRPr="00A66534" w:rsidRDefault="00A66534" w:rsidP="003B7B7F">
            <w:pPr>
              <w:jc w:val="center"/>
              <w:rPr>
                <w:sz w:val="24"/>
                <w:szCs w:val="24"/>
              </w:rPr>
            </w:pPr>
            <w:r w:rsidRPr="00A66534">
              <w:rPr>
                <w:sz w:val="24"/>
                <w:szCs w:val="24"/>
              </w:rPr>
              <w:t>42442,7</w:t>
            </w:r>
          </w:p>
        </w:tc>
      </w:tr>
      <w:tr w:rsidR="00A66534" w:rsidRPr="00A66534" w:rsidTr="00CF1880">
        <w:trPr>
          <w:trHeight w:val="609"/>
          <w:jc w:val="right"/>
        </w:trPr>
        <w:tc>
          <w:tcPr>
            <w:tcW w:w="1039" w:type="dxa"/>
            <w:hideMark/>
          </w:tcPr>
          <w:p w:rsidR="00A66534" w:rsidRPr="00A66534" w:rsidRDefault="00A66534" w:rsidP="003B7B7F">
            <w:pPr>
              <w:jc w:val="center"/>
              <w:rPr>
                <w:sz w:val="24"/>
                <w:szCs w:val="24"/>
              </w:rPr>
            </w:pPr>
            <w:r w:rsidRPr="00A66534">
              <w:rPr>
                <w:sz w:val="24"/>
                <w:szCs w:val="24"/>
              </w:rPr>
              <w:t>184</w:t>
            </w:r>
            <w:r w:rsidR="003B7B7F">
              <w:rPr>
                <w:sz w:val="24"/>
                <w:szCs w:val="24"/>
              </w:rPr>
              <w:t>.</w:t>
            </w:r>
          </w:p>
        </w:tc>
        <w:tc>
          <w:tcPr>
            <w:tcW w:w="3782" w:type="dxa"/>
            <w:gridSpan w:val="3"/>
            <w:vMerge/>
            <w:hideMark/>
          </w:tcPr>
          <w:p w:rsidR="00A66534" w:rsidRPr="00A66534" w:rsidRDefault="00A66534" w:rsidP="00A66534">
            <w:pPr>
              <w:rPr>
                <w:sz w:val="24"/>
                <w:szCs w:val="24"/>
              </w:rPr>
            </w:pPr>
          </w:p>
        </w:tc>
        <w:tc>
          <w:tcPr>
            <w:tcW w:w="1783" w:type="dxa"/>
            <w:hideMark/>
          </w:tcPr>
          <w:p w:rsidR="00A66534" w:rsidRPr="00A66534" w:rsidRDefault="00A66534" w:rsidP="003B7B7F">
            <w:pPr>
              <w:jc w:val="both"/>
              <w:rPr>
                <w:sz w:val="24"/>
                <w:szCs w:val="24"/>
              </w:rPr>
            </w:pPr>
            <w:r w:rsidRPr="00A66534">
              <w:rPr>
                <w:sz w:val="24"/>
                <w:szCs w:val="24"/>
              </w:rPr>
              <w:t>бюджет авт</w:t>
            </w:r>
            <w:r w:rsidRPr="00A66534">
              <w:rPr>
                <w:sz w:val="24"/>
                <w:szCs w:val="24"/>
              </w:rPr>
              <w:t>о</w:t>
            </w:r>
            <w:r w:rsidRPr="00A66534">
              <w:rPr>
                <w:sz w:val="24"/>
                <w:szCs w:val="24"/>
              </w:rPr>
              <w:t>номного окр</w:t>
            </w:r>
            <w:r w:rsidRPr="00A66534">
              <w:rPr>
                <w:sz w:val="24"/>
                <w:szCs w:val="24"/>
              </w:rPr>
              <w:t>у</w:t>
            </w:r>
            <w:r w:rsidRPr="00A66534">
              <w:rPr>
                <w:sz w:val="24"/>
                <w:szCs w:val="24"/>
              </w:rPr>
              <w:t>га</w:t>
            </w:r>
          </w:p>
        </w:tc>
        <w:tc>
          <w:tcPr>
            <w:tcW w:w="1145" w:type="dxa"/>
            <w:hideMark/>
          </w:tcPr>
          <w:p w:rsidR="00A66534" w:rsidRPr="00A66534" w:rsidRDefault="00A66534" w:rsidP="003B7B7F">
            <w:pPr>
              <w:jc w:val="center"/>
              <w:rPr>
                <w:sz w:val="24"/>
                <w:szCs w:val="24"/>
              </w:rPr>
            </w:pPr>
            <w:r w:rsidRPr="00A66534">
              <w:rPr>
                <w:sz w:val="24"/>
                <w:szCs w:val="24"/>
              </w:rPr>
              <w:t>х</w:t>
            </w:r>
          </w:p>
        </w:tc>
        <w:tc>
          <w:tcPr>
            <w:tcW w:w="1151" w:type="dxa"/>
            <w:hideMark/>
          </w:tcPr>
          <w:p w:rsidR="00A66534" w:rsidRPr="00A66534" w:rsidRDefault="00A66534" w:rsidP="003B7B7F">
            <w:pPr>
              <w:jc w:val="center"/>
              <w:rPr>
                <w:sz w:val="24"/>
                <w:szCs w:val="24"/>
              </w:rPr>
            </w:pPr>
            <w:r w:rsidRPr="00A66534">
              <w:rPr>
                <w:sz w:val="24"/>
                <w:szCs w:val="24"/>
              </w:rPr>
              <w:t>640</w:t>
            </w:r>
          </w:p>
        </w:tc>
        <w:tc>
          <w:tcPr>
            <w:tcW w:w="931" w:type="dxa"/>
            <w:hideMark/>
          </w:tcPr>
          <w:p w:rsidR="00A66534" w:rsidRPr="00A66534" w:rsidRDefault="00A66534" w:rsidP="003B7B7F">
            <w:pPr>
              <w:jc w:val="center"/>
              <w:rPr>
                <w:sz w:val="24"/>
                <w:szCs w:val="24"/>
              </w:rPr>
            </w:pPr>
            <w:r w:rsidRPr="00A66534">
              <w:rPr>
                <w:sz w:val="24"/>
                <w:szCs w:val="24"/>
              </w:rPr>
              <w:t>0</w:t>
            </w:r>
          </w:p>
        </w:tc>
        <w:tc>
          <w:tcPr>
            <w:tcW w:w="1041" w:type="dxa"/>
            <w:hideMark/>
          </w:tcPr>
          <w:p w:rsidR="00A66534" w:rsidRPr="00A66534" w:rsidRDefault="00A66534" w:rsidP="003B7B7F">
            <w:pPr>
              <w:jc w:val="center"/>
              <w:rPr>
                <w:sz w:val="24"/>
                <w:szCs w:val="24"/>
              </w:rPr>
            </w:pPr>
            <w:r w:rsidRPr="00A66534">
              <w:rPr>
                <w:sz w:val="24"/>
                <w:szCs w:val="24"/>
              </w:rPr>
              <w:t>640</w:t>
            </w:r>
          </w:p>
        </w:tc>
        <w:tc>
          <w:tcPr>
            <w:tcW w:w="1041" w:type="dxa"/>
            <w:hideMark/>
          </w:tcPr>
          <w:p w:rsidR="00A66534" w:rsidRPr="00A66534" w:rsidRDefault="00A66534" w:rsidP="003B7B7F">
            <w:pPr>
              <w:jc w:val="center"/>
              <w:rPr>
                <w:sz w:val="24"/>
                <w:szCs w:val="24"/>
              </w:rPr>
            </w:pPr>
            <w:r w:rsidRPr="00A66534">
              <w:rPr>
                <w:sz w:val="24"/>
                <w:szCs w:val="24"/>
              </w:rPr>
              <w:t>0</w:t>
            </w:r>
          </w:p>
        </w:tc>
        <w:tc>
          <w:tcPr>
            <w:tcW w:w="931" w:type="dxa"/>
            <w:hideMark/>
          </w:tcPr>
          <w:p w:rsidR="00A66534" w:rsidRPr="00A66534" w:rsidRDefault="00A66534" w:rsidP="003B7B7F">
            <w:pPr>
              <w:jc w:val="center"/>
              <w:rPr>
                <w:sz w:val="24"/>
                <w:szCs w:val="24"/>
              </w:rPr>
            </w:pPr>
            <w:r w:rsidRPr="00A66534">
              <w:rPr>
                <w:sz w:val="24"/>
                <w:szCs w:val="24"/>
              </w:rPr>
              <w:t>0</w:t>
            </w:r>
          </w:p>
        </w:tc>
        <w:tc>
          <w:tcPr>
            <w:tcW w:w="931" w:type="dxa"/>
            <w:hideMark/>
          </w:tcPr>
          <w:p w:rsidR="00A66534" w:rsidRPr="00A66534" w:rsidRDefault="00A66534" w:rsidP="003B7B7F">
            <w:pPr>
              <w:jc w:val="center"/>
              <w:rPr>
                <w:sz w:val="24"/>
                <w:szCs w:val="24"/>
              </w:rPr>
            </w:pPr>
            <w:r w:rsidRPr="00A66534">
              <w:rPr>
                <w:sz w:val="24"/>
                <w:szCs w:val="24"/>
              </w:rPr>
              <w:t>0</w:t>
            </w:r>
          </w:p>
        </w:tc>
        <w:tc>
          <w:tcPr>
            <w:tcW w:w="1041" w:type="dxa"/>
            <w:hideMark/>
          </w:tcPr>
          <w:p w:rsidR="00A66534" w:rsidRPr="00A66534" w:rsidRDefault="00A66534" w:rsidP="003B7B7F">
            <w:pPr>
              <w:jc w:val="center"/>
              <w:rPr>
                <w:sz w:val="24"/>
                <w:szCs w:val="24"/>
              </w:rPr>
            </w:pPr>
            <w:r w:rsidRPr="00A66534">
              <w:rPr>
                <w:sz w:val="24"/>
                <w:szCs w:val="24"/>
              </w:rPr>
              <w:t>0</w:t>
            </w:r>
          </w:p>
        </w:tc>
        <w:tc>
          <w:tcPr>
            <w:tcW w:w="1041" w:type="dxa"/>
            <w:hideMark/>
          </w:tcPr>
          <w:p w:rsidR="00A66534" w:rsidRPr="00A66534" w:rsidRDefault="00A66534" w:rsidP="003B7B7F">
            <w:pPr>
              <w:jc w:val="center"/>
              <w:rPr>
                <w:sz w:val="24"/>
                <w:szCs w:val="24"/>
              </w:rPr>
            </w:pPr>
            <w:r w:rsidRPr="00A66534">
              <w:rPr>
                <w:sz w:val="24"/>
                <w:szCs w:val="24"/>
              </w:rPr>
              <w:t>0</w:t>
            </w:r>
          </w:p>
        </w:tc>
      </w:tr>
      <w:tr w:rsidR="00A66534" w:rsidRPr="00A66534" w:rsidTr="00CF1880">
        <w:trPr>
          <w:trHeight w:val="229"/>
          <w:jc w:val="right"/>
        </w:trPr>
        <w:tc>
          <w:tcPr>
            <w:tcW w:w="1039" w:type="dxa"/>
            <w:hideMark/>
          </w:tcPr>
          <w:p w:rsidR="00A66534" w:rsidRPr="00A66534" w:rsidRDefault="00A66534" w:rsidP="003B7B7F">
            <w:pPr>
              <w:jc w:val="center"/>
              <w:rPr>
                <w:sz w:val="24"/>
                <w:szCs w:val="24"/>
              </w:rPr>
            </w:pPr>
            <w:r w:rsidRPr="00A66534">
              <w:rPr>
                <w:sz w:val="24"/>
                <w:szCs w:val="24"/>
              </w:rPr>
              <w:t>185</w:t>
            </w:r>
            <w:r w:rsidR="003B7B7F">
              <w:rPr>
                <w:sz w:val="24"/>
                <w:szCs w:val="24"/>
              </w:rPr>
              <w:t>.</w:t>
            </w:r>
          </w:p>
        </w:tc>
        <w:tc>
          <w:tcPr>
            <w:tcW w:w="3782" w:type="dxa"/>
            <w:gridSpan w:val="3"/>
            <w:vMerge/>
            <w:hideMark/>
          </w:tcPr>
          <w:p w:rsidR="00A66534" w:rsidRPr="00A66534" w:rsidRDefault="00A66534" w:rsidP="00A66534">
            <w:pPr>
              <w:rPr>
                <w:sz w:val="24"/>
                <w:szCs w:val="24"/>
              </w:rPr>
            </w:pPr>
          </w:p>
        </w:tc>
        <w:tc>
          <w:tcPr>
            <w:tcW w:w="1783" w:type="dxa"/>
            <w:hideMark/>
          </w:tcPr>
          <w:p w:rsidR="00A66534" w:rsidRPr="00A66534" w:rsidRDefault="00A66534" w:rsidP="003B7B7F">
            <w:pPr>
              <w:jc w:val="both"/>
              <w:rPr>
                <w:sz w:val="24"/>
                <w:szCs w:val="24"/>
              </w:rPr>
            </w:pPr>
            <w:r w:rsidRPr="00A66534">
              <w:rPr>
                <w:sz w:val="24"/>
                <w:szCs w:val="24"/>
              </w:rPr>
              <w:t>бюджет ра</w:t>
            </w:r>
            <w:r w:rsidRPr="00A66534">
              <w:rPr>
                <w:sz w:val="24"/>
                <w:szCs w:val="24"/>
              </w:rPr>
              <w:t>й</w:t>
            </w:r>
            <w:r w:rsidRPr="00A66534">
              <w:rPr>
                <w:sz w:val="24"/>
                <w:szCs w:val="24"/>
              </w:rPr>
              <w:t>она</w:t>
            </w:r>
          </w:p>
        </w:tc>
        <w:tc>
          <w:tcPr>
            <w:tcW w:w="1145" w:type="dxa"/>
            <w:hideMark/>
          </w:tcPr>
          <w:p w:rsidR="00A66534" w:rsidRPr="00A66534" w:rsidRDefault="00A66534" w:rsidP="003B7B7F">
            <w:pPr>
              <w:jc w:val="center"/>
              <w:rPr>
                <w:sz w:val="24"/>
                <w:szCs w:val="24"/>
              </w:rPr>
            </w:pPr>
            <w:r w:rsidRPr="00A66534">
              <w:rPr>
                <w:sz w:val="24"/>
                <w:szCs w:val="24"/>
              </w:rPr>
              <w:t>х</w:t>
            </w:r>
          </w:p>
        </w:tc>
        <w:tc>
          <w:tcPr>
            <w:tcW w:w="1151" w:type="dxa"/>
            <w:hideMark/>
          </w:tcPr>
          <w:p w:rsidR="00A66534" w:rsidRPr="00A66534" w:rsidRDefault="00A66534" w:rsidP="003B7B7F">
            <w:pPr>
              <w:jc w:val="center"/>
              <w:rPr>
                <w:sz w:val="24"/>
                <w:szCs w:val="24"/>
              </w:rPr>
            </w:pPr>
            <w:r w:rsidRPr="00A66534">
              <w:rPr>
                <w:sz w:val="24"/>
                <w:szCs w:val="24"/>
              </w:rPr>
              <w:t>228797,7</w:t>
            </w:r>
          </w:p>
        </w:tc>
        <w:tc>
          <w:tcPr>
            <w:tcW w:w="931" w:type="dxa"/>
            <w:hideMark/>
          </w:tcPr>
          <w:p w:rsidR="00A66534" w:rsidRPr="00A66534" w:rsidRDefault="00A66534" w:rsidP="003B7B7F">
            <w:pPr>
              <w:jc w:val="center"/>
              <w:rPr>
                <w:sz w:val="24"/>
                <w:szCs w:val="24"/>
              </w:rPr>
            </w:pPr>
            <w:r w:rsidRPr="00A66534">
              <w:rPr>
                <w:sz w:val="24"/>
                <w:szCs w:val="24"/>
              </w:rPr>
              <w:t>31403,8</w:t>
            </w:r>
          </w:p>
        </w:tc>
        <w:tc>
          <w:tcPr>
            <w:tcW w:w="1041" w:type="dxa"/>
            <w:hideMark/>
          </w:tcPr>
          <w:p w:rsidR="00A66534" w:rsidRPr="00A66534" w:rsidRDefault="00A66534" w:rsidP="003B7B7F">
            <w:pPr>
              <w:jc w:val="center"/>
              <w:rPr>
                <w:sz w:val="24"/>
                <w:szCs w:val="24"/>
              </w:rPr>
            </w:pPr>
            <w:r w:rsidRPr="00A66534">
              <w:rPr>
                <w:sz w:val="24"/>
                <w:szCs w:val="24"/>
              </w:rPr>
              <w:t>29917,9</w:t>
            </w:r>
          </w:p>
        </w:tc>
        <w:tc>
          <w:tcPr>
            <w:tcW w:w="1041" w:type="dxa"/>
            <w:hideMark/>
          </w:tcPr>
          <w:p w:rsidR="00A66534" w:rsidRPr="00A66534" w:rsidRDefault="00A66534" w:rsidP="003B7B7F">
            <w:pPr>
              <w:jc w:val="center"/>
              <w:rPr>
                <w:sz w:val="24"/>
                <w:szCs w:val="24"/>
              </w:rPr>
            </w:pPr>
            <w:r w:rsidRPr="00A66534">
              <w:rPr>
                <w:sz w:val="24"/>
                <w:szCs w:val="24"/>
              </w:rPr>
              <w:t>28610,1</w:t>
            </w:r>
          </w:p>
        </w:tc>
        <w:tc>
          <w:tcPr>
            <w:tcW w:w="931" w:type="dxa"/>
            <w:hideMark/>
          </w:tcPr>
          <w:p w:rsidR="00A66534" w:rsidRPr="00A66534" w:rsidRDefault="00A66534" w:rsidP="003B7B7F">
            <w:pPr>
              <w:jc w:val="center"/>
              <w:rPr>
                <w:sz w:val="24"/>
                <w:szCs w:val="24"/>
              </w:rPr>
            </w:pPr>
            <w:r w:rsidRPr="00A66534">
              <w:rPr>
                <w:sz w:val="24"/>
                <w:szCs w:val="24"/>
              </w:rPr>
              <w:t>28694,9</w:t>
            </w:r>
          </w:p>
        </w:tc>
        <w:tc>
          <w:tcPr>
            <w:tcW w:w="931" w:type="dxa"/>
            <w:hideMark/>
          </w:tcPr>
          <w:p w:rsidR="00A66534" w:rsidRPr="00A66534" w:rsidRDefault="00A66534" w:rsidP="003B7B7F">
            <w:pPr>
              <w:jc w:val="center"/>
              <w:rPr>
                <w:sz w:val="24"/>
                <w:szCs w:val="24"/>
              </w:rPr>
            </w:pPr>
            <w:r w:rsidRPr="00A66534">
              <w:rPr>
                <w:sz w:val="24"/>
                <w:szCs w:val="24"/>
              </w:rPr>
              <w:t>28694,9</w:t>
            </w:r>
          </w:p>
        </w:tc>
        <w:tc>
          <w:tcPr>
            <w:tcW w:w="1041" w:type="dxa"/>
            <w:hideMark/>
          </w:tcPr>
          <w:p w:rsidR="00A66534" w:rsidRPr="00A66534" w:rsidRDefault="00A66534" w:rsidP="003B7B7F">
            <w:pPr>
              <w:jc w:val="center"/>
              <w:rPr>
                <w:sz w:val="24"/>
                <w:szCs w:val="24"/>
              </w:rPr>
            </w:pPr>
            <w:r w:rsidRPr="00A66534">
              <w:rPr>
                <w:sz w:val="24"/>
                <w:szCs w:val="24"/>
              </w:rPr>
              <w:t>39744,4</w:t>
            </w:r>
          </w:p>
        </w:tc>
        <w:tc>
          <w:tcPr>
            <w:tcW w:w="1041" w:type="dxa"/>
            <w:hideMark/>
          </w:tcPr>
          <w:p w:rsidR="00A66534" w:rsidRPr="00A66534" w:rsidRDefault="00A66534" w:rsidP="003B7B7F">
            <w:pPr>
              <w:jc w:val="center"/>
              <w:rPr>
                <w:sz w:val="24"/>
                <w:szCs w:val="24"/>
              </w:rPr>
            </w:pPr>
            <w:r w:rsidRPr="00A66534">
              <w:rPr>
                <w:sz w:val="24"/>
                <w:szCs w:val="24"/>
              </w:rPr>
              <w:t>41731,6</w:t>
            </w:r>
          </w:p>
        </w:tc>
      </w:tr>
      <w:tr w:rsidR="00A66534" w:rsidRPr="00A66534" w:rsidTr="00CF1880">
        <w:trPr>
          <w:trHeight w:val="1538"/>
          <w:jc w:val="right"/>
        </w:trPr>
        <w:tc>
          <w:tcPr>
            <w:tcW w:w="1039" w:type="dxa"/>
            <w:hideMark/>
          </w:tcPr>
          <w:p w:rsidR="00A66534" w:rsidRPr="00A66534" w:rsidRDefault="00A66534" w:rsidP="003B7B7F">
            <w:pPr>
              <w:jc w:val="center"/>
              <w:rPr>
                <w:sz w:val="24"/>
                <w:szCs w:val="24"/>
              </w:rPr>
            </w:pPr>
            <w:r w:rsidRPr="00A66534">
              <w:rPr>
                <w:sz w:val="24"/>
                <w:szCs w:val="24"/>
              </w:rPr>
              <w:t>186</w:t>
            </w:r>
            <w:r w:rsidR="003B7B7F">
              <w:rPr>
                <w:sz w:val="24"/>
                <w:szCs w:val="24"/>
              </w:rPr>
              <w:t>.</w:t>
            </w:r>
          </w:p>
        </w:tc>
        <w:tc>
          <w:tcPr>
            <w:tcW w:w="3782" w:type="dxa"/>
            <w:gridSpan w:val="3"/>
            <w:vMerge/>
            <w:hideMark/>
          </w:tcPr>
          <w:p w:rsidR="00A66534" w:rsidRPr="00A66534" w:rsidRDefault="00A66534" w:rsidP="00A66534">
            <w:pPr>
              <w:rPr>
                <w:sz w:val="24"/>
                <w:szCs w:val="24"/>
              </w:rPr>
            </w:pPr>
          </w:p>
        </w:tc>
        <w:tc>
          <w:tcPr>
            <w:tcW w:w="1783" w:type="dxa"/>
            <w:hideMark/>
          </w:tcPr>
          <w:p w:rsidR="00A66534" w:rsidRPr="00A66534" w:rsidRDefault="00A66534" w:rsidP="003B7B7F">
            <w:pPr>
              <w:jc w:val="both"/>
              <w:rPr>
                <w:sz w:val="24"/>
                <w:szCs w:val="24"/>
              </w:rPr>
            </w:pPr>
            <w:r w:rsidRPr="00A66534">
              <w:rPr>
                <w:sz w:val="24"/>
                <w:szCs w:val="24"/>
              </w:rPr>
              <w:t>в том числе безвозмездные поступления от физических и юридических лиц</w:t>
            </w:r>
          </w:p>
        </w:tc>
        <w:tc>
          <w:tcPr>
            <w:tcW w:w="1145" w:type="dxa"/>
            <w:hideMark/>
          </w:tcPr>
          <w:p w:rsidR="00A66534" w:rsidRPr="00A66534" w:rsidRDefault="00A66534" w:rsidP="003B7B7F">
            <w:pPr>
              <w:jc w:val="center"/>
              <w:rPr>
                <w:sz w:val="24"/>
                <w:szCs w:val="24"/>
              </w:rPr>
            </w:pPr>
            <w:r w:rsidRPr="00A66534">
              <w:rPr>
                <w:sz w:val="24"/>
                <w:szCs w:val="24"/>
              </w:rPr>
              <w:t>х</w:t>
            </w:r>
          </w:p>
        </w:tc>
        <w:tc>
          <w:tcPr>
            <w:tcW w:w="1151" w:type="dxa"/>
            <w:hideMark/>
          </w:tcPr>
          <w:p w:rsidR="00A66534" w:rsidRPr="00A66534" w:rsidRDefault="00A66534" w:rsidP="003B7B7F">
            <w:pPr>
              <w:jc w:val="center"/>
              <w:rPr>
                <w:sz w:val="24"/>
                <w:szCs w:val="24"/>
              </w:rPr>
            </w:pPr>
            <w:r w:rsidRPr="00A66534">
              <w:rPr>
                <w:sz w:val="24"/>
                <w:szCs w:val="24"/>
              </w:rPr>
              <w:t>0</w:t>
            </w:r>
          </w:p>
        </w:tc>
        <w:tc>
          <w:tcPr>
            <w:tcW w:w="931" w:type="dxa"/>
            <w:hideMark/>
          </w:tcPr>
          <w:p w:rsidR="00A66534" w:rsidRPr="00A66534" w:rsidRDefault="00A66534" w:rsidP="003B7B7F">
            <w:pPr>
              <w:jc w:val="center"/>
              <w:rPr>
                <w:sz w:val="24"/>
                <w:szCs w:val="24"/>
              </w:rPr>
            </w:pPr>
          </w:p>
        </w:tc>
        <w:tc>
          <w:tcPr>
            <w:tcW w:w="1041" w:type="dxa"/>
            <w:hideMark/>
          </w:tcPr>
          <w:p w:rsidR="00A66534" w:rsidRPr="00A66534" w:rsidRDefault="00A66534" w:rsidP="003B7B7F">
            <w:pPr>
              <w:jc w:val="center"/>
              <w:rPr>
                <w:sz w:val="24"/>
                <w:szCs w:val="24"/>
              </w:rPr>
            </w:pPr>
          </w:p>
        </w:tc>
        <w:tc>
          <w:tcPr>
            <w:tcW w:w="1041" w:type="dxa"/>
            <w:hideMark/>
          </w:tcPr>
          <w:p w:rsidR="00A66534" w:rsidRPr="00A66534" w:rsidRDefault="00A66534" w:rsidP="003B7B7F">
            <w:pPr>
              <w:jc w:val="center"/>
              <w:rPr>
                <w:sz w:val="24"/>
                <w:szCs w:val="24"/>
              </w:rPr>
            </w:pPr>
          </w:p>
        </w:tc>
        <w:tc>
          <w:tcPr>
            <w:tcW w:w="931" w:type="dxa"/>
            <w:hideMark/>
          </w:tcPr>
          <w:p w:rsidR="00A66534" w:rsidRPr="00A66534" w:rsidRDefault="00A66534" w:rsidP="003B7B7F">
            <w:pPr>
              <w:jc w:val="center"/>
              <w:rPr>
                <w:sz w:val="24"/>
                <w:szCs w:val="24"/>
              </w:rPr>
            </w:pPr>
          </w:p>
        </w:tc>
        <w:tc>
          <w:tcPr>
            <w:tcW w:w="931" w:type="dxa"/>
            <w:hideMark/>
          </w:tcPr>
          <w:p w:rsidR="00A66534" w:rsidRPr="00A66534" w:rsidRDefault="00A66534" w:rsidP="003B7B7F">
            <w:pPr>
              <w:jc w:val="center"/>
              <w:rPr>
                <w:sz w:val="24"/>
                <w:szCs w:val="24"/>
              </w:rPr>
            </w:pPr>
          </w:p>
        </w:tc>
        <w:tc>
          <w:tcPr>
            <w:tcW w:w="1041" w:type="dxa"/>
            <w:hideMark/>
          </w:tcPr>
          <w:p w:rsidR="00A66534" w:rsidRPr="00A66534" w:rsidRDefault="00A66534" w:rsidP="003B7B7F">
            <w:pPr>
              <w:jc w:val="center"/>
              <w:rPr>
                <w:sz w:val="24"/>
                <w:szCs w:val="24"/>
              </w:rPr>
            </w:pPr>
          </w:p>
        </w:tc>
        <w:tc>
          <w:tcPr>
            <w:tcW w:w="1041" w:type="dxa"/>
            <w:hideMark/>
          </w:tcPr>
          <w:p w:rsidR="00A66534" w:rsidRPr="00A66534" w:rsidRDefault="00A66534" w:rsidP="003B7B7F">
            <w:pPr>
              <w:jc w:val="center"/>
              <w:rPr>
                <w:sz w:val="24"/>
                <w:szCs w:val="24"/>
              </w:rPr>
            </w:pPr>
          </w:p>
        </w:tc>
      </w:tr>
      <w:tr w:rsidR="00A66534" w:rsidRPr="00A66534" w:rsidTr="00CF1880">
        <w:trPr>
          <w:trHeight w:val="686"/>
          <w:jc w:val="right"/>
        </w:trPr>
        <w:tc>
          <w:tcPr>
            <w:tcW w:w="1039" w:type="dxa"/>
            <w:hideMark/>
          </w:tcPr>
          <w:p w:rsidR="00A66534" w:rsidRPr="00A66534" w:rsidRDefault="00A66534" w:rsidP="003B7B7F">
            <w:pPr>
              <w:jc w:val="center"/>
              <w:rPr>
                <w:sz w:val="24"/>
                <w:szCs w:val="24"/>
              </w:rPr>
            </w:pPr>
            <w:r w:rsidRPr="00A66534">
              <w:rPr>
                <w:sz w:val="24"/>
                <w:szCs w:val="24"/>
              </w:rPr>
              <w:t>187</w:t>
            </w:r>
            <w:r w:rsidR="003B7B7F">
              <w:rPr>
                <w:sz w:val="24"/>
                <w:szCs w:val="24"/>
              </w:rPr>
              <w:t>.</w:t>
            </w:r>
          </w:p>
        </w:tc>
        <w:tc>
          <w:tcPr>
            <w:tcW w:w="3782" w:type="dxa"/>
            <w:gridSpan w:val="3"/>
            <w:vMerge/>
            <w:hideMark/>
          </w:tcPr>
          <w:p w:rsidR="00A66534" w:rsidRPr="00A66534" w:rsidRDefault="00A66534" w:rsidP="00A66534">
            <w:pPr>
              <w:rPr>
                <w:sz w:val="24"/>
                <w:szCs w:val="24"/>
              </w:rPr>
            </w:pPr>
          </w:p>
        </w:tc>
        <w:tc>
          <w:tcPr>
            <w:tcW w:w="1783" w:type="dxa"/>
            <w:hideMark/>
          </w:tcPr>
          <w:p w:rsidR="00A66534" w:rsidRPr="00A66534" w:rsidRDefault="00A66534" w:rsidP="003B7B7F">
            <w:pPr>
              <w:jc w:val="both"/>
              <w:rPr>
                <w:sz w:val="24"/>
                <w:szCs w:val="24"/>
              </w:rPr>
            </w:pPr>
            <w:r w:rsidRPr="00A66534">
              <w:rPr>
                <w:sz w:val="24"/>
                <w:szCs w:val="24"/>
              </w:rPr>
              <w:t>иные внебю</w:t>
            </w:r>
            <w:r w:rsidRPr="00A66534">
              <w:rPr>
                <w:sz w:val="24"/>
                <w:szCs w:val="24"/>
              </w:rPr>
              <w:t>д</w:t>
            </w:r>
            <w:r w:rsidRPr="00A66534">
              <w:rPr>
                <w:sz w:val="24"/>
                <w:szCs w:val="24"/>
              </w:rPr>
              <w:t>жетные исто</w:t>
            </w:r>
            <w:r w:rsidRPr="00A66534">
              <w:rPr>
                <w:sz w:val="24"/>
                <w:szCs w:val="24"/>
              </w:rPr>
              <w:t>ч</w:t>
            </w:r>
            <w:r w:rsidRPr="00A66534">
              <w:rPr>
                <w:sz w:val="24"/>
                <w:szCs w:val="24"/>
              </w:rPr>
              <w:t>ники</w:t>
            </w:r>
          </w:p>
        </w:tc>
        <w:tc>
          <w:tcPr>
            <w:tcW w:w="1145" w:type="dxa"/>
            <w:hideMark/>
          </w:tcPr>
          <w:p w:rsidR="00A66534" w:rsidRPr="00A66534" w:rsidRDefault="00A66534" w:rsidP="003B7B7F">
            <w:pPr>
              <w:jc w:val="center"/>
              <w:rPr>
                <w:sz w:val="24"/>
                <w:szCs w:val="24"/>
              </w:rPr>
            </w:pPr>
            <w:r w:rsidRPr="00A66534">
              <w:rPr>
                <w:sz w:val="24"/>
                <w:szCs w:val="24"/>
              </w:rPr>
              <w:t>х</w:t>
            </w:r>
          </w:p>
        </w:tc>
        <w:tc>
          <w:tcPr>
            <w:tcW w:w="1151" w:type="dxa"/>
            <w:hideMark/>
          </w:tcPr>
          <w:p w:rsidR="00A66534" w:rsidRPr="00A66534" w:rsidRDefault="00A66534" w:rsidP="003B7B7F">
            <w:pPr>
              <w:jc w:val="center"/>
              <w:rPr>
                <w:sz w:val="24"/>
                <w:szCs w:val="24"/>
              </w:rPr>
            </w:pPr>
            <w:r w:rsidRPr="00A66534">
              <w:rPr>
                <w:sz w:val="24"/>
                <w:szCs w:val="24"/>
              </w:rPr>
              <w:t>4400,9</w:t>
            </w:r>
          </w:p>
        </w:tc>
        <w:tc>
          <w:tcPr>
            <w:tcW w:w="931" w:type="dxa"/>
            <w:hideMark/>
          </w:tcPr>
          <w:p w:rsidR="00A66534" w:rsidRPr="00A66534" w:rsidRDefault="00A66534" w:rsidP="003B7B7F">
            <w:pPr>
              <w:jc w:val="center"/>
              <w:rPr>
                <w:sz w:val="24"/>
                <w:szCs w:val="24"/>
              </w:rPr>
            </w:pPr>
            <w:r w:rsidRPr="00A66534">
              <w:rPr>
                <w:sz w:val="24"/>
                <w:szCs w:val="24"/>
              </w:rPr>
              <w:t>555</w:t>
            </w:r>
          </w:p>
        </w:tc>
        <w:tc>
          <w:tcPr>
            <w:tcW w:w="1041" w:type="dxa"/>
            <w:hideMark/>
          </w:tcPr>
          <w:p w:rsidR="00A66534" w:rsidRPr="00A66534" w:rsidRDefault="00A66534" w:rsidP="003B7B7F">
            <w:pPr>
              <w:jc w:val="center"/>
              <w:rPr>
                <w:sz w:val="24"/>
                <w:szCs w:val="24"/>
              </w:rPr>
            </w:pPr>
            <w:r w:rsidRPr="00A66534">
              <w:rPr>
                <w:sz w:val="24"/>
                <w:szCs w:val="24"/>
              </w:rPr>
              <w:t>607,6</w:t>
            </w:r>
          </w:p>
        </w:tc>
        <w:tc>
          <w:tcPr>
            <w:tcW w:w="1041" w:type="dxa"/>
            <w:hideMark/>
          </w:tcPr>
          <w:p w:rsidR="00A66534" w:rsidRPr="00A66534" w:rsidRDefault="00A66534" w:rsidP="003B7B7F">
            <w:pPr>
              <w:jc w:val="center"/>
              <w:rPr>
                <w:sz w:val="24"/>
                <w:szCs w:val="24"/>
              </w:rPr>
            </w:pPr>
            <w:r w:rsidRPr="00A66534">
              <w:rPr>
                <w:sz w:val="24"/>
                <w:szCs w:val="24"/>
              </w:rPr>
              <w:t>600</w:t>
            </w:r>
          </w:p>
        </w:tc>
        <w:tc>
          <w:tcPr>
            <w:tcW w:w="931" w:type="dxa"/>
            <w:hideMark/>
          </w:tcPr>
          <w:p w:rsidR="00A66534" w:rsidRPr="00A66534" w:rsidRDefault="00A66534" w:rsidP="003B7B7F">
            <w:pPr>
              <w:jc w:val="center"/>
              <w:rPr>
                <w:sz w:val="24"/>
                <w:szCs w:val="24"/>
              </w:rPr>
            </w:pPr>
            <w:r w:rsidRPr="00A66534">
              <w:rPr>
                <w:sz w:val="24"/>
                <w:szCs w:val="24"/>
              </w:rPr>
              <w:t>605</w:t>
            </w:r>
          </w:p>
        </w:tc>
        <w:tc>
          <w:tcPr>
            <w:tcW w:w="931" w:type="dxa"/>
            <w:hideMark/>
          </w:tcPr>
          <w:p w:rsidR="00A66534" w:rsidRPr="00A66534" w:rsidRDefault="00A66534" w:rsidP="003B7B7F">
            <w:pPr>
              <w:jc w:val="center"/>
              <w:rPr>
                <w:sz w:val="24"/>
                <w:szCs w:val="24"/>
              </w:rPr>
            </w:pPr>
            <w:r w:rsidRPr="00A66534">
              <w:rPr>
                <w:sz w:val="24"/>
                <w:szCs w:val="24"/>
              </w:rPr>
              <w:t>645</w:t>
            </w:r>
          </w:p>
        </w:tc>
        <w:tc>
          <w:tcPr>
            <w:tcW w:w="1041" w:type="dxa"/>
            <w:hideMark/>
          </w:tcPr>
          <w:p w:rsidR="00A66534" w:rsidRPr="00A66534" w:rsidRDefault="00A66534" w:rsidP="003B7B7F">
            <w:pPr>
              <w:jc w:val="center"/>
              <w:rPr>
                <w:sz w:val="24"/>
                <w:szCs w:val="24"/>
              </w:rPr>
            </w:pPr>
            <w:r w:rsidRPr="00A66534">
              <w:rPr>
                <w:sz w:val="24"/>
                <w:szCs w:val="24"/>
              </w:rPr>
              <w:t>677,2</w:t>
            </w:r>
          </w:p>
        </w:tc>
        <w:tc>
          <w:tcPr>
            <w:tcW w:w="1041" w:type="dxa"/>
            <w:hideMark/>
          </w:tcPr>
          <w:p w:rsidR="00A66534" w:rsidRPr="00A66534" w:rsidRDefault="00A66534" w:rsidP="003B7B7F">
            <w:pPr>
              <w:jc w:val="center"/>
              <w:rPr>
                <w:sz w:val="24"/>
                <w:szCs w:val="24"/>
              </w:rPr>
            </w:pPr>
            <w:r w:rsidRPr="00A66534">
              <w:rPr>
                <w:sz w:val="24"/>
                <w:szCs w:val="24"/>
              </w:rPr>
              <w:t>711,1</w:t>
            </w:r>
          </w:p>
        </w:tc>
      </w:tr>
    </w:tbl>
    <w:p w:rsidR="00A66534" w:rsidRPr="00A66534" w:rsidRDefault="00151098" w:rsidP="00151098">
      <w:pPr>
        <w:jc w:val="right"/>
      </w:pPr>
      <w:r>
        <w:t>.».</w:t>
      </w:r>
    </w:p>
    <w:p w:rsidR="007C3D10" w:rsidRDefault="007C3D10" w:rsidP="007C3D10">
      <w:pPr>
        <w:widowControl w:val="0"/>
        <w:autoSpaceDE w:val="0"/>
        <w:autoSpaceDN w:val="0"/>
        <w:adjustRightInd w:val="0"/>
        <w:ind w:left="5670"/>
        <w:rPr>
          <w:rFonts w:eastAsia="Calibri"/>
          <w:szCs w:val="24"/>
        </w:rPr>
      </w:pPr>
    </w:p>
    <w:sectPr w:rsidR="007C3D10" w:rsidSect="00CF1880">
      <w:headerReference w:type="default" r:id="rId11"/>
      <w:pgSz w:w="16836" w:h="11904" w:orient="landscape"/>
      <w:pgMar w:top="1134" w:right="567" w:bottom="567" w:left="1701" w:header="720" w:footer="720"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7373E" w:rsidRDefault="0097373E">
      <w:r>
        <w:separator/>
      </w:r>
    </w:p>
  </w:endnote>
  <w:endnote w:type="continuationSeparator" w:id="1">
    <w:p w:rsidR="0097373E" w:rsidRDefault="0097373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7373E" w:rsidRDefault="0097373E">
      <w:r>
        <w:separator/>
      </w:r>
    </w:p>
  </w:footnote>
  <w:footnote w:type="continuationSeparator" w:id="1">
    <w:p w:rsidR="0097373E" w:rsidRDefault="0097373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5880369"/>
      <w:docPartObj>
        <w:docPartGallery w:val="Page Numbers (Top of Page)"/>
        <w:docPartUnique/>
      </w:docPartObj>
    </w:sdtPr>
    <w:sdtContent>
      <w:p w:rsidR="005A356E" w:rsidRDefault="00B93986">
        <w:pPr>
          <w:pStyle w:val="a4"/>
          <w:jc w:val="center"/>
        </w:pPr>
        <w:r>
          <w:fldChar w:fldCharType="begin"/>
        </w:r>
        <w:r w:rsidR="005A356E">
          <w:instrText>PAGE   \* MERGEFORMAT</w:instrText>
        </w:r>
        <w:r>
          <w:fldChar w:fldCharType="separate"/>
        </w:r>
        <w:r w:rsidR="00902579">
          <w:rPr>
            <w:noProof/>
          </w:rPr>
          <w:t>3</w:t>
        </w:r>
        <w:r>
          <w:fldChar w:fldCharType="end"/>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98555299"/>
      <w:docPartObj>
        <w:docPartGallery w:val="Page Numbers (Top of Page)"/>
        <w:docPartUnique/>
      </w:docPartObj>
    </w:sdtPr>
    <w:sdtContent>
      <w:p w:rsidR="005A356E" w:rsidRDefault="00B93986">
        <w:pPr>
          <w:pStyle w:val="a4"/>
          <w:jc w:val="center"/>
        </w:pPr>
        <w:r>
          <w:fldChar w:fldCharType="begin"/>
        </w:r>
        <w:r w:rsidR="005A356E">
          <w:instrText>PAGE   \* MERGEFORMAT</w:instrText>
        </w:r>
        <w:r>
          <w:fldChar w:fldCharType="separate"/>
        </w:r>
        <w:r w:rsidR="00902579">
          <w:rPr>
            <w:noProof/>
          </w:rPr>
          <w:t>4</w:t>
        </w:r>
        <w:r>
          <w:fldChar w:fldCharType="end"/>
        </w:r>
      </w:p>
    </w:sdtContent>
  </w:sdt>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356E" w:rsidRDefault="00B93986">
    <w:pPr>
      <w:pStyle w:val="a4"/>
      <w:jc w:val="center"/>
    </w:pPr>
    <w:r>
      <w:fldChar w:fldCharType="begin"/>
    </w:r>
    <w:r w:rsidR="005A356E">
      <w:instrText>PAGE   \* MERGEFORMAT</w:instrText>
    </w:r>
    <w:r>
      <w:fldChar w:fldCharType="separate"/>
    </w:r>
    <w:r w:rsidR="00902579">
      <w:rPr>
        <w:noProof/>
      </w:rPr>
      <w:t>17</w:t>
    </w:r>
    <w:r>
      <w:rPr>
        <w:noProof/>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17E42B87"/>
    <w:multiLevelType w:val="multilevel"/>
    <w:tmpl w:val="1408EF3E"/>
    <w:lvl w:ilvl="0">
      <w:start w:val="1"/>
      <w:numFmt w:val="upperRoman"/>
      <w:lvlText w:val="%1."/>
      <w:lvlJc w:val="left"/>
      <w:pPr>
        <w:ind w:left="1080" w:hanging="720"/>
      </w:pPr>
    </w:lvl>
    <w:lvl w:ilvl="1">
      <w:start w:val="1"/>
      <w:numFmt w:val="decimal"/>
      <w:isLgl/>
      <w:lvlText w:val="%1.%2."/>
      <w:lvlJc w:val="left"/>
      <w:pPr>
        <w:ind w:left="825" w:hanging="825"/>
      </w:pPr>
    </w:lvl>
    <w:lvl w:ilvl="2">
      <w:start w:val="1"/>
      <w:numFmt w:val="decimal"/>
      <w:isLgl/>
      <w:lvlText w:val="%1.%2.%3."/>
      <w:lvlJc w:val="left"/>
      <w:pPr>
        <w:ind w:left="1185" w:hanging="825"/>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6">
    <w:nsid w:val="1F037679"/>
    <w:multiLevelType w:val="hybridMultilevel"/>
    <w:tmpl w:val="93EC53AA"/>
    <w:lvl w:ilvl="0" w:tplc="916EC0FC">
      <w:start w:val="1"/>
      <w:numFmt w:val="decimal"/>
      <w:lvlText w:val="%1."/>
      <w:lvlJc w:val="left"/>
      <w:pPr>
        <w:tabs>
          <w:tab w:val="num" w:pos="1320"/>
        </w:tabs>
        <w:ind w:left="1320" w:hanging="78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6DB50420"/>
    <w:multiLevelType w:val="hybridMultilevel"/>
    <w:tmpl w:val="28862850"/>
    <w:lvl w:ilvl="0" w:tplc="0CF42898">
      <w:start w:val="1"/>
      <w:numFmt w:val="decimal"/>
      <w:suff w:val="space"/>
      <w:lvlText w:val="%1."/>
      <w:lvlJc w:val="left"/>
      <w:pPr>
        <w:ind w:left="720" w:hanging="360"/>
      </w:pPr>
      <w:rPr>
        <w:rFonts w:cs="Arial"/>
        <w:b w:val="0"/>
        <w:color w:val="00008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7B042A6E"/>
    <w:multiLevelType w:val="hybridMultilevel"/>
    <w:tmpl w:val="FD38E9C0"/>
    <w:lvl w:ilvl="0" w:tplc="E3C230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7E5F54C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63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9"/>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activeWritingStyle w:appName="MSWord" w:lang="ru-RU" w:vendorID="1" w:dllVersion="512" w:checkStyle="0"/>
  <w:stylePaneFormatFilter w:val="3F01"/>
  <w:defaultTabStop w:val="708"/>
  <w:autoHyphenation/>
  <w:hyphenationZone w:val="357"/>
  <w:drawingGridHorizontalSpacing w:val="140"/>
  <w:displayHorizontalDrawingGridEvery w:val="2"/>
  <w:noPunctuationKerning/>
  <w:characterSpacingControl w:val="doNotCompress"/>
  <w:hdrShapeDefaults>
    <o:shapedefaults v:ext="edit" spidmax="487426"/>
  </w:hdrShapeDefaults>
  <w:footnotePr>
    <w:footnote w:id="0"/>
    <w:footnote w:id="1"/>
  </w:footnotePr>
  <w:endnotePr>
    <w:endnote w:id="0"/>
    <w:endnote w:id="1"/>
  </w:endnotePr>
  <w:compat/>
  <w:rsids>
    <w:rsidRoot w:val="00F425C0"/>
    <w:rsid w:val="00000206"/>
    <w:rsid w:val="00004D74"/>
    <w:rsid w:val="00006D9C"/>
    <w:rsid w:val="0001052C"/>
    <w:rsid w:val="00012296"/>
    <w:rsid w:val="000128EC"/>
    <w:rsid w:val="000153A4"/>
    <w:rsid w:val="00015FB2"/>
    <w:rsid w:val="000165BC"/>
    <w:rsid w:val="00021A5A"/>
    <w:rsid w:val="00022E67"/>
    <w:rsid w:val="0002396D"/>
    <w:rsid w:val="00023F47"/>
    <w:rsid w:val="000271BA"/>
    <w:rsid w:val="000275B7"/>
    <w:rsid w:val="00030B02"/>
    <w:rsid w:val="00031794"/>
    <w:rsid w:val="00033DC0"/>
    <w:rsid w:val="00036F86"/>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7E72"/>
    <w:rsid w:val="000B012D"/>
    <w:rsid w:val="000B049C"/>
    <w:rsid w:val="000B1417"/>
    <w:rsid w:val="000B38FF"/>
    <w:rsid w:val="000C171F"/>
    <w:rsid w:val="000C1E14"/>
    <w:rsid w:val="000C4561"/>
    <w:rsid w:val="000C5273"/>
    <w:rsid w:val="000C567B"/>
    <w:rsid w:val="000C5A99"/>
    <w:rsid w:val="000C6036"/>
    <w:rsid w:val="000C624D"/>
    <w:rsid w:val="000C78C6"/>
    <w:rsid w:val="000D109B"/>
    <w:rsid w:val="000D219C"/>
    <w:rsid w:val="000D2A33"/>
    <w:rsid w:val="000D628B"/>
    <w:rsid w:val="000E063E"/>
    <w:rsid w:val="000E3C86"/>
    <w:rsid w:val="000E6746"/>
    <w:rsid w:val="000E6C83"/>
    <w:rsid w:val="000F3259"/>
    <w:rsid w:val="000F6A29"/>
    <w:rsid w:val="001002E1"/>
    <w:rsid w:val="00101E06"/>
    <w:rsid w:val="0010246A"/>
    <w:rsid w:val="00102DDA"/>
    <w:rsid w:val="00103954"/>
    <w:rsid w:val="0010707C"/>
    <w:rsid w:val="001073F0"/>
    <w:rsid w:val="0011220D"/>
    <w:rsid w:val="00117910"/>
    <w:rsid w:val="00117E19"/>
    <w:rsid w:val="00133F44"/>
    <w:rsid w:val="001359AA"/>
    <w:rsid w:val="00142A70"/>
    <w:rsid w:val="00143E47"/>
    <w:rsid w:val="00143EEF"/>
    <w:rsid w:val="0014484B"/>
    <w:rsid w:val="0014488B"/>
    <w:rsid w:val="001448CA"/>
    <w:rsid w:val="00144C10"/>
    <w:rsid w:val="001502E1"/>
    <w:rsid w:val="00151098"/>
    <w:rsid w:val="00153090"/>
    <w:rsid w:val="00155385"/>
    <w:rsid w:val="00157C57"/>
    <w:rsid w:val="00160938"/>
    <w:rsid w:val="00161947"/>
    <w:rsid w:val="00161AD0"/>
    <w:rsid w:val="00162CAF"/>
    <w:rsid w:val="00164CEE"/>
    <w:rsid w:val="00164E66"/>
    <w:rsid w:val="001671DB"/>
    <w:rsid w:val="00167A9E"/>
    <w:rsid w:val="00170E73"/>
    <w:rsid w:val="00173548"/>
    <w:rsid w:val="001741CD"/>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F53"/>
    <w:rsid w:val="001C0365"/>
    <w:rsid w:val="001C0798"/>
    <w:rsid w:val="001C14C3"/>
    <w:rsid w:val="001C17D8"/>
    <w:rsid w:val="001C203B"/>
    <w:rsid w:val="001C282D"/>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57F1"/>
    <w:rsid w:val="002006CC"/>
    <w:rsid w:val="00202C09"/>
    <w:rsid w:val="002049E2"/>
    <w:rsid w:val="0020543B"/>
    <w:rsid w:val="00206E05"/>
    <w:rsid w:val="00207E58"/>
    <w:rsid w:val="0021455F"/>
    <w:rsid w:val="00215140"/>
    <w:rsid w:val="0022221D"/>
    <w:rsid w:val="00222FBA"/>
    <w:rsid w:val="00224837"/>
    <w:rsid w:val="00227D5E"/>
    <w:rsid w:val="00232C36"/>
    <w:rsid w:val="00233229"/>
    <w:rsid w:val="00233C54"/>
    <w:rsid w:val="002349B6"/>
    <w:rsid w:val="00237D49"/>
    <w:rsid w:val="00237E40"/>
    <w:rsid w:val="00240230"/>
    <w:rsid w:val="002413B5"/>
    <w:rsid w:val="00241888"/>
    <w:rsid w:val="00242890"/>
    <w:rsid w:val="00242988"/>
    <w:rsid w:val="00245C4F"/>
    <w:rsid w:val="00247EF7"/>
    <w:rsid w:val="00254921"/>
    <w:rsid w:val="00254D96"/>
    <w:rsid w:val="002563D5"/>
    <w:rsid w:val="00261AB6"/>
    <w:rsid w:val="0026216F"/>
    <w:rsid w:val="002626AD"/>
    <w:rsid w:val="002632F1"/>
    <w:rsid w:val="002637C0"/>
    <w:rsid w:val="00263ED4"/>
    <w:rsid w:val="00264077"/>
    <w:rsid w:val="00264AF0"/>
    <w:rsid w:val="002657EC"/>
    <w:rsid w:val="00270466"/>
    <w:rsid w:val="00271459"/>
    <w:rsid w:val="002738FE"/>
    <w:rsid w:val="002805A2"/>
    <w:rsid w:val="00282355"/>
    <w:rsid w:val="002834EC"/>
    <w:rsid w:val="002954C9"/>
    <w:rsid w:val="002A2381"/>
    <w:rsid w:val="002A264B"/>
    <w:rsid w:val="002A51A2"/>
    <w:rsid w:val="002A6D69"/>
    <w:rsid w:val="002A7193"/>
    <w:rsid w:val="002B3820"/>
    <w:rsid w:val="002B3AA0"/>
    <w:rsid w:val="002B59BF"/>
    <w:rsid w:val="002C0F4C"/>
    <w:rsid w:val="002C147A"/>
    <w:rsid w:val="002C4FD0"/>
    <w:rsid w:val="002C598B"/>
    <w:rsid w:val="002C6E40"/>
    <w:rsid w:val="002C7C18"/>
    <w:rsid w:val="002D37C2"/>
    <w:rsid w:val="002D4FAC"/>
    <w:rsid w:val="002D6893"/>
    <w:rsid w:val="002D79A9"/>
    <w:rsid w:val="002D7E33"/>
    <w:rsid w:val="002E23F7"/>
    <w:rsid w:val="002E2EFC"/>
    <w:rsid w:val="002E4597"/>
    <w:rsid w:val="002E5D98"/>
    <w:rsid w:val="002E6C54"/>
    <w:rsid w:val="002E6FDD"/>
    <w:rsid w:val="002F09B5"/>
    <w:rsid w:val="002F0B5D"/>
    <w:rsid w:val="002F30D9"/>
    <w:rsid w:val="002F3CFF"/>
    <w:rsid w:val="002F46CF"/>
    <w:rsid w:val="002F6A75"/>
    <w:rsid w:val="002F77DA"/>
    <w:rsid w:val="002F7DB7"/>
    <w:rsid w:val="003017C9"/>
    <w:rsid w:val="0030479F"/>
    <w:rsid w:val="00306835"/>
    <w:rsid w:val="00306C6D"/>
    <w:rsid w:val="00307D0B"/>
    <w:rsid w:val="00311283"/>
    <w:rsid w:val="00312BCD"/>
    <w:rsid w:val="003140D4"/>
    <w:rsid w:val="0031451E"/>
    <w:rsid w:val="0031459C"/>
    <w:rsid w:val="00315304"/>
    <w:rsid w:val="003157F0"/>
    <w:rsid w:val="00317A5D"/>
    <w:rsid w:val="003218C9"/>
    <w:rsid w:val="00321C83"/>
    <w:rsid w:val="00323D07"/>
    <w:rsid w:val="00323EF4"/>
    <w:rsid w:val="0032485B"/>
    <w:rsid w:val="00327666"/>
    <w:rsid w:val="003302AD"/>
    <w:rsid w:val="003321C0"/>
    <w:rsid w:val="003344B7"/>
    <w:rsid w:val="00341A0B"/>
    <w:rsid w:val="003434A1"/>
    <w:rsid w:val="003442EE"/>
    <w:rsid w:val="00344CB0"/>
    <w:rsid w:val="00345330"/>
    <w:rsid w:val="00345A18"/>
    <w:rsid w:val="00346443"/>
    <w:rsid w:val="00347713"/>
    <w:rsid w:val="0035080F"/>
    <w:rsid w:val="00351E98"/>
    <w:rsid w:val="00352C02"/>
    <w:rsid w:val="0035333F"/>
    <w:rsid w:val="0035657A"/>
    <w:rsid w:val="003570AB"/>
    <w:rsid w:val="00360652"/>
    <w:rsid w:val="00360CF1"/>
    <w:rsid w:val="00361B8A"/>
    <w:rsid w:val="003627BF"/>
    <w:rsid w:val="003634AC"/>
    <w:rsid w:val="00364A98"/>
    <w:rsid w:val="00367213"/>
    <w:rsid w:val="00370546"/>
    <w:rsid w:val="00371EE1"/>
    <w:rsid w:val="00372BB9"/>
    <w:rsid w:val="00373322"/>
    <w:rsid w:val="0037465E"/>
    <w:rsid w:val="00375F8F"/>
    <w:rsid w:val="0038106A"/>
    <w:rsid w:val="00381CED"/>
    <w:rsid w:val="00382C5D"/>
    <w:rsid w:val="00387AD5"/>
    <w:rsid w:val="00391DD1"/>
    <w:rsid w:val="00392386"/>
    <w:rsid w:val="00393566"/>
    <w:rsid w:val="0039439F"/>
    <w:rsid w:val="00395552"/>
    <w:rsid w:val="00396906"/>
    <w:rsid w:val="00397B91"/>
    <w:rsid w:val="003A2430"/>
    <w:rsid w:val="003A56DF"/>
    <w:rsid w:val="003A7090"/>
    <w:rsid w:val="003A70EF"/>
    <w:rsid w:val="003B1C8D"/>
    <w:rsid w:val="003B33F8"/>
    <w:rsid w:val="003B398F"/>
    <w:rsid w:val="003B45E1"/>
    <w:rsid w:val="003B6815"/>
    <w:rsid w:val="003B68BC"/>
    <w:rsid w:val="003B6AB2"/>
    <w:rsid w:val="003B732A"/>
    <w:rsid w:val="003B7B7F"/>
    <w:rsid w:val="003C0EEF"/>
    <w:rsid w:val="003C618E"/>
    <w:rsid w:val="003D01DE"/>
    <w:rsid w:val="003D31CA"/>
    <w:rsid w:val="003D58AF"/>
    <w:rsid w:val="003E2FE4"/>
    <w:rsid w:val="003E78E1"/>
    <w:rsid w:val="003F1567"/>
    <w:rsid w:val="003F25E9"/>
    <w:rsid w:val="003F271D"/>
    <w:rsid w:val="003F6E1F"/>
    <w:rsid w:val="003F7552"/>
    <w:rsid w:val="00400423"/>
    <w:rsid w:val="00402FAB"/>
    <w:rsid w:val="00407DB1"/>
    <w:rsid w:val="00411587"/>
    <w:rsid w:val="004131F8"/>
    <w:rsid w:val="0041649D"/>
    <w:rsid w:val="00417351"/>
    <w:rsid w:val="00420527"/>
    <w:rsid w:val="0042155D"/>
    <w:rsid w:val="004228E7"/>
    <w:rsid w:val="00427AE7"/>
    <w:rsid w:val="004331AA"/>
    <w:rsid w:val="004341C4"/>
    <w:rsid w:val="00434373"/>
    <w:rsid w:val="00436773"/>
    <w:rsid w:val="00436F7F"/>
    <w:rsid w:val="0044068E"/>
    <w:rsid w:val="00441CA8"/>
    <w:rsid w:val="00444A6E"/>
    <w:rsid w:val="00445046"/>
    <w:rsid w:val="00453459"/>
    <w:rsid w:val="004574BE"/>
    <w:rsid w:val="00463A57"/>
    <w:rsid w:val="004702B8"/>
    <w:rsid w:val="00471C09"/>
    <w:rsid w:val="004773AF"/>
    <w:rsid w:val="00477A6B"/>
    <w:rsid w:val="004808F4"/>
    <w:rsid w:val="00482485"/>
    <w:rsid w:val="00482AF2"/>
    <w:rsid w:val="004830DE"/>
    <w:rsid w:val="00483357"/>
    <w:rsid w:val="004845F6"/>
    <w:rsid w:val="004850C3"/>
    <w:rsid w:val="004858B2"/>
    <w:rsid w:val="004908D7"/>
    <w:rsid w:val="0049352B"/>
    <w:rsid w:val="00493787"/>
    <w:rsid w:val="00494924"/>
    <w:rsid w:val="00494E02"/>
    <w:rsid w:val="004969CF"/>
    <w:rsid w:val="00496EE3"/>
    <w:rsid w:val="004A018E"/>
    <w:rsid w:val="004A0EB6"/>
    <w:rsid w:val="004A35A8"/>
    <w:rsid w:val="004A3C56"/>
    <w:rsid w:val="004A3C75"/>
    <w:rsid w:val="004A4342"/>
    <w:rsid w:val="004B0797"/>
    <w:rsid w:val="004B64F4"/>
    <w:rsid w:val="004B676E"/>
    <w:rsid w:val="004B6EA1"/>
    <w:rsid w:val="004C04FE"/>
    <w:rsid w:val="004C1FD7"/>
    <w:rsid w:val="004C4852"/>
    <w:rsid w:val="004C562F"/>
    <w:rsid w:val="004C6160"/>
    <w:rsid w:val="004C6881"/>
    <w:rsid w:val="004C6D8F"/>
    <w:rsid w:val="004D0A7B"/>
    <w:rsid w:val="004D0D3F"/>
    <w:rsid w:val="004D0ED5"/>
    <w:rsid w:val="004D26C8"/>
    <w:rsid w:val="004D44AE"/>
    <w:rsid w:val="004D4587"/>
    <w:rsid w:val="004D7118"/>
    <w:rsid w:val="004E09FC"/>
    <w:rsid w:val="004E10CB"/>
    <w:rsid w:val="004E2031"/>
    <w:rsid w:val="004E25D4"/>
    <w:rsid w:val="004E2685"/>
    <w:rsid w:val="004E4E76"/>
    <w:rsid w:val="004E7835"/>
    <w:rsid w:val="004F0D4E"/>
    <w:rsid w:val="004F11A1"/>
    <w:rsid w:val="004F18A3"/>
    <w:rsid w:val="004F3261"/>
    <w:rsid w:val="00505294"/>
    <w:rsid w:val="00505DC5"/>
    <w:rsid w:val="00506547"/>
    <w:rsid w:val="005109E4"/>
    <w:rsid w:val="00512160"/>
    <w:rsid w:val="005124B2"/>
    <w:rsid w:val="0051443A"/>
    <w:rsid w:val="00514B32"/>
    <w:rsid w:val="00515343"/>
    <w:rsid w:val="00517022"/>
    <w:rsid w:val="00517956"/>
    <w:rsid w:val="0052041A"/>
    <w:rsid w:val="00520A7F"/>
    <w:rsid w:val="00523E2E"/>
    <w:rsid w:val="00525F8B"/>
    <w:rsid w:val="00526DEA"/>
    <w:rsid w:val="00527640"/>
    <w:rsid w:val="00527CF4"/>
    <w:rsid w:val="00530B64"/>
    <w:rsid w:val="00530F31"/>
    <w:rsid w:val="0053265B"/>
    <w:rsid w:val="005337E5"/>
    <w:rsid w:val="0053585F"/>
    <w:rsid w:val="00541C89"/>
    <w:rsid w:val="00542309"/>
    <w:rsid w:val="00544BDE"/>
    <w:rsid w:val="005455B1"/>
    <w:rsid w:val="005504B1"/>
    <w:rsid w:val="005522F7"/>
    <w:rsid w:val="00552D1F"/>
    <w:rsid w:val="005565AA"/>
    <w:rsid w:val="00556C2A"/>
    <w:rsid w:val="00557039"/>
    <w:rsid w:val="0055747B"/>
    <w:rsid w:val="00560ED7"/>
    <w:rsid w:val="0056111E"/>
    <w:rsid w:val="00562798"/>
    <w:rsid w:val="00563E9F"/>
    <w:rsid w:val="0057411D"/>
    <w:rsid w:val="00575C02"/>
    <w:rsid w:val="00577E6F"/>
    <w:rsid w:val="00585DB8"/>
    <w:rsid w:val="005869E2"/>
    <w:rsid w:val="00587AE8"/>
    <w:rsid w:val="0059101C"/>
    <w:rsid w:val="00593398"/>
    <w:rsid w:val="005948D2"/>
    <w:rsid w:val="005A356E"/>
    <w:rsid w:val="005A4F56"/>
    <w:rsid w:val="005A6E81"/>
    <w:rsid w:val="005A6EF7"/>
    <w:rsid w:val="005A7075"/>
    <w:rsid w:val="005A77C5"/>
    <w:rsid w:val="005B2149"/>
    <w:rsid w:val="005B2AC8"/>
    <w:rsid w:val="005B3237"/>
    <w:rsid w:val="005B36DB"/>
    <w:rsid w:val="005B5532"/>
    <w:rsid w:val="005C2152"/>
    <w:rsid w:val="005C34BC"/>
    <w:rsid w:val="005C3606"/>
    <w:rsid w:val="005C40B7"/>
    <w:rsid w:val="005C7ADD"/>
    <w:rsid w:val="005D0B71"/>
    <w:rsid w:val="005D44A4"/>
    <w:rsid w:val="005D55E6"/>
    <w:rsid w:val="005D601A"/>
    <w:rsid w:val="005D7659"/>
    <w:rsid w:val="005E1222"/>
    <w:rsid w:val="005E1675"/>
    <w:rsid w:val="005E2FF8"/>
    <w:rsid w:val="005E34D9"/>
    <w:rsid w:val="005E7833"/>
    <w:rsid w:val="005E796E"/>
    <w:rsid w:val="005F00C1"/>
    <w:rsid w:val="005F0A35"/>
    <w:rsid w:val="005F183E"/>
    <w:rsid w:val="005F2122"/>
    <w:rsid w:val="005F4916"/>
    <w:rsid w:val="00603289"/>
    <w:rsid w:val="00603C5A"/>
    <w:rsid w:val="006053BD"/>
    <w:rsid w:val="006053D4"/>
    <w:rsid w:val="00605F26"/>
    <w:rsid w:val="00605F3A"/>
    <w:rsid w:val="00607CD5"/>
    <w:rsid w:val="006136B2"/>
    <w:rsid w:val="0062029D"/>
    <w:rsid w:val="0062178F"/>
    <w:rsid w:val="00622AB0"/>
    <w:rsid w:val="00623C38"/>
    <w:rsid w:val="006241D5"/>
    <w:rsid w:val="00625CA7"/>
    <w:rsid w:val="006262CC"/>
    <w:rsid w:val="00627777"/>
    <w:rsid w:val="00627AAC"/>
    <w:rsid w:val="00632F0E"/>
    <w:rsid w:val="00633181"/>
    <w:rsid w:val="006335FA"/>
    <w:rsid w:val="00640DF0"/>
    <w:rsid w:val="00641132"/>
    <w:rsid w:val="00641392"/>
    <w:rsid w:val="0064199D"/>
    <w:rsid w:val="00644E14"/>
    <w:rsid w:val="006464BD"/>
    <w:rsid w:val="0064664F"/>
    <w:rsid w:val="006467DD"/>
    <w:rsid w:val="006468C2"/>
    <w:rsid w:val="00646C73"/>
    <w:rsid w:val="006507EE"/>
    <w:rsid w:val="0065085A"/>
    <w:rsid w:val="00650C54"/>
    <w:rsid w:val="00652032"/>
    <w:rsid w:val="0065305B"/>
    <w:rsid w:val="00653A52"/>
    <w:rsid w:val="006556DF"/>
    <w:rsid w:val="00660380"/>
    <w:rsid w:val="006615A0"/>
    <w:rsid w:val="0066380A"/>
    <w:rsid w:val="006640A4"/>
    <w:rsid w:val="00671428"/>
    <w:rsid w:val="00672D4D"/>
    <w:rsid w:val="006734D7"/>
    <w:rsid w:val="0067542F"/>
    <w:rsid w:val="0067645C"/>
    <w:rsid w:val="00676B9E"/>
    <w:rsid w:val="00676DDC"/>
    <w:rsid w:val="006809FA"/>
    <w:rsid w:val="00681FE6"/>
    <w:rsid w:val="006828E8"/>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6CC9"/>
    <w:rsid w:val="006F7C16"/>
    <w:rsid w:val="006F7E0B"/>
    <w:rsid w:val="0070292E"/>
    <w:rsid w:val="00702F69"/>
    <w:rsid w:val="00702FA4"/>
    <w:rsid w:val="007046D0"/>
    <w:rsid w:val="007063BA"/>
    <w:rsid w:val="0070664F"/>
    <w:rsid w:val="007071B3"/>
    <w:rsid w:val="00707CB0"/>
    <w:rsid w:val="00712FE7"/>
    <w:rsid w:val="0071392A"/>
    <w:rsid w:val="00717CC0"/>
    <w:rsid w:val="00721326"/>
    <w:rsid w:val="007231A4"/>
    <w:rsid w:val="007239A3"/>
    <w:rsid w:val="007240BE"/>
    <w:rsid w:val="007256B2"/>
    <w:rsid w:val="007261D6"/>
    <w:rsid w:val="00726354"/>
    <w:rsid w:val="00733BC2"/>
    <w:rsid w:val="007344BF"/>
    <w:rsid w:val="0073620C"/>
    <w:rsid w:val="00737C60"/>
    <w:rsid w:val="00737D85"/>
    <w:rsid w:val="00741EA5"/>
    <w:rsid w:val="007507F8"/>
    <w:rsid w:val="007516EF"/>
    <w:rsid w:val="00752EB7"/>
    <w:rsid w:val="00754261"/>
    <w:rsid w:val="007602EC"/>
    <w:rsid w:val="0076614E"/>
    <w:rsid w:val="00767A3B"/>
    <w:rsid w:val="00771397"/>
    <w:rsid w:val="00772A3E"/>
    <w:rsid w:val="00780B03"/>
    <w:rsid w:val="007821FA"/>
    <w:rsid w:val="00787438"/>
    <w:rsid w:val="00787988"/>
    <w:rsid w:val="00791F1E"/>
    <w:rsid w:val="0079273F"/>
    <w:rsid w:val="00792AC7"/>
    <w:rsid w:val="00795DFB"/>
    <w:rsid w:val="00797720"/>
    <w:rsid w:val="007A03F2"/>
    <w:rsid w:val="007A1EA5"/>
    <w:rsid w:val="007A4440"/>
    <w:rsid w:val="007A6052"/>
    <w:rsid w:val="007A67E6"/>
    <w:rsid w:val="007B179A"/>
    <w:rsid w:val="007B2F2D"/>
    <w:rsid w:val="007B4BC7"/>
    <w:rsid w:val="007B785C"/>
    <w:rsid w:val="007C1CF4"/>
    <w:rsid w:val="007C3A9B"/>
    <w:rsid w:val="007C3D10"/>
    <w:rsid w:val="007C4EDF"/>
    <w:rsid w:val="007C6C55"/>
    <w:rsid w:val="007C7065"/>
    <w:rsid w:val="007D1585"/>
    <w:rsid w:val="007D1AAF"/>
    <w:rsid w:val="007D1C24"/>
    <w:rsid w:val="007D1F11"/>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1319"/>
    <w:rsid w:val="00802567"/>
    <w:rsid w:val="00804320"/>
    <w:rsid w:val="00806DB6"/>
    <w:rsid w:val="00806E8D"/>
    <w:rsid w:val="00807B4B"/>
    <w:rsid w:val="008104DB"/>
    <w:rsid w:val="00814523"/>
    <w:rsid w:val="008179DE"/>
    <w:rsid w:val="00817E28"/>
    <w:rsid w:val="00820702"/>
    <w:rsid w:val="008210A8"/>
    <w:rsid w:val="00821101"/>
    <w:rsid w:val="00823BE0"/>
    <w:rsid w:val="008265B7"/>
    <w:rsid w:val="008266F0"/>
    <w:rsid w:val="00826813"/>
    <w:rsid w:val="00827ECD"/>
    <w:rsid w:val="00831AE9"/>
    <w:rsid w:val="00833B31"/>
    <w:rsid w:val="008351FF"/>
    <w:rsid w:val="0084025E"/>
    <w:rsid w:val="00841375"/>
    <w:rsid w:val="008418DC"/>
    <w:rsid w:val="008423B1"/>
    <w:rsid w:val="00842861"/>
    <w:rsid w:val="00842EC6"/>
    <w:rsid w:val="00843710"/>
    <w:rsid w:val="00850A14"/>
    <w:rsid w:val="00851385"/>
    <w:rsid w:val="008515C7"/>
    <w:rsid w:val="008528DE"/>
    <w:rsid w:val="008538C1"/>
    <w:rsid w:val="00854A9B"/>
    <w:rsid w:val="00854D10"/>
    <w:rsid w:val="0085654A"/>
    <w:rsid w:val="00856A60"/>
    <w:rsid w:val="008616CA"/>
    <w:rsid w:val="008643E1"/>
    <w:rsid w:val="00866EC9"/>
    <w:rsid w:val="0087138D"/>
    <w:rsid w:val="00874D4E"/>
    <w:rsid w:val="00882385"/>
    <w:rsid w:val="00884365"/>
    <w:rsid w:val="00884AA2"/>
    <w:rsid w:val="0088680A"/>
    <w:rsid w:val="00891781"/>
    <w:rsid w:val="00892485"/>
    <w:rsid w:val="00892D96"/>
    <w:rsid w:val="008A34CD"/>
    <w:rsid w:val="008B009A"/>
    <w:rsid w:val="008B1B97"/>
    <w:rsid w:val="008B4AA5"/>
    <w:rsid w:val="008B5738"/>
    <w:rsid w:val="008C0544"/>
    <w:rsid w:val="008C20A1"/>
    <w:rsid w:val="008C7F06"/>
    <w:rsid w:val="008D100F"/>
    <w:rsid w:val="008D3DED"/>
    <w:rsid w:val="008D54CF"/>
    <w:rsid w:val="008D5E55"/>
    <w:rsid w:val="008D706B"/>
    <w:rsid w:val="008D7B0D"/>
    <w:rsid w:val="008E25AC"/>
    <w:rsid w:val="008E3C85"/>
    <w:rsid w:val="008E5BA8"/>
    <w:rsid w:val="008E5F30"/>
    <w:rsid w:val="008E7707"/>
    <w:rsid w:val="008F0225"/>
    <w:rsid w:val="008F310E"/>
    <w:rsid w:val="008F336F"/>
    <w:rsid w:val="00901539"/>
    <w:rsid w:val="00902579"/>
    <w:rsid w:val="00906C9D"/>
    <w:rsid w:val="00911B2C"/>
    <w:rsid w:val="00914C02"/>
    <w:rsid w:val="00915267"/>
    <w:rsid w:val="009169FC"/>
    <w:rsid w:val="009219AE"/>
    <w:rsid w:val="00924955"/>
    <w:rsid w:val="0092760B"/>
    <w:rsid w:val="00932A0E"/>
    <w:rsid w:val="00934157"/>
    <w:rsid w:val="0093709D"/>
    <w:rsid w:val="009415F1"/>
    <w:rsid w:val="00943857"/>
    <w:rsid w:val="00943E10"/>
    <w:rsid w:val="009446E5"/>
    <w:rsid w:val="00946017"/>
    <w:rsid w:val="00946E93"/>
    <w:rsid w:val="0094790A"/>
    <w:rsid w:val="00947F25"/>
    <w:rsid w:val="00950359"/>
    <w:rsid w:val="00953022"/>
    <w:rsid w:val="00954999"/>
    <w:rsid w:val="00955C74"/>
    <w:rsid w:val="00957A9B"/>
    <w:rsid w:val="00960F1F"/>
    <w:rsid w:val="00963B3C"/>
    <w:rsid w:val="009640EA"/>
    <w:rsid w:val="009643E7"/>
    <w:rsid w:val="0096531B"/>
    <w:rsid w:val="00966571"/>
    <w:rsid w:val="0096771E"/>
    <w:rsid w:val="0097373E"/>
    <w:rsid w:val="00973AA3"/>
    <w:rsid w:val="0097679A"/>
    <w:rsid w:val="00983F5E"/>
    <w:rsid w:val="00986A2F"/>
    <w:rsid w:val="00993845"/>
    <w:rsid w:val="00997BC5"/>
    <w:rsid w:val="009A0EE9"/>
    <w:rsid w:val="009A13C1"/>
    <w:rsid w:val="009A3300"/>
    <w:rsid w:val="009A4F8F"/>
    <w:rsid w:val="009A6A7D"/>
    <w:rsid w:val="009A7BB0"/>
    <w:rsid w:val="009B5522"/>
    <w:rsid w:val="009B5610"/>
    <w:rsid w:val="009B7C66"/>
    <w:rsid w:val="009C0BBB"/>
    <w:rsid w:val="009C20E4"/>
    <w:rsid w:val="009C23A1"/>
    <w:rsid w:val="009C3458"/>
    <w:rsid w:val="009C4CFA"/>
    <w:rsid w:val="009C55C9"/>
    <w:rsid w:val="009D0146"/>
    <w:rsid w:val="009D116D"/>
    <w:rsid w:val="009D14F8"/>
    <w:rsid w:val="009D1D12"/>
    <w:rsid w:val="009D4C63"/>
    <w:rsid w:val="009D7C89"/>
    <w:rsid w:val="009D7D59"/>
    <w:rsid w:val="009E1033"/>
    <w:rsid w:val="009E26E0"/>
    <w:rsid w:val="009E4687"/>
    <w:rsid w:val="009E5DB6"/>
    <w:rsid w:val="009E60E5"/>
    <w:rsid w:val="009E622C"/>
    <w:rsid w:val="009E674B"/>
    <w:rsid w:val="009F0FDC"/>
    <w:rsid w:val="009F133B"/>
    <w:rsid w:val="009F2AD2"/>
    <w:rsid w:val="009F2FDC"/>
    <w:rsid w:val="009F6037"/>
    <w:rsid w:val="009F7226"/>
    <w:rsid w:val="00A00128"/>
    <w:rsid w:val="00A015FC"/>
    <w:rsid w:val="00A02C1B"/>
    <w:rsid w:val="00A0449E"/>
    <w:rsid w:val="00A044D6"/>
    <w:rsid w:val="00A11A99"/>
    <w:rsid w:val="00A12BF1"/>
    <w:rsid w:val="00A1406D"/>
    <w:rsid w:val="00A208BC"/>
    <w:rsid w:val="00A222CB"/>
    <w:rsid w:val="00A244A2"/>
    <w:rsid w:val="00A24BDF"/>
    <w:rsid w:val="00A25550"/>
    <w:rsid w:val="00A25BC2"/>
    <w:rsid w:val="00A268DF"/>
    <w:rsid w:val="00A274BC"/>
    <w:rsid w:val="00A278F5"/>
    <w:rsid w:val="00A30114"/>
    <w:rsid w:val="00A310BE"/>
    <w:rsid w:val="00A31123"/>
    <w:rsid w:val="00A3524B"/>
    <w:rsid w:val="00A356DC"/>
    <w:rsid w:val="00A35EBF"/>
    <w:rsid w:val="00A3613A"/>
    <w:rsid w:val="00A439E2"/>
    <w:rsid w:val="00A458B1"/>
    <w:rsid w:val="00A46B67"/>
    <w:rsid w:val="00A47AB3"/>
    <w:rsid w:val="00A54E21"/>
    <w:rsid w:val="00A5593A"/>
    <w:rsid w:val="00A55C85"/>
    <w:rsid w:val="00A56D4C"/>
    <w:rsid w:val="00A57E59"/>
    <w:rsid w:val="00A60552"/>
    <w:rsid w:val="00A62239"/>
    <w:rsid w:val="00A64D13"/>
    <w:rsid w:val="00A66534"/>
    <w:rsid w:val="00A67490"/>
    <w:rsid w:val="00A70F1B"/>
    <w:rsid w:val="00A731FB"/>
    <w:rsid w:val="00A7409D"/>
    <w:rsid w:val="00A74546"/>
    <w:rsid w:val="00A7508E"/>
    <w:rsid w:val="00A75AA5"/>
    <w:rsid w:val="00A82D7A"/>
    <w:rsid w:val="00A82F33"/>
    <w:rsid w:val="00A84D1B"/>
    <w:rsid w:val="00A86760"/>
    <w:rsid w:val="00A90113"/>
    <w:rsid w:val="00A93620"/>
    <w:rsid w:val="00A95CDE"/>
    <w:rsid w:val="00A969A2"/>
    <w:rsid w:val="00A96F65"/>
    <w:rsid w:val="00AA020F"/>
    <w:rsid w:val="00AA1323"/>
    <w:rsid w:val="00AA53BE"/>
    <w:rsid w:val="00AA6A16"/>
    <w:rsid w:val="00AA7581"/>
    <w:rsid w:val="00AA7CFB"/>
    <w:rsid w:val="00AB03EC"/>
    <w:rsid w:val="00AB2683"/>
    <w:rsid w:val="00AB5A7B"/>
    <w:rsid w:val="00AB5C02"/>
    <w:rsid w:val="00AB769B"/>
    <w:rsid w:val="00AC0B64"/>
    <w:rsid w:val="00AC19F2"/>
    <w:rsid w:val="00AC2DB9"/>
    <w:rsid w:val="00AC356A"/>
    <w:rsid w:val="00AC7F36"/>
    <w:rsid w:val="00AD1C22"/>
    <w:rsid w:val="00AD28E1"/>
    <w:rsid w:val="00AD2DB3"/>
    <w:rsid w:val="00AD33B1"/>
    <w:rsid w:val="00AD3722"/>
    <w:rsid w:val="00AD4B14"/>
    <w:rsid w:val="00AD4DDE"/>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3E41"/>
    <w:rsid w:val="00AF77F3"/>
    <w:rsid w:val="00B00558"/>
    <w:rsid w:val="00B00AB0"/>
    <w:rsid w:val="00B01CD7"/>
    <w:rsid w:val="00B02CA8"/>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32F0"/>
    <w:rsid w:val="00B23CED"/>
    <w:rsid w:val="00B30B4C"/>
    <w:rsid w:val="00B339F1"/>
    <w:rsid w:val="00B3447F"/>
    <w:rsid w:val="00B34FBE"/>
    <w:rsid w:val="00B41A6F"/>
    <w:rsid w:val="00B44254"/>
    <w:rsid w:val="00B44779"/>
    <w:rsid w:val="00B45BA5"/>
    <w:rsid w:val="00B45CB6"/>
    <w:rsid w:val="00B516A3"/>
    <w:rsid w:val="00B52303"/>
    <w:rsid w:val="00B56A04"/>
    <w:rsid w:val="00B60BDB"/>
    <w:rsid w:val="00B60EB3"/>
    <w:rsid w:val="00B6449A"/>
    <w:rsid w:val="00B65845"/>
    <w:rsid w:val="00B66923"/>
    <w:rsid w:val="00B7165E"/>
    <w:rsid w:val="00B724C8"/>
    <w:rsid w:val="00B86C0A"/>
    <w:rsid w:val="00B87595"/>
    <w:rsid w:val="00B92159"/>
    <w:rsid w:val="00B93986"/>
    <w:rsid w:val="00B9430A"/>
    <w:rsid w:val="00B97729"/>
    <w:rsid w:val="00BA2D82"/>
    <w:rsid w:val="00BA4165"/>
    <w:rsid w:val="00BA438C"/>
    <w:rsid w:val="00BA4944"/>
    <w:rsid w:val="00BA616A"/>
    <w:rsid w:val="00BA7F22"/>
    <w:rsid w:val="00BB2131"/>
    <w:rsid w:val="00BB47B0"/>
    <w:rsid w:val="00BB496F"/>
    <w:rsid w:val="00BB6C61"/>
    <w:rsid w:val="00BB787A"/>
    <w:rsid w:val="00BC1C5A"/>
    <w:rsid w:val="00BD16C6"/>
    <w:rsid w:val="00BD1718"/>
    <w:rsid w:val="00BD17EE"/>
    <w:rsid w:val="00BD4EED"/>
    <w:rsid w:val="00BD7D65"/>
    <w:rsid w:val="00BE05AC"/>
    <w:rsid w:val="00BE0B47"/>
    <w:rsid w:val="00BE1B1E"/>
    <w:rsid w:val="00BE2145"/>
    <w:rsid w:val="00BE3047"/>
    <w:rsid w:val="00BE3085"/>
    <w:rsid w:val="00BE36E8"/>
    <w:rsid w:val="00BE7D0B"/>
    <w:rsid w:val="00BF1C1A"/>
    <w:rsid w:val="00BF29F5"/>
    <w:rsid w:val="00BF3055"/>
    <w:rsid w:val="00C00870"/>
    <w:rsid w:val="00C01321"/>
    <w:rsid w:val="00C0312C"/>
    <w:rsid w:val="00C04164"/>
    <w:rsid w:val="00C04FE9"/>
    <w:rsid w:val="00C0680F"/>
    <w:rsid w:val="00C0721E"/>
    <w:rsid w:val="00C119C9"/>
    <w:rsid w:val="00C12DD6"/>
    <w:rsid w:val="00C2323E"/>
    <w:rsid w:val="00C25104"/>
    <w:rsid w:val="00C31DBE"/>
    <w:rsid w:val="00C32104"/>
    <w:rsid w:val="00C332CD"/>
    <w:rsid w:val="00C33BFF"/>
    <w:rsid w:val="00C4055D"/>
    <w:rsid w:val="00C4675F"/>
    <w:rsid w:val="00C479BF"/>
    <w:rsid w:val="00C50073"/>
    <w:rsid w:val="00C57BE4"/>
    <w:rsid w:val="00C57E1E"/>
    <w:rsid w:val="00C6072A"/>
    <w:rsid w:val="00C6189E"/>
    <w:rsid w:val="00C6229B"/>
    <w:rsid w:val="00C6242E"/>
    <w:rsid w:val="00C62F70"/>
    <w:rsid w:val="00C7380B"/>
    <w:rsid w:val="00C741FB"/>
    <w:rsid w:val="00C75A2A"/>
    <w:rsid w:val="00C769BD"/>
    <w:rsid w:val="00C775AC"/>
    <w:rsid w:val="00C80AE4"/>
    <w:rsid w:val="00C85E2E"/>
    <w:rsid w:val="00C8656D"/>
    <w:rsid w:val="00C866C8"/>
    <w:rsid w:val="00C87AEC"/>
    <w:rsid w:val="00C87B05"/>
    <w:rsid w:val="00C87C9E"/>
    <w:rsid w:val="00C916AB"/>
    <w:rsid w:val="00C933DA"/>
    <w:rsid w:val="00C94021"/>
    <w:rsid w:val="00C95B87"/>
    <w:rsid w:val="00C95D51"/>
    <w:rsid w:val="00C96D14"/>
    <w:rsid w:val="00CA23DE"/>
    <w:rsid w:val="00CA380B"/>
    <w:rsid w:val="00CA7790"/>
    <w:rsid w:val="00CB714C"/>
    <w:rsid w:val="00CC0F95"/>
    <w:rsid w:val="00CC18F5"/>
    <w:rsid w:val="00CC1F9C"/>
    <w:rsid w:val="00CC22AD"/>
    <w:rsid w:val="00CC29B7"/>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F1880"/>
    <w:rsid w:val="00CF1DE1"/>
    <w:rsid w:val="00CF1EE8"/>
    <w:rsid w:val="00CF278F"/>
    <w:rsid w:val="00CF33B2"/>
    <w:rsid w:val="00CF3682"/>
    <w:rsid w:val="00CF37A3"/>
    <w:rsid w:val="00CF3C0C"/>
    <w:rsid w:val="00CF3F72"/>
    <w:rsid w:val="00CF4146"/>
    <w:rsid w:val="00CF64BE"/>
    <w:rsid w:val="00CF7E4B"/>
    <w:rsid w:val="00D00174"/>
    <w:rsid w:val="00D034E5"/>
    <w:rsid w:val="00D03E76"/>
    <w:rsid w:val="00D06FB0"/>
    <w:rsid w:val="00D12878"/>
    <w:rsid w:val="00D1466A"/>
    <w:rsid w:val="00D15796"/>
    <w:rsid w:val="00D15F89"/>
    <w:rsid w:val="00D17781"/>
    <w:rsid w:val="00D17D1F"/>
    <w:rsid w:val="00D21AF6"/>
    <w:rsid w:val="00D23F6D"/>
    <w:rsid w:val="00D27DE9"/>
    <w:rsid w:val="00D3171C"/>
    <w:rsid w:val="00D31D5F"/>
    <w:rsid w:val="00D3321F"/>
    <w:rsid w:val="00D401FC"/>
    <w:rsid w:val="00D41DDE"/>
    <w:rsid w:val="00D42784"/>
    <w:rsid w:val="00D448AF"/>
    <w:rsid w:val="00D461CE"/>
    <w:rsid w:val="00D50BCA"/>
    <w:rsid w:val="00D51007"/>
    <w:rsid w:val="00D511A8"/>
    <w:rsid w:val="00D526B1"/>
    <w:rsid w:val="00D541BF"/>
    <w:rsid w:val="00D55794"/>
    <w:rsid w:val="00D56D5D"/>
    <w:rsid w:val="00D578AB"/>
    <w:rsid w:val="00D60487"/>
    <w:rsid w:val="00D61DCC"/>
    <w:rsid w:val="00D62065"/>
    <w:rsid w:val="00D6320F"/>
    <w:rsid w:val="00D6442E"/>
    <w:rsid w:val="00D65D66"/>
    <w:rsid w:val="00D66222"/>
    <w:rsid w:val="00D6750A"/>
    <w:rsid w:val="00D77823"/>
    <w:rsid w:val="00D82FD0"/>
    <w:rsid w:val="00D84435"/>
    <w:rsid w:val="00D85469"/>
    <w:rsid w:val="00D8617F"/>
    <w:rsid w:val="00D86AFF"/>
    <w:rsid w:val="00D94016"/>
    <w:rsid w:val="00D97F66"/>
    <w:rsid w:val="00DA0155"/>
    <w:rsid w:val="00DA092B"/>
    <w:rsid w:val="00DA2A6C"/>
    <w:rsid w:val="00DA32AD"/>
    <w:rsid w:val="00DA62C1"/>
    <w:rsid w:val="00DB25E9"/>
    <w:rsid w:val="00DB4A17"/>
    <w:rsid w:val="00DB52F7"/>
    <w:rsid w:val="00DC52B4"/>
    <w:rsid w:val="00DC6639"/>
    <w:rsid w:val="00DC70D0"/>
    <w:rsid w:val="00DD0180"/>
    <w:rsid w:val="00DD1CA5"/>
    <w:rsid w:val="00DD4052"/>
    <w:rsid w:val="00DD4FAC"/>
    <w:rsid w:val="00DD5947"/>
    <w:rsid w:val="00DD5C11"/>
    <w:rsid w:val="00DE29E4"/>
    <w:rsid w:val="00DE3E53"/>
    <w:rsid w:val="00DE4C46"/>
    <w:rsid w:val="00DF0D93"/>
    <w:rsid w:val="00DF0F7A"/>
    <w:rsid w:val="00DF1556"/>
    <w:rsid w:val="00DF2A19"/>
    <w:rsid w:val="00DF60E4"/>
    <w:rsid w:val="00DF6D12"/>
    <w:rsid w:val="00DF7F8A"/>
    <w:rsid w:val="00E016F4"/>
    <w:rsid w:val="00E01A82"/>
    <w:rsid w:val="00E01C00"/>
    <w:rsid w:val="00E0373F"/>
    <w:rsid w:val="00E0480E"/>
    <w:rsid w:val="00E07334"/>
    <w:rsid w:val="00E07FC0"/>
    <w:rsid w:val="00E1165D"/>
    <w:rsid w:val="00E11852"/>
    <w:rsid w:val="00E16D27"/>
    <w:rsid w:val="00E20542"/>
    <w:rsid w:val="00E215BD"/>
    <w:rsid w:val="00E22309"/>
    <w:rsid w:val="00E22FDE"/>
    <w:rsid w:val="00E24C0D"/>
    <w:rsid w:val="00E2598F"/>
    <w:rsid w:val="00E320C4"/>
    <w:rsid w:val="00E33E40"/>
    <w:rsid w:val="00E4067B"/>
    <w:rsid w:val="00E4276C"/>
    <w:rsid w:val="00E441C8"/>
    <w:rsid w:val="00E441EA"/>
    <w:rsid w:val="00E4568C"/>
    <w:rsid w:val="00E45AAD"/>
    <w:rsid w:val="00E47421"/>
    <w:rsid w:val="00E4787B"/>
    <w:rsid w:val="00E50EA7"/>
    <w:rsid w:val="00E51F36"/>
    <w:rsid w:val="00E528AB"/>
    <w:rsid w:val="00E52969"/>
    <w:rsid w:val="00E55D32"/>
    <w:rsid w:val="00E6187C"/>
    <w:rsid w:val="00E63D11"/>
    <w:rsid w:val="00E66F70"/>
    <w:rsid w:val="00E67167"/>
    <w:rsid w:val="00E74519"/>
    <w:rsid w:val="00E75F46"/>
    <w:rsid w:val="00E81984"/>
    <w:rsid w:val="00E8655C"/>
    <w:rsid w:val="00E87DFF"/>
    <w:rsid w:val="00E92741"/>
    <w:rsid w:val="00E93329"/>
    <w:rsid w:val="00E93D2F"/>
    <w:rsid w:val="00E94F62"/>
    <w:rsid w:val="00E977E8"/>
    <w:rsid w:val="00EA027B"/>
    <w:rsid w:val="00EA0591"/>
    <w:rsid w:val="00EA1102"/>
    <w:rsid w:val="00EA23BF"/>
    <w:rsid w:val="00EA49FB"/>
    <w:rsid w:val="00EA74D2"/>
    <w:rsid w:val="00EB1DFA"/>
    <w:rsid w:val="00EB2085"/>
    <w:rsid w:val="00EB30EB"/>
    <w:rsid w:val="00EB3A76"/>
    <w:rsid w:val="00EB6B7F"/>
    <w:rsid w:val="00EC08B9"/>
    <w:rsid w:val="00EC53AE"/>
    <w:rsid w:val="00EC5CB9"/>
    <w:rsid w:val="00ED39D7"/>
    <w:rsid w:val="00ED5B93"/>
    <w:rsid w:val="00ED6A13"/>
    <w:rsid w:val="00ED6E6A"/>
    <w:rsid w:val="00EE08E5"/>
    <w:rsid w:val="00EE11B0"/>
    <w:rsid w:val="00EE15E6"/>
    <w:rsid w:val="00EE1BB1"/>
    <w:rsid w:val="00EE1C32"/>
    <w:rsid w:val="00EE3ABB"/>
    <w:rsid w:val="00EE4C4D"/>
    <w:rsid w:val="00EE4CB6"/>
    <w:rsid w:val="00EE4FD6"/>
    <w:rsid w:val="00EE6095"/>
    <w:rsid w:val="00EE68FA"/>
    <w:rsid w:val="00EE69A5"/>
    <w:rsid w:val="00EE7299"/>
    <w:rsid w:val="00EF74BC"/>
    <w:rsid w:val="00F043E4"/>
    <w:rsid w:val="00F071A9"/>
    <w:rsid w:val="00F102B6"/>
    <w:rsid w:val="00F1084E"/>
    <w:rsid w:val="00F10B00"/>
    <w:rsid w:val="00F10B4D"/>
    <w:rsid w:val="00F10F95"/>
    <w:rsid w:val="00F11173"/>
    <w:rsid w:val="00F11638"/>
    <w:rsid w:val="00F17DEB"/>
    <w:rsid w:val="00F21511"/>
    <w:rsid w:val="00F222D0"/>
    <w:rsid w:val="00F27741"/>
    <w:rsid w:val="00F279A5"/>
    <w:rsid w:val="00F32FBB"/>
    <w:rsid w:val="00F35AE8"/>
    <w:rsid w:val="00F36667"/>
    <w:rsid w:val="00F425C0"/>
    <w:rsid w:val="00F4455B"/>
    <w:rsid w:val="00F46457"/>
    <w:rsid w:val="00F53031"/>
    <w:rsid w:val="00F544F3"/>
    <w:rsid w:val="00F61312"/>
    <w:rsid w:val="00F62EF4"/>
    <w:rsid w:val="00F63A60"/>
    <w:rsid w:val="00F63C3A"/>
    <w:rsid w:val="00F70050"/>
    <w:rsid w:val="00F711BC"/>
    <w:rsid w:val="00F752A2"/>
    <w:rsid w:val="00F76339"/>
    <w:rsid w:val="00F8249F"/>
    <w:rsid w:val="00F82ACE"/>
    <w:rsid w:val="00F82D76"/>
    <w:rsid w:val="00F832EF"/>
    <w:rsid w:val="00F83B6B"/>
    <w:rsid w:val="00F83C73"/>
    <w:rsid w:val="00F854E3"/>
    <w:rsid w:val="00F90BEF"/>
    <w:rsid w:val="00F93C9C"/>
    <w:rsid w:val="00F95C1F"/>
    <w:rsid w:val="00F97519"/>
    <w:rsid w:val="00F977D4"/>
    <w:rsid w:val="00FA0D8E"/>
    <w:rsid w:val="00FA690F"/>
    <w:rsid w:val="00FA6CE0"/>
    <w:rsid w:val="00FA6EFD"/>
    <w:rsid w:val="00FA72F9"/>
    <w:rsid w:val="00FB49C7"/>
    <w:rsid w:val="00FB4BC9"/>
    <w:rsid w:val="00FB518B"/>
    <w:rsid w:val="00FB6A32"/>
    <w:rsid w:val="00FB73E9"/>
    <w:rsid w:val="00FB75B5"/>
    <w:rsid w:val="00FB7796"/>
    <w:rsid w:val="00FC178A"/>
    <w:rsid w:val="00FC240A"/>
    <w:rsid w:val="00FC5B2B"/>
    <w:rsid w:val="00FC62F2"/>
    <w:rsid w:val="00FC64DF"/>
    <w:rsid w:val="00FC777F"/>
    <w:rsid w:val="00FD1738"/>
    <w:rsid w:val="00FD2190"/>
    <w:rsid w:val="00FD33BF"/>
    <w:rsid w:val="00FE30F1"/>
    <w:rsid w:val="00FE4D02"/>
    <w:rsid w:val="00FE5DCD"/>
    <w:rsid w:val="00FE5ECE"/>
    <w:rsid w:val="00FE6C2F"/>
    <w:rsid w:val="00FF000D"/>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74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Web)" w:uiPriority="1"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1"/>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semiHidden/>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0">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rsid w:val="00950359"/>
    <w:rPr>
      <w:sz w:val="28"/>
    </w:rPr>
  </w:style>
  <w:style w:type="paragraph" w:customStyle="1" w:styleId="1fff">
    <w:name w:val="Основной текст1"/>
    <w:basedOn w:val="1ffe"/>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1">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paragraph" w:customStyle="1" w:styleId="Default">
    <w:name w:val="Default"/>
    <w:rsid w:val="00B724C8"/>
    <w:pPr>
      <w:autoSpaceDE w:val="0"/>
      <w:autoSpaceDN w:val="0"/>
      <w:adjustRightInd w:val="0"/>
    </w:pPr>
    <w:rPr>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Web)" w:uiPriority="1"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1"/>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semiHidden/>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0">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rsid w:val="00950359"/>
    <w:rPr>
      <w:sz w:val="28"/>
    </w:rPr>
  </w:style>
  <w:style w:type="paragraph" w:customStyle="1" w:styleId="1fff">
    <w:name w:val="Основной текст1"/>
    <w:basedOn w:val="1ffe"/>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1">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paragraph" w:customStyle="1" w:styleId="Default">
    <w:name w:val="Default"/>
    <w:rsid w:val="00B724C8"/>
    <w:pPr>
      <w:autoSpaceDE w:val="0"/>
      <w:autoSpaceDN w:val="0"/>
      <w:adjustRightInd w:val="0"/>
    </w:pPr>
    <w:rPr>
      <w:color w:val="000000"/>
      <w:sz w:val="24"/>
      <w:szCs w:val="24"/>
    </w:r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1683203">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76446010">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69762497">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08355831">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504905566">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08197930">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2583062">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473806">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791830498">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093870">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38472729">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8531759">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2995911">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3613522">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81783036">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21321466">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15173434">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7998112">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10A5BA-0A62-4DC1-BFD6-F7143BAF06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2531</Words>
  <Characters>14428</Characters>
  <Application>Microsoft Office Word</Application>
  <DocSecurity>0</DocSecurity>
  <Lines>120</Lines>
  <Paragraphs>33</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16926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2016-03-25T05:21:00Z</cp:lastPrinted>
  <dcterms:created xsi:type="dcterms:W3CDTF">2016-03-25T05:22:00Z</dcterms:created>
  <dcterms:modified xsi:type="dcterms:W3CDTF">2016-03-25T05:22:00Z</dcterms:modified>
</cp:coreProperties>
</file>